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A74C304" w14:textId="0822903E" w:rsidR="00D30CD7" w:rsidRPr="002B603B" w:rsidRDefault="001E6F38" w:rsidP="00D30CD7">
      <w:pPr>
        <w:jc w:val="center"/>
        <w:rPr>
          <w:b/>
        </w:rPr>
      </w:pPr>
      <w:r>
        <w:rPr>
          <w:b/>
          <w:lang w:val="en-US"/>
        </w:rPr>
        <w:t>P</w:t>
      </w:r>
      <w:r w:rsidRPr="002B603B">
        <w:rPr>
          <w:b/>
        </w:rPr>
        <w:t>hụ lục</w:t>
      </w:r>
      <w:r w:rsidR="00D30CD7" w:rsidRPr="002B603B">
        <w:rPr>
          <w:b/>
        </w:rPr>
        <w:t xml:space="preserve"> II</w:t>
      </w:r>
    </w:p>
    <w:p w14:paraId="0C6A2654" w14:textId="10A423B3" w:rsidR="00D30CD7" w:rsidRPr="002B603B" w:rsidRDefault="003E29F0" w:rsidP="00D30CD7">
      <w:pPr>
        <w:jc w:val="center"/>
        <w:rPr>
          <w:b/>
        </w:rPr>
      </w:pPr>
      <w:r w:rsidRPr="002B603B">
        <w:rPr>
          <w:b/>
        </w:rPr>
        <w:t>DANH MỤ</w:t>
      </w:r>
      <w:r>
        <w:rPr>
          <w:b/>
          <w:lang w:val="en-US"/>
        </w:rPr>
        <w:t>C</w:t>
      </w:r>
      <w:r w:rsidRPr="002B603B">
        <w:rPr>
          <w:b/>
        </w:rPr>
        <w:t xml:space="preserve"> MÃ ĐỊNH DANH ĐIỆN TỬ CẤP 2 (HAI) </w:t>
      </w:r>
      <w:r>
        <w:rPr>
          <w:b/>
          <w:lang w:val="en-US"/>
        </w:rPr>
        <w:br/>
      </w:r>
      <w:r w:rsidRPr="002B603B">
        <w:rPr>
          <w:b/>
        </w:rPr>
        <w:t xml:space="preserve">CÁC </w:t>
      </w:r>
      <w:r>
        <w:rPr>
          <w:b/>
          <w:lang w:val="en-US"/>
        </w:rPr>
        <w:t>S</w:t>
      </w:r>
      <w:r w:rsidRPr="002B603B">
        <w:rPr>
          <w:b/>
        </w:rPr>
        <w:t>Ở, BAN, NGÀNH CẤP TỈNH</w:t>
      </w:r>
    </w:p>
    <w:p w14:paraId="5F4D2EFE" w14:textId="79AD746C" w:rsidR="00D30CD7" w:rsidRPr="00B85B90" w:rsidRDefault="00D30CD7" w:rsidP="00B85B90">
      <w:pPr>
        <w:jc w:val="center"/>
        <w:rPr>
          <w:i/>
          <w:spacing w:val="0"/>
          <w:kern w:val="24"/>
          <w:sz w:val="24"/>
          <w:szCs w:val="24"/>
        </w:rPr>
      </w:pPr>
      <w:r w:rsidRPr="00B85B90">
        <w:rPr>
          <w:i/>
          <w:spacing w:val="0"/>
          <w:kern w:val="24"/>
          <w:sz w:val="24"/>
          <w:szCs w:val="24"/>
        </w:rPr>
        <w:t xml:space="preserve">(Ban hành kèm theo Quyết định số </w:t>
      </w:r>
      <w:r w:rsidR="00B85B90" w:rsidRPr="00B85B90">
        <w:rPr>
          <w:i/>
          <w:spacing w:val="0"/>
          <w:kern w:val="24"/>
          <w:sz w:val="24"/>
          <w:szCs w:val="24"/>
          <w:lang w:val="en-US"/>
        </w:rPr>
        <w:t xml:space="preserve">   </w:t>
      </w:r>
      <w:r w:rsidRPr="00B85B90">
        <w:rPr>
          <w:i/>
          <w:spacing w:val="0"/>
          <w:kern w:val="24"/>
          <w:sz w:val="24"/>
          <w:szCs w:val="24"/>
        </w:rPr>
        <w:t xml:space="preserve">  </w:t>
      </w:r>
      <w:r w:rsidR="005C304E">
        <w:rPr>
          <w:i/>
          <w:spacing w:val="0"/>
          <w:kern w:val="24"/>
          <w:sz w:val="24"/>
          <w:szCs w:val="24"/>
          <w:lang w:val="en-US"/>
        </w:rPr>
        <w:t xml:space="preserve">     </w:t>
      </w:r>
      <w:r w:rsidRPr="00B85B90">
        <w:rPr>
          <w:i/>
          <w:spacing w:val="0"/>
          <w:kern w:val="24"/>
          <w:sz w:val="24"/>
          <w:szCs w:val="24"/>
        </w:rPr>
        <w:t xml:space="preserve"> /QĐ-UBND ngày    /</w:t>
      </w:r>
      <w:r w:rsidR="005C304E">
        <w:rPr>
          <w:i/>
          <w:spacing w:val="0"/>
          <w:kern w:val="24"/>
          <w:sz w:val="24"/>
          <w:szCs w:val="24"/>
          <w:lang w:val="en-US"/>
        </w:rPr>
        <w:t>7</w:t>
      </w:r>
      <w:r w:rsidRPr="00B85B90">
        <w:rPr>
          <w:i/>
          <w:spacing w:val="0"/>
          <w:kern w:val="24"/>
          <w:sz w:val="24"/>
          <w:szCs w:val="24"/>
        </w:rPr>
        <w:t>/2025 của UBND tỉnh)</w:t>
      </w:r>
    </w:p>
    <w:p w14:paraId="2F10B53E" w14:textId="0E585E9B" w:rsidR="00D30CD7" w:rsidRPr="002B603B" w:rsidRDefault="007109D7" w:rsidP="00D30CD7">
      <w:pPr>
        <w:jc w:val="both"/>
        <w:rPr>
          <w:i/>
          <w:sz w:val="24"/>
          <w:szCs w:val="24"/>
        </w:rPr>
      </w:pPr>
      <w:r w:rsidRPr="00B85B90">
        <w:rPr>
          <w:i/>
          <w:noProof/>
          <w:spacing w:val="0"/>
          <w:kern w:val="24"/>
          <w:sz w:val="24"/>
          <w:szCs w:val="24"/>
          <w:lang w:val="en-US" w:eastAsia="en-US"/>
        </w:rPr>
        <mc:AlternateContent>
          <mc:Choice Requires="wps">
            <w:drawing>
              <wp:anchor distT="0" distB="0" distL="114300" distR="114300" simplePos="0" relativeHeight="251662336" behindDoc="0" locked="0" layoutInCell="1" allowOverlap="1" wp14:anchorId="01B14A37" wp14:editId="022ED622">
                <wp:simplePos x="0" y="0"/>
                <wp:positionH relativeFrom="column">
                  <wp:posOffset>2053590</wp:posOffset>
                </wp:positionH>
                <wp:positionV relativeFrom="paragraph">
                  <wp:posOffset>29210</wp:posOffset>
                </wp:positionV>
                <wp:extent cx="1752600" cy="0"/>
                <wp:effectExtent l="0" t="0" r="1905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FFF753C" id="_x0000_t32" coordsize="21600,21600" o:spt="32" o:oned="t" path="m,l21600,21600e" filled="f">
                <v:path arrowok="t" fillok="f" o:connecttype="none"/>
                <o:lock v:ext="edit" shapetype="t"/>
              </v:shapetype>
              <v:shape id="Straight Arrow Connector 9" o:spid="_x0000_s1026" type="#_x0000_t32" style="position:absolute;margin-left:161.7pt;margin-top:2.3pt;width:138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"/>
            </w:pict>
          </mc:Fallback>
        </mc:AlternateContent>
      </w:r>
    </w:p>
    <w:p w14:paraId="104B51D0" w14:textId="77777777" w:rsidR="00D30CD7" w:rsidRPr="002B603B" w:rsidRDefault="00D30CD7" w:rsidP="00D30CD7">
      <w:pPr>
        <w:jc w:val="both"/>
        <w:rPr>
          <w:b/>
          <w:sz w:val="24"/>
          <w:szCs w:val="24"/>
        </w:rPr>
      </w:pPr>
    </w:p>
    <w:tbl>
      <w:tblPr>
        <w:tblW w:w="9214" w:type="dxa"/>
        <w:tblInd w:w="108" w:type="dxa"/>
        <w:tblLook w:val="04A0" w:firstRow="1" w:lastRow="0" w:firstColumn="1" w:lastColumn="0" w:noHBand="0" w:noVBand="1"/>
      </w:tblPr>
      <w:tblGrid>
        <w:gridCol w:w="670"/>
        <w:gridCol w:w="5313"/>
        <w:gridCol w:w="2245"/>
        <w:gridCol w:w="986"/>
      </w:tblGrid>
      <w:tr w:rsidR="00362AF9" w:rsidRPr="00B85B90" w14:paraId="194950A6" w14:textId="77777777" w:rsidTr="00421AA3">
        <w:trPr>
          <w:tblHeader/>
        </w:trPr>
        <w:tc>
          <w:tcPr>
            <w:tcW w:w="567" w:type="dxa"/>
            <w:tcBorders>
              <w:top w:val="single" w:sz="4" w:space="0" w:color="auto"/>
              <w:left w:val="single" w:sz="4" w:space="0" w:color="auto"/>
              <w:bottom w:val="single" w:sz="4" w:space="0" w:color="auto"/>
              <w:right w:val="single" w:sz="4" w:space="0" w:color="auto"/>
            </w:tcBorders>
            <w:vAlign w:val="center"/>
          </w:tcPr>
          <w:p w14:paraId="382692B4" w14:textId="03754532" w:rsidR="00362AF9" w:rsidRPr="00B85B90" w:rsidRDefault="00F22012" w:rsidP="00421AA3">
            <w:pPr>
              <w:spacing w:before="120" w:after="120"/>
              <w:jc w:val="center"/>
              <w:rPr>
                <w:b/>
                <w:color w:val="000000"/>
                <w:spacing w:val="0"/>
                <w:sz w:val="24"/>
                <w:szCs w:val="24"/>
              </w:rPr>
            </w:pPr>
            <w:r>
              <w:rPr>
                <w:b/>
                <w:color w:val="000000"/>
                <w:spacing w:val="0"/>
                <w:sz w:val="24"/>
                <w:szCs w:val="24"/>
                <w:lang w:val="en-US"/>
              </w:rPr>
              <w:t>S</w:t>
            </w:r>
            <w:r w:rsidR="00362AF9" w:rsidRPr="00B85B90">
              <w:rPr>
                <w:b/>
                <w:color w:val="000000"/>
                <w:spacing w:val="0"/>
                <w:sz w:val="24"/>
                <w:szCs w:val="24"/>
              </w:rPr>
              <w:t>TT</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D6CF85" w14:textId="77777777" w:rsidR="00362AF9" w:rsidRPr="00B85B90" w:rsidRDefault="00362AF9" w:rsidP="00421AA3">
            <w:pPr>
              <w:spacing w:before="120" w:after="120"/>
              <w:jc w:val="center"/>
              <w:rPr>
                <w:b/>
                <w:color w:val="000000"/>
                <w:spacing w:val="0"/>
                <w:sz w:val="24"/>
                <w:szCs w:val="24"/>
              </w:rPr>
            </w:pPr>
            <w:r w:rsidRPr="00B85B90">
              <w:rPr>
                <w:b/>
                <w:color w:val="000000"/>
                <w:spacing w:val="0"/>
                <w:sz w:val="24"/>
                <w:szCs w:val="24"/>
              </w:rPr>
              <w:t>Tên đơn vị theo con dấu đang sử dụng</w:t>
            </w:r>
          </w:p>
        </w:tc>
        <w:tc>
          <w:tcPr>
            <w:tcW w:w="2268" w:type="dxa"/>
            <w:tcBorders>
              <w:top w:val="single" w:sz="4" w:space="0" w:color="auto"/>
              <w:left w:val="nil"/>
              <w:bottom w:val="single" w:sz="4" w:space="0" w:color="auto"/>
              <w:right w:val="single" w:sz="4" w:space="0" w:color="auto"/>
            </w:tcBorders>
            <w:shd w:val="clear" w:color="auto" w:fill="auto"/>
            <w:vAlign w:val="center"/>
          </w:tcPr>
          <w:p w14:paraId="5DE3E9C5" w14:textId="77777777" w:rsidR="00362AF9" w:rsidRPr="00B85B90" w:rsidRDefault="00362AF9" w:rsidP="00421AA3">
            <w:pPr>
              <w:spacing w:before="120" w:after="120"/>
              <w:ind w:left="-57" w:right="-57"/>
              <w:jc w:val="center"/>
              <w:rPr>
                <w:b/>
                <w:bCs/>
                <w:color w:val="000000"/>
                <w:spacing w:val="0"/>
                <w:sz w:val="24"/>
                <w:szCs w:val="24"/>
              </w:rPr>
            </w:pPr>
            <w:r w:rsidRPr="00B85B90">
              <w:rPr>
                <w:b/>
                <w:color w:val="000000"/>
                <w:spacing w:val="0"/>
                <w:sz w:val="24"/>
                <w:szCs w:val="24"/>
              </w:rPr>
              <w:t>Mã định danh mới theo QĐ 20/QĐ-TTg</w:t>
            </w:r>
          </w:p>
        </w:tc>
        <w:tc>
          <w:tcPr>
            <w:tcW w:w="992" w:type="dxa"/>
            <w:tcBorders>
              <w:top w:val="single" w:sz="4" w:space="0" w:color="auto"/>
              <w:left w:val="nil"/>
              <w:bottom w:val="single" w:sz="4" w:space="0" w:color="auto"/>
              <w:right w:val="single" w:sz="4" w:space="0" w:color="auto"/>
            </w:tcBorders>
            <w:vAlign w:val="center"/>
          </w:tcPr>
          <w:p w14:paraId="0B8C1D36" w14:textId="77777777" w:rsidR="00362AF9" w:rsidRPr="00B85B90" w:rsidRDefault="00362AF9" w:rsidP="00421AA3">
            <w:pPr>
              <w:spacing w:before="120" w:after="120"/>
              <w:jc w:val="center"/>
              <w:rPr>
                <w:b/>
                <w:color w:val="000000"/>
                <w:spacing w:val="0"/>
                <w:sz w:val="24"/>
                <w:szCs w:val="24"/>
              </w:rPr>
            </w:pPr>
            <w:r w:rsidRPr="00B85B90">
              <w:rPr>
                <w:b/>
                <w:color w:val="000000"/>
                <w:spacing w:val="0"/>
                <w:sz w:val="24"/>
                <w:szCs w:val="24"/>
              </w:rPr>
              <w:t>Cấp</w:t>
            </w:r>
          </w:p>
        </w:tc>
      </w:tr>
      <w:tr w:rsidR="00362AF9" w:rsidRPr="00B85B90" w14:paraId="6B10175A" w14:textId="77777777" w:rsidTr="00421AA3">
        <w:tc>
          <w:tcPr>
            <w:tcW w:w="567" w:type="dxa"/>
            <w:tcBorders>
              <w:top w:val="single" w:sz="4" w:space="0" w:color="auto"/>
              <w:left w:val="single" w:sz="4" w:space="0" w:color="auto"/>
              <w:bottom w:val="single" w:sz="4" w:space="0" w:color="auto"/>
              <w:right w:val="single" w:sz="4" w:space="0" w:color="auto"/>
            </w:tcBorders>
            <w:vAlign w:val="center"/>
          </w:tcPr>
          <w:p w14:paraId="2CA7B457" w14:textId="77777777" w:rsidR="00362AF9" w:rsidRPr="00B85B90" w:rsidRDefault="00362AF9" w:rsidP="00421AA3">
            <w:pPr>
              <w:spacing w:before="120" w:after="120"/>
              <w:jc w:val="center"/>
              <w:rPr>
                <w:b/>
                <w:bCs/>
                <w:color w:val="000000"/>
                <w:spacing w:val="0"/>
                <w:sz w:val="24"/>
                <w:szCs w:val="24"/>
              </w:rPr>
            </w:pPr>
            <w:r w:rsidRPr="00B85B90">
              <w:rPr>
                <w:b/>
                <w:bCs/>
                <w:color w:val="000000"/>
                <w:spacing w:val="0"/>
                <w:sz w:val="24"/>
                <w:szCs w:val="24"/>
              </w:rPr>
              <w:t>I</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766036BD" w14:textId="1E121064" w:rsidR="00362AF9" w:rsidRPr="00421AA3" w:rsidRDefault="00362AF9" w:rsidP="00421AA3">
            <w:pPr>
              <w:spacing w:before="120" w:after="120"/>
              <w:rPr>
                <w:b/>
                <w:bCs/>
                <w:color w:val="000000"/>
                <w:spacing w:val="0"/>
                <w:sz w:val="24"/>
                <w:szCs w:val="24"/>
                <w:lang w:val="en-US"/>
              </w:rPr>
            </w:pPr>
            <w:r w:rsidRPr="00B85B90">
              <w:rPr>
                <w:b/>
                <w:bCs/>
                <w:color w:val="000000"/>
                <w:spacing w:val="0"/>
                <w:sz w:val="24"/>
                <w:szCs w:val="24"/>
              </w:rPr>
              <w:t>Hội đồng nhân dân tỉnh Đắk Lắk</w:t>
            </w:r>
          </w:p>
        </w:tc>
        <w:tc>
          <w:tcPr>
            <w:tcW w:w="2268" w:type="dxa"/>
            <w:tcBorders>
              <w:top w:val="single" w:sz="4" w:space="0" w:color="auto"/>
              <w:left w:val="nil"/>
              <w:bottom w:val="single" w:sz="4" w:space="0" w:color="auto"/>
              <w:right w:val="single" w:sz="4" w:space="0" w:color="auto"/>
            </w:tcBorders>
            <w:shd w:val="clear" w:color="auto" w:fill="auto"/>
            <w:hideMark/>
          </w:tcPr>
          <w:p w14:paraId="6420EB51" w14:textId="77777777" w:rsidR="00362AF9" w:rsidRPr="00B85B90" w:rsidRDefault="00362AF9" w:rsidP="00421AA3">
            <w:pPr>
              <w:spacing w:before="120" w:after="120"/>
              <w:jc w:val="center"/>
              <w:rPr>
                <w:b/>
                <w:color w:val="000000"/>
                <w:spacing w:val="0"/>
                <w:sz w:val="24"/>
                <w:szCs w:val="24"/>
              </w:rPr>
            </w:pPr>
            <w:r w:rsidRPr="00B85B90">
              <w:rPr>
                <w:b/>
                <w:color w:val="000000"/>
                <w:spacing w:val="0"/>
                <w:sz w:val="24"/>
                <w:szCs w:val="24"/>
              </w:rPr>
              <w:t>K15</w:t>
            </w:r>
          </w:p>
        </w:tc>
        <w:tc>
          <w:tcPr>
            <w:tcW w:w="992" w:type="dxa"/>
            <w:tcBorders>
              <w:top w:val="single" w:sz="4" w:space="0" w:color="auto"/>
              <w:left w:val="nil"/>
              <w:bottom w:val="single" w:sz="4" w:space="0" w:color="auto"/>
              <w:right w:val="single" w:sz="4" w:space="0" w:color="auto"/>
            </w:tcBorders>
            <w:vAlign w:val="center"/>
          </w:tcPr>
          <w:p w14:paraId="5DF0699A"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w:t>
            </w:r>
          </w:p>
        </w:tc>
      </w:tr>
      <w:tr w:rsidR="00362AF9" w:rsidRPr="00B85B90" w14:paraId="5534A272" w14:textId="77777777" w:rsidTr="00421AA3">
        <w:tc>
          <w:tcPr>
            <w:tcW w:w="567" w:type="dxa"/>
            <w:tcBorders>
              <w:top w:val="nil"/>
              <w:left w:val="single" w:sz="4" w:space="0" w:color="auto"/>
              <w:bottom w:val="single" w:sz="4" w:space="0" w:color="auto"/>
              <w:right w:val="single" w:sz="4" w:space="0" w:color="auto"/>
            </w:tcBorders>
            <w:vAlign w:val="center"/>
          </w:tcPr>
          <w:p w14:paraId="635CD2C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1</w:t>
            </w:r>
          </w:p>
        </w:tc>
        <w:tc>
          <w:tcPr>
            <w:tcW w:w="5387" w:type="dxa"/>
            <w:tcBorders>
              <w:top w:val="nil"/>
              <w:left w:val="single" w:sz="4" w:space="0" w:color="auto"/>
              <w:bottom w:val="single" w:sz="4" w:space="0" w:color="auto"/>
              <w:right w:val="single" w:sz="4" w:space="0" w:color="auto"/>
            </w:tcBorders>
            <w:shd w:val="clear" w:color="auto" w:fill="auto"/>
            <w:hideMark/>
          </w:tcPr>
          <w:p w14:paraId="2D079DC4" w14:textId="360B9516" w:rsidR="00362AF9" w:rsidRPr="00421AA3" w:rsidRDefault="00362AF9" w:rsidP="00421AA3">
            <w:pPr>
              <w:spacing w:before="120" w:after="120"/>
              <w:rPr>
                <w:bCs/>
                <w:color w:val="000000"/>
                <w:spacing w:val="0"/>
                <w:sz w:val="24"/>
                <w:szCs w:val="24"/>
                <w:lang w:val="en-US"/>
              </w:rPr>
            </w:pPr>
            <w:r w:rsidRPr="00B85B90">
              <w:rPr>
                <w:bCs/>
                <w:color w:val="000000"/>
                <w:spacing w:val="0"/>
                <w:sz w:val="24"/>
                <w:szCs w:val="24"/>
              </w:rPr>
              <w:t>Đoàn đại biểu Quốc hội</w:t>
            </w:r>
          </w:p>
        </w:tc>
        <w:tc>
          <w:tcPr>
            <w:tcW w:w="2268" w:type="dxa"/>
            <w:tcBorders>
              <w:top w:val="nil"/>
              <w:left w:val="nil"/>
              <w:bottom w:val="single" w:sz="4" w:space="0" w:color="auto"/>
              <w:right w:val="single" w:sz="4" w:space="0" w:color="auto"/>
            </w:tcBorders>
            <w:shd w:val="clear" w:color="auto" w:fill="auto"/>
            <w:hideMark/>
          </w:tcPr>
          <w:p w14:paraId="183C3F59"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K15.01</w:t>
            </w:r>
          </w:p>
        </w:tc>
        <w:tc>
          <w:tcPr>
            <w:tcW w:w="992" w:type="dxa"/>
            <w:tcBorders>
              <w:top w:val="nil"/>
              <w:left w:val="nil"/>
              <w:bottom w:val="single" w:sz="4" w:space="0" w:color="auto"/>
              <w:right w:val="single" w:sz="4" w:space="0" w:color="auto"/>
            </w:tcBorders>
            <w:vAlign w:val="center"/>
          </w:tcPr>
          <w:p w14:paraId="5A56F653"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w:t>
            </w:r>
          </w:p>
        </w:tc>
      </w:tr>
      <w:tr w:rsidR="00362AF9" w:rsidRPr="00B85B90" w14:paraId="298EAC14" w14:textId="77777777" w:rsidTr="00421AA3">
        <w:tc>
          <w:tcPr>
            <w:tcW w:w="567" w:type="dxa"/>
            <w:tcBorders>
              <w:top w:val="nil"/>
              <w:left w:val="single" w:sz="4" w:space="0" w:color="auto"/>
              <w:bottom w:val="single" w:sz="4" w:space="0" w:color="auto"/>
              <w:right w:val="single" w:sz="4" w:space="0" w:color="auto"/>
            </w:tcBorders>
            <w:vAlign w:val="center"/>
          </w:tcPr>
          <w:p w14:paraId="5F48D68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c>
          <w:tcPr>
            <w:tcW w:w="5387" w:type="dxa"/>
            <w:tcBorders>
              <w:top w:val="nil"/>
              <w:left w:val="single" w:sz="4" w:space="0" w:color="auto"/>
              <w:bottom w:val="single" w:sz="4" w:space="0" w:color="auto"/>
              <w:right w:val="single" w:sz="4" w:space="0" w:color="auto"/>
            </w:tcBorders>
            <w:shd w:val="clear" w:color="auto" w:fill="auto"/>
            <w:hideMark/>
          </w:tcPr>
          <w:p w14:paraId="085A5D66"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Văn phòng đoàn ĐBQH và HĐND tỉnh</w:t>
            </w:r>
          </w:p>
        </w:tc>
        <w:tc>
          <w:tcPr>
            <w:tcW w:w="2268" w:type="dxa"/>
            <w:tcBorders>
              <w:top w:val="nil"/>
              <w:left w:val="nil"/>
              <w:bottom w:val="single" w:sz="4" w:space="0" w:color="auto"/>
              <w:right w:val="single" w:sz="4" w:space="0" w:color="auto"/>
            </w:tcBorders>
            <w:shd w:val="clear" w:color="auto" w:fill="auto"/>
            <w:hideMark/>
          </w:tcPr>
          <w:p w14:paraId="0DBDC48F"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K15.02</w:t>
            </w:r>
          </w:p>
        </w:tc>
        <w:tc>
          <w:tcPr>
            <w:tcW w:w="992" w:type="dxa"/>
            <w:tcBorders>
              <w:top w:val="nil"/>
              <w:left w:val="nil"/>
              <w:bottom w:val="single" w:sz="4" w:space="0" w:color="auto"/>
              <w:right w:val="single" w:sz="4" w:space="0" w:color="auto"/>
            </w:tcBorders>
            <w:vAlign w:val="center"/>
          </w:tcPr>
          <w:p w14:paraId="442A65C2"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w:t>
            </w:r>
          </w:p>
        </w:tc>
      </w:tr>
      <w:tr w:rsidR="00362AF9" w:rsidRPr="00B85B90" w14:paraId="46AA9190" w14:textId="77777777" w:rsidTr="00421AA3">
        <w:tc>
          <w:tcPr>
            <w:tcW w:w="567" w:type="dxa"/>
            <w:tcBorders>
              <w:top w:val="nil"/>
              <w:left w:val="single" w:sz="4" w:space="0" w:color="auto"/>
              <w:bottom w:val="single" w:sz="4" w:space="0" w:color="auto"/>
              <w:right w:val="single" w:sz="4" w:space="0" w:color="auto"/>
            </w:tcBorders>
            <w:vAlign w:val="center"/>
          </w:tcPr>
          <w:p w14:paraId="616C449E" w14:textId="77777777" w:rsidR="00362AF9" w:rsidRPr="00B85B90" w:rsidRDefault="00362AF9" w:rsidP="00421AA3">
            <w:pPr>
              <w:spacing w:before="120" w:after="120"/>
              <w:jc w:val="center"/>
              <w:rPr>
                <w:b/>
                <w:bCs/>
                <w:color w:val="000000"/>
                <w:spacing w:val="0"/>
                <w:sz w:val="24"/>
                <w:szCs w:val="24"/>
              </w:rPr>
            </w:pPr>
            <w:r w:rsidRPr="00B85B90">
              <w:rPr>
                <w:b/>
                <w:bCs/>
                <w:color w:val="000000"/>
                <w:spacing w:val="0"/>
                <w:sz w:val="24"/>
                <w:szCs w:val="24"/>
              </w:rPr>
              <w:t>II</w:t>
            </w:r>
          </w:p>
        </w:tc>
        <w:tc>
          <w:tcPr>
            <w:tcW w:w="5387" w:type="dxa"/>
            <w:tcBorders>
              <w:top w:val="nil"/>
              <w:left w:val="single" w:sz="4" w:space="0" w:color="auto"/>
              <w:bottom w:val="single" w:sz="4" w:space="0" w:color="auto"/>
              <w:right w:val="single" w:sz="4" w:space="0" w:color="auto"/>
            </w:tcBorders>
            <w:shd w:val="clear" w:color="auto" w:fill="auto"/>
            <w:hideMark/>
          </w:tcPr>
          <w:p w14:paraId="11915AEF" w14:textId="77777777" w:rsidR="00362AF9" w:rsidRPr="00B85B90" w:rsidRDefault="00362AF9" w:rsidP="00421AA3">
            <w:pPr>
              <w:spacing w:before="120" w:after="120"/>
              <w:rPr>
                <w:b/>
                <w:bCs/>
                <w:color w:val="000000"/>
                <w:spacing w:val="0"/>
                <w:sz w:val="24"/>
                <w:szCs w:val="24"/>
              </w:rPr>
            </w:pPr>
            <w:r w:rsidRPr="00B85B90">
              <w:rPr>
                <w:b/>
                <w:bCs/>
                <w:color w:val="000000"/>
                <w:spacing w:val="0"/>
                <w:sz w:val="24"/>
                <w:szCs w:val="24"/>
              </w:rPr>
              <w:t>Ủy ban nhân dân tỉnh Đắk Lắk</w:t>
            </w:r>
          </w:p>
        </w:tc>
        <w:tc>
          <w:tcPr>
            <w:tcW w:w="2268" w:type="dxa"/>
            <w:tcBorders>
              <w:top w:val="nil"/>
              <w:left w:val="nil"/>
              <w:bottom w:val="single" w:sz="4" w:space="0" w:color="auto"/>
              <w:right w:val="single" w:sz="4" w:space="0" w:color="auto"/>
            </w:tcBorders>
            <w:shd w:val="clear" w:color="auto" w:fill="auto"/>
            <w:hideMark/>
          </w:tcPr>
          <w:p w14:paraId="105A4E21" w14:textId="77777777" w:rsidR="00362AF9" w:rsidRPr="00B85B90" w:rsidRDefault="00362AF9" w:rsidP="00421AA3">
            <w:pPr>
              <w:spacing w:before="120" w:after="120"/>
              <w:jc w:val="center"/>
              <w:rPr>
                <w:b/>
                <w:color w:val="000000"/>
                <w:spacing w:val="0"/>
                <w:sz w:val="24"/>
                <w:szCs w:val="24"/>
              </w:rPr>
            </w:pPr>
            <w:r w:rsidRPr="00B85B90">
              <w:rPr>
                <w:b/>
                <w:color w:val="000000"/>
                <w:spacing w:val="0"/>
                <w:sz w:val="24"/>
                <w:szCs w:val="24"/>
              </w:rPr>
              <w:t>H15</w:t>
            </w:r>
          </w:p>
        </w:tc>
        <w:tc>
          <w:tcPr>
            <w:tcW w:w="992" w:type="dxa"/>
            <w:tcBorders>
              <w:top w:val="nil"/>
              <w:left w:val="nil"/>
              <w:bottom w:val="single" w:sz="4" w:space="0" w:color="auto"/>
              <w:right w:val="single" w:sz="4" w:space="0" w:color="auto"/>
            </w:tcBorders>
            <w:vAlign w:val="center"/>
          </w:tcPr>
          <w:p w14:paraId="73741084"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w:t>
            </w:r>
          </w:p>
        </w:tc>
      </w:tr>
      <w:tr w:rsidR="00362AF9" w:rsidRPr="00B85B90" w14:paraId="47B209A3" w14:textId="77777777" w:rsidTr="00421AA3">
        <w:tc>
          <w:tcPr>
            <w:tcW w:w="567" w:type="dxa"/>
            <w:tcBorders>
              <w:top w:val="nil"/>
              <w:left w:val="single" w:sz="4" w:space="0" w:color="auto"/>
              <w:bottom w:val="single" w:sz="4" w:space="0" w:color="auto"/>
              <w:right w:val="single" w:sz="4" w:space="0" w:color="auto"/>
            </w:tcBorders>
            <w:vAlign w:val="center"/>
          </w:tcPr>
          <w:p w14:paraId="189F13A9"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w:t>
            </w:r>
          </w:p>
        </w:tc>
        <w:tc>
          <w:tcPr>
            <w:tcW w:w="5387" w:type="dxa"/>
            <w:tcBorders>
              <w:top w:val="nil"/>
              <w:left w:val="single" w:sz="4" w:space="0" w:color="auto"/>
              <w:bottom w:val="single" w:sz="4" w:space="0" w:color="auto"/>
              <w:right w:val="single" w:sz="4" w:space="0" w:color="auto"/>
            </w:tcBorders>
            <w:shd w:val="clear" w:color="auto" w:fill="auto"/>
            <w:hideMark/>
          </w:tcPr>
          <w:p w14:paraId="29C205C6"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Văn phòng UBND tỉnh</w:t>
            </w:r>
          </w:p>
        </w:tc>
        <w:tc>
          <w:tcPr>
            <w:tcW w:w="2268" w:type="dxa"/>
            <w:tcBorders>
              <w:top w:val="nil"/>
              <w:left w:val="nil"/>
              <w:bottom w:val="single" w:sz="4" w:space="0" w:color="auto"/>
              <w:right w:val="single" w:sz="4" w:space="0" w:color="auto"/>
            </w:tcBorders>
            <w:shd w:val="clear" w:color="auto" w:fill="auto"/>
            <w:hideMark/>
          </w:tcPr>
          <w:p w14:paraId="13644C6F"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H15.01</w:t>
            </w:r>
          </w:p>
        </w:tc>
        <w:tc>
          <w:tcPr>
            <w:tcW w:w="992" w:type="dxa"/>
            <w:tcBorders>
              <w:top w:val="nil"/>
              <w:left w:val="nil"/>
              <w:bottom w:val="single" w:sz="4" w:space="0" w:color="auto"/>
              <w:right w:val="single" w:sz="4" w:space="0" w:color="auto"/>
            </w:tcBorders>
            <w:vAlign w:val="center"/>
          </w:tcPr>
          <w:p w14:paraId="09D4E71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60FEDF40" w14:textId="77777777" w:rsidTr="00421AA3">
        <w:tc>
          <w:tcPr>
            <w:tcW w:w="567" w:type="dxa"/>
            <w:tcBorders>
              <w:top w:val="nil"/>
              <w:left w:val="single" w:sz="4" w:space="0" w:color="auto"/>
              <w:bottom w:val="single" w:sz="4" w:space="0" w:color="auto"/>
              <w:right w:val="single" w:sz="4" w:space="0" w:color="auto"/>
            </w:tcBorders>
            <w:vAlign w:val="center"/>
          </w:tcPr>
          <w:p w14:paraId="14289978"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w:t>
            </w:r>
          </w:p>
        </w:tc>
        <w:tc>
          <w:tcPr>
            <w:tcW w:w="5387" w:type="dxa"/>
            <w:tcBorders>
              <w:top w:val="nil"/>
              <w:left w:val="single" w:sz="4" w:space="0" w:color="auto"/>
              <w:bottom w:val="single" w:sz="4" w:space="0" w:color="auto"/>
              <w:right w:val="single" w:sz="4" w:space="0" w:color="auto"/>
            </w:tcBorders>
            <w:shd w:val="clear" w:color="auto" w:fill="auto"/>
            <w:hideMark/>
          </w:tcPr>
          <w:p w14:paraId="74944F9B"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Công Thương</w:t>
            </w:r>
          </w:p>
        </w:tc>
        <w:tc>
          <w:tcPr>
            <w:tcW w:w="2268" w:type="dxa"/>
            <w:tcBorders>
              <w:top w:val="nil"/>
              <w:left w:val="nil"/>
              <w:bottom w:val="single" w:sz="4" w:space="0" w:color="auto"/>
              <w:right w:val="single" w:sz="4" w:space="0" w:color="auto"/>
            </w:tcBorders>
            <w:shd w:val="clear" w:color="auto" w:fill="auto"/>
            <w:hideMark/>
          </w:tcPr>
          <w:p w14:paraId="78BEE44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H15.03</w:t>
            </w:r>
          </w:p>
        </w:tc>
        <w:tc>
          <w:tcPr>
            <w:tcW w:w="992" w:type="dxa"/>
            <w:tcBorders>
              <w:top w:val="nil"/>
              <w:left w:val="nil"/>
              <w:bottom w:val="single" w:sz="4" w:space="0" w:color="auto"/>
              <w:right w:val="single" w:sz="4" w:space="0" w:color="auto"/>
            </w:tcBorders>
            <w:vAlign w:val="center"/>
          </w:tcPr>
          <w:p w14:paraId="4E48FC2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1434385" w14:textId="77777777" w:rsidTr="00421AA3">
        <w:tc>
          <w:tcPr>
            <w:tcW w:w="567" w:type="dxa"/>
            <w:tcBorders>
              <w:top w:val="nil"/>
              <w:left w:val="single" w:sz="4" w:space="0" w:color="auto"/>
              <w:bottom w:val="single" w:sz="4" w:space="0" w:color="auto"/>
              <w:right w:val="single" w:sz="4" w:space="0" w:color="auto"/>
            </w:tcBorders>
            <w:vAlign w:val="center"/>
          </w:tcPr>
          <w:p w14:paraId="2CC78E17"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w:t>
            </w:r>
          </w:p>
        </w:tc>
        <w:tc>
          <w:tcPr>
            <w:tcW w:w="5387" w:type="dxa"/>
            <w:tcBorders>
              <w:top w:val="nil"/>
              <w:left w:val="single" w:sz="4" w:space="0" w:color="auto"/>
              <w:bottom w:val="single" w:sz="4" w:space="0" w:color="auto"/>
              <w:right w:val="single" w:sz="4" w:space="0" w:color="auto"/>
            </w:tcBorders>
            <w:shd w:val="clear" w:color="auto" w:fill="auto"/>
            <w:hideMark/>
          </w:tcPr>
          <w:p w14:paraId="7EA2DB26"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Giáo dục và Đào tạo</w:t>
            </w:r>
          </w:p>
        </w:tc>
        <w:tc>
          <w:tcPr>
            <w:tcW w:w="2268" w:type="dxa"/>
            <w:tcBorders>
              <w:top w:val="nil"/>
              <w:left w:val="nil"/>
              <w:bottom w:val="single" w:sz="4" w:space="0" w:color="auto"/>
              <w:right w:val="single" w:sz="4" w:space="0" w:color="auto"/>
            </w:tcBorders>
            <w:shd w:val="clear" w:color="auto" w:fill="auto"/>
            <w:hideMark/>
          </w:tcPr>
          <w:p w14:paraId="48BE35FE"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H15.04</w:t>
            </w:r>
          </w:p>
        </w:tc>
        <w:tc>
          <w:tcPr>
            <w:tcW w:w="992" w:type="dxa"/>
            <w:tcBorders>
              <w:top w:val="nil"/>
              <w:left w:val="nil"/>
              <w:bottom w:val="single" w:sz="4" w:space="0" w:color="auto"/>
              <w:right w:val="single" w:sz="4" w:space="0" w:color="auto"/>
            </w:tcBorders>
            <w:vAlign w:val="center"/>
          </w:tcPr>
          <w:p w14:paraId="442A2E69"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409AD4E0" w14:textId="77777777" w:rsidTr="00421AA3">
        <w:tc>
          <w:tcPr>
            <w:tcW w:w="567" w:type="dxa"/>
            <w:tcBorders>
              <w:top w:val="nil"/>
              <w:left w:val="single" w:sz="4" w:space="0" w:color="auto"/>
              <w:bottom w:val="single" w:sz="4" w:space="0" w:color="auto"/>
              <w:right w:val="single" w:sz="4" w:space="0" w:color="auto"/>
            </w:tcBorders>
            <w:vAlign w:val="center"/>
          </w:tcPr>
          <w:p w14:paraId="2C8202D6"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4</w:t>
            </w:r>
          </w:p>
        </w:tc>
        <w:tc>
          <w:tcPr>
            <w:tcW w:w="5387" w:type="dxa"/>
            <w:tcBorders>
              <w:top w:val="nil"/>
              <w:left w:val="single" w:sz="4" w:space="0" w:color="auto"/>
              <w:bottom w:val="single" w:sz="4" w:space="0" w:color="auto"/>
              <w:right w:val="single" w:sz="4" w:space="0" w:color="auto"/>
            </w:tcBorders>
            <w:shd w:val="clear" w:color="auto" w:fill="auto"/>
            <w:hideMark/>
          </w:tcPr>
          <w:p w14:paraId="12B38417"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Sở Khoa học và Công nghệ</w:t>
            </w:r>
          </w:p>
        </w:tc>
        <w:tc>
          <w:tcPr>
            <w:tcW w:w="2268" w:type="dxa"/>
            <w:tcBorders>
              <w:top w:val="nil"/>
              <w:left w:val="nil"/>
              <w:bottom w:val="single" w:sz="4" w:space="0" w:color="auto"/>
              <w:right w:val="single" w:sz="4" w:space="0" w:color="auto"/>
            </w:tcBorders>
            <w:shd w:val="clear" w:color="auto" w:fill="auto"/>
            <w:hideMark/>
          </w:tcPr>
          <w:p w14:paraId="0BDF309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H15.07</w:t>
            </w:r>
          </w:p>
        </w:tc>
        <w:tc>
          <w:tcPr>
            <w:tcW w:w="992" w:type="dxa"/>
            <w:tcBorders>
              <w:top w:val="nil"/>
              <w:left w:val="nil"/>
              <w:bottom w:val="single" w:sz="4" w:space="0" w:color="auto"/>
              <w:right w:val="single" w:sz="4" w:space="0" w:color="auto"/>
            </w:tcBorders>
            <w:vAlign w:val="center"/>
          </w:tcPr>
          <w:p w14:paraId="0C58AAB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6535F80" w14:textId="77777777" w:rsidTr="00421AA3">
        <w:tc>
          <w:tcPr>
            <w:tcW w:w="567" w:type="dxa"/>
            <w:tcBorders>
              <w:top w:val="nil"/>
              <w:left w:val="single" w:sz="4" w:space="0" w:color="auto"/>
              <w:bottom w:val="single" w:sz="4" w:space="0" w:color="auto"/>
              <w:right w:val="single" w:sz="4" w:space="0" w:color="auto"/>
            </w:tcBorders>
            <w:vAlign w:val="center"/>
          </w:tcPr>
          <w:p w14:paraId="0EE56268"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5</w:t>
            </w:r>
          </w:p>
        </w:tc>
        <w:tc>
          <w:tcPr>
            <w:tcW w:w="5387" w:type="dxa"/>
            <w:tcBorders>
              <w:top w:val="nil"/>
              <w:left w:val="single" w:sz="4" w:space="0" w:color="auto"/>
              <w:bottom w:val="single" w:sz="4" w:space="0" w:color="auto"/>
              <w:right w:val="single" w:sz="4" w:space="0" w:color="auto"/>
            </w:tcBorders>
            <w:shd w:val="clear" w:color="auto" w:fill="auto"/>
            <w:hideMark/>
          </w:tcPr>
          <w:p w14:paraId="10FCD8C5"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Nội vụ</w:t>
            </w:r>
          </w:p>
        </w:tc>
        <w:tc>
          <w:tcPr>
            <w:tcW w:w="2268" w:type="dxa"/>
            <w:tcBorders>
              <w:top w:val="nil"/>
              <w:left w:val="nil"/>
              <w:bottom w:val="single" w:sz="4" w:space="0" w:color="auto"/>
              <w:right w:val="single" w:sz="4" w:space="0" w:color="auto"/>
            </w:tcBorders>
            <w:shd w:val="clear" w:color="auto" w:fill="auto"/>
            <w:hideMark/>
          </w:tcPr>
          <w:p w14:paraId="4F14BEC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H15.10</w:t>
            </w:r>
          </w:p>
        </w:tc>
        <w:tc>
          <w:tcPr>
            <w:tcW w:w="992" w:type="dxa"/>
            <w:tcBorders>
              <w:top w:val="nil"/>
              <w:left w:val="nil"/>
              <w:bottom w:val="single" w:sz="4" w:space="0" w:color="auto"/>
              <w:right w:val="single" w:sz="4" w:space="0" w:color="auto"/>
            </w:tcBorders>
            <w:vAlign w:val="center"/>
          </w:tcPr>
          <w:p w14:paraId="69E6CD0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9FC951C" w14:textId="77777777" w:rsidTr="00421AA3">
        <w:tc>
          <w:tcPr>
            <w:tcW w:w="567" w:type="dxa"/>
            <w:tcBorders>
              <w:top w:val="nil"/>
              <w:left w:val="single" w:sz="4" w:space="0" w:color="auto"/>
              <w:bottom w:val="single" w:sz="4" w:space="0" w:color="auto"/>
              <w:right w:val="single" w:sz="4" w:space="0" w:color="auto"/>
            </w:tcBorders>
            <w:vAlign w:val="center"/>
          </w:tcPr>
          <w:p w14:paraId="57839DEC"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6</w:t>
            </w:r>
          </w:p>
        </w:tc>
        <w:tc>
          <w:tcPr>
            <w:tcW w:w="5387" w:type="dxa"/>
            <w:tcBorders>
              <w:top w:val="nil"/>
              <w:left w:val="single" w:sz="4" w:space="0" w:color="auto"/>
              <w:bottom w:val="single" w:sz="4" w:space="0" w:color="auto"/>
              <w:right w:val="single" w:sz="4" w:space="0" w:color="auto"/>
            </w:tcBorders>
            <w:shd w:val="clear" w:color="auto" w:fill="auto"/>
            <w:hideMark/>
          </w:tcPr>
          <w:p w14:paraId="6F4E3A34"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Tài chính</w:t>
            </w:r>
          </w:p>
        </w:tc>
        <w:tc>
          <w:tcPr>
            <w:tcW w:w="2268" w:type="dxa"/>
            <w:tcBorders>
              <w:top w:val="nil"/>
              <w:left w:val="nil"/>
              <w:bottom w:val="single" w:sz="4" w:space="0" w:color="auto"/>
              <w:right w:val="single" w:sz="4" w:space="0" w:color="auto"/>
            </w:tcBorders>
            <w:shd w:val="clear" w:color="auto" w:fill="auto"/>
            <w:hideMark/>
          </w:tcPr>
          <w:p w14:paraId="271BC412"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H15.12</w:t>
            </w:r>
          </w:p>
        </w:tc>
        <w:tc>
          <w:tcPr>
            <w:tcW w:w="992" w:type="dxa"/>
            <w:tcBorders>
              <w:top w:val="nil"/>
              <w:left w:val="nil"/>
              <w:bottom w:val="single" w:sz="4" w:space="0" w:color="auto"/>
              <w:right w:val="single" w:sz="4" w:space="0" w:color="auto"/>
            </w:tcBorders>
            <w:vAlign w:val="center"/>
          </w:tcPr>
          <w:p w14:paraId="6F3D9EA8"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1914DC37" w14:textId="77777777" w:rsidTr="00421AA3">
        <w:tc>
          <w:tcPr>
            <w:tcW w:w="567" w:type="dxa"/>
            <w:tcBorders>
              <w:top w:val="nil"/>
              <w:left w:val="single" w:sz="4" w:space="0" w:color="auto"/>
              <w:bottom w:val="single" w:sz="4" w:space="0" w:color="auto"/>
              <w:right w:val="single" w:sz="4" w:space="0" w:color="auto"/>
            </w:tcBorders>
            <w:vAlign w:val="center"/>
          </w:tcPr>
          <w:p w14:paraId="59F1133C"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7</w:t>
            </w:r>
          </w:p>
        </w:tc>
        <w:tc>
          <w:tcPr>
            <w:tcW w:w="5387" w:type="dxa"/>
            <w:tcBorders>
              <w:top w:val="nil"/>
              <w:left w:val="single" w:sz="4" w:space="0" w:color="auto"/>
              <w:bottom w:val="single" w:sz="4" w:space="0" w:color="auto"/>
              <w:right w:val="single" w:sz="4" w:space="0" w:color="auto"/>
            </w:tcBorders>
            <w:shd w:val="clear" w:color="auto" w:fill="auto"/>
            <w:hideMark/>
          </w:tcPr>
          <w:p w14:paraId="107BCA41"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Tư pháp</w:t>
            </w:r>
          </w:p>
        </w:tc>
        <w:tc>
          <w:tcPr>
            <w:tcW w:w="2268" w:type="dxa"/>
            <w:tcBorders>
              <w:top w:val="nil"/>
              <w:left w:val="nil"/>
              <w:bottom w:val="single" w:sz="4" w:space="0" w:color="auto"/>
              <w:right w:val="single" w:sz="4" w:space="0" w:color="auto"/>
            </w:tcBorders>
            <w:shd w:val="clear" w:color="auto" w:fill="auto"/>
            <w:hideMark/>
          </w:tcPr>
          <w:p w14:paraId="780AD0D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H15.14</w:t>
            </w:r>
          </w:p>
        </w:tc>
        <w:tc>
          <w:tcPr>
            <w:tcW w:w="992" w:type="dxa"/>
            <w:tcBorders>
              <w:top w:val="nil"/>
              <w:left w:val="nil"/>
              <w:bottom w:val="single" w:sz="4" w:space="0" w:color="auto"/>
              <w:right w:val="single" w:sz="4" w:space="0" w:color="auto"/>
            </w:tcBorders>
            <w:vAlign w:val="center"/>
          </w:tcPr>
          <w:p w14:paraId="51FAAEE8"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78A15399" w14:textId="77777777" w:rsidTr="00421AA3">
        <w:tc>
          <w:tcPr>
            <w:tcW w:w="567" w:type="dxa"/>
            <w:tcBorders>
              <w:top w:val="nil"/>
              <w:left w:val="single" w:sz="4" w:space="0" w:color="auto"/>
              <w:bottom w:val="single" w:sz="4" w:space="0" w:color="auto"/>
              <w:right w:val="single" w:sz="4" w:space="0" w:color="auto"/>
            </w:tcBorders>
            <w:vAlign w:val="center"/>
          </w:tcPr>
          <w:p w14:paraId="5050ECF7"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8</w:t>
            </w:r>
          </w:p>
        </w:tc>
        <w:tc>
          <w:tcPr>
            <w:tcW w:w="5387" w:type="dxa"/>
            <w:tcBorders>
              <w:top w:val="nil"/>
              <w:left w:val="single" w:sz="4" w:space="0" w:color="auto"/>
              <w:bottom w:val="single" w:sz="4" w:space="0" w:color="auto"/>
              <w:right w:val="single" w:sz="4" w:space="0" w:color="auto"/>
            </w:tcBorders>
            <w:shd w:val="clear" w:color="auto" w:fill="auto"/>
            <w:hideMark/>
          </w:tcPr>
          <w:p w14:paraId="4B9FA868"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Văn hóa, Thể thao và Du lịch</w:t>
            </w:r>
          </w:p>
        </w:tc>
        <w:tc>
          <w:tcPr>
            <w:tcW w:w="2268" w:type="dxa"/>
            <w:tcBorders>
              <w:top w:val="nil"/>
              <w:left w:val="nil"/>
              <w:bottom w:val="single" w:sz="4" w:space="0" w:color="auto"/>
              <w:right w:val="single" w:sz="4" w:space="0" w:color="auto"/>
            </w:tcBorders>
            <w:shd w:val="clear" w:color="auto" w:fill="auto"/>
            <w:hideMark/>
          </w:tcPr>
          <w:p w14:paraId="470C6E1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H15.15</w:t>
            </w:r>
          </w:p>
        </w:tc>
        <w:tc>
          <w:tcPr>
            <w:tcW w:w="992" w:type="dxa"/>
            <w:tcBorders>
              <w:top w:val="nil"/>
              <w:left w:val="nil"/>
              <w:bottom w:val="single" w:sz="4" w:space="0" w:color="auto"/>
              <w:right w:val="single" w:sz="4" w:space="0" w:color="auto"/>
            </w:tcBorders>
            <w:vAlign w:val="center"/>
          </w:tcPr>
          <w:p w14:paraId="42E8D0DC"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13E5956C" w14:textId="77777777" w:rsidTr="00421AA3">
        <w:tc>
          <w:tcPr>
            <w:tcW w:w="567" w:type="dxa"/>
            <w:tcBorders>
              <w:top w:val="nil"/>
              <w:left w:val="single" w:sz="4" w:space="0" w:color="auto"/>
              <w:bottom w:val="single" w:sz="4" w:space="0" w:color="auto"/>
              <w:right w:val="single" w:sz="4" w:space="0" w:color="auto"/>
            </w:tcBorders>
            <w:vAlign w:val="center"/>
          </w:tcPr>
          <w:p w14:paraId="6010FFF4"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9</w:t>
            </w:r>
          </w:p>
        </w:tc>
        <w:tc>
          <w:tcPr>
            <w:tcW w:w="5387" w:type="dxa"/>
            <w:tcBorders>
              <w:top w:val="nil"/>
              <w:left w:val="single" w:sz="4" w:space="0" w:color="auto"/>
              <w:bottom w:val="single" w:sz="4" w:space="0" w:color="auto"/>
              <w:right w:val="single" w:sz="4" w:space="0" w:color="auto"/>
            </w:tcBorders>
            <w:shd w:val="clear" w:color="auto" w:fill="auto"/>
            <w:hideMark/>
          </w:tcPr>
          <w:p w14:paraId="073818B9"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Xây dựng</w:t>
            </w:r>
          </w:p>
        </w:tc>
        <w:tc>
          <w:tcPr>
            <w:tcW w:w="2268" w:type="dxa"/>
            <w:tcBorders>
              <w:top w:val="nil"/>
              <w:left w:val="nil"/>
              <w:bottom w:val="single" w:sz="4" w:space="0" w:color="auto"/>
              <w:right w:val="single" w:sz="4" w:space="0" w:color="auto"/>
            </w:tcBorders>
            <w:shd w:val="clear" w:color="auto" w:fill="auto"/>
            <w:hideMark/>
          </w:tcPr>
          <w:p w14:paraId="0E1925F6"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H15.16</w:t>
            </w:r>
          </w:p>
        </w:tc>
        <w:tc>
          <w:tcPr>
            <w:tcW w:w="992" w:type="dxa"/>
            <w:tcBorders>
              <w:top w:val="nil"/>
              <w:left w:val="nil"/>
              <w:bottom w:val="single" w:sz="4" w:space="0" w:color="auto"/>
              <w:right w:val="single" w:sz="4" w:space="0" w:color="auto"/>
            </w:tcBorders>
            <w:vAlign w:val="center"/>
          </w:tcPr>
          <w:p w14:paraId="75D1FD0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C1E5B32" w14:textId="77777777" w:rsidTr="00421AA3">
        <w:tc>
          <w:tcPr>
            <w:tcW w:w="567" w:type="dxa"/>
            <w:tcBorders>
              <w:top w:val="nil"/>
              <w:left w:val="single" w:sz="4" w:space="0" w:color="auto"/>
              <w:bottom w:val="single" w:sz="4" w:space="0" w:color="auto"/>
              <w:right w:val="single" w:sz="4" w:space="0" w:color="auto"/>
            </w:tcBorders>
            <w:vAlign w:val="center"/>
          </w:tcPr>
          <w:p w14:paraId="69A1FE9D"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10</w:t>
            </w:r>
          </w:p>
        </w:tc>
        <w:tc>
          <w:tcPr>
            <w:tcW w:w="5387" w:type="dxa"/>
            <w:tcBorders>
              <w:top w:val="nil"/>
              <w:left w:val="single" w:sz="4" w:space="0" w:color="auto"/>
              <w:bottom w:val="single" w:sz="4" w:space="0" w:color="auto"/>
              <w:right w:val="single" w:sz="4" w:space="0" w:color="auto"/>
            </w:tcBorders>
            <w:shd w:val="clear" w:color="auto" w:fill="auto"/>
            <w:hideMark/>
          </w:tcPr>
          <w:p w14:paraId="06B1B796"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Y tế</w:t>
            </w:r>
          </w:p>
        </w:tc>
        <w:tc>
          <w:tcPr>
            <w:tcW w:w="2268" w:type="dxa"/>
            <w:tcBorders>
              <w:top w:val="nil"/>
              <w:left w:val="nil"/>
              <w:bottom w:val="single" w:sz="4" w:space="0" w:color="auto"/>
              <w:right w:val="single" w:sz="4" w:space="0" w:color="auto"/>
            </w:tcBorders>
            <w:shd w:val="clear" w:color="auto" w:fill="auto"/>
            <w:hideMark/>
          </w:tcPr>
          <w:p w14:paraId="6ADCB43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H15.17</w:t>
            </w:r>
          </w:p>
        </w:tc>
        <w:tc>
          <w:tcPr>
            <w:tcW w:w="992" w:type="dxa"/>
            <w:tcBorders>
              <w:top w:val="nil"/>
              <w:left w:val="nil"/>
              <w:bottom w:val="single" w:sz="4" w:space="0" w:color="auto"/>
              <w:right w:val="single" w:sz="4" w:space="0" w:color="auto"/>
            </w:tcBorders>
            <w:vAlign w:val="center"/>
          </w:tcPr>
          <w:p w14:paraId="2FFA305E"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655DE437" w14:textId="77777777" w:rsidTr="00421AA3">
        <w:tc>
          <w:tcPr>
            <w:tcW w:w="567" w:type="dxa"/>
            <w:tcBorders>
              <w:top w:val="nil"/>
              <w:left w:val="single" w:sz="4" w:space="0" w:color="auto"/>
              <w:bottom w:val="single" w:sz="4" w:space="0" w:color="auto"/>
              <w:right w:val="single" w:sz="4" w:space="0" w:color="auto"/>
            </w:tcBorders>
            <w:vAlign w:val="center"/>
          </w:tcPr>
          <w:p w14:paraId="239D46DC"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11</w:t>
            </w:r>
          </w:p>
        </w:tc>
        <w:tc>
          <w:tcPr>
            <w:tcW w:w="5387" w:type="dxa"/>
            <w:tcBorders>
              <w:top w:val="nil"/>
              <w:left w:val="single" w:sz="4" w:space="0" w:color="auto"/>
              <w:bottom w:val="single" w:sz="4" w:space="0" w:color="auto"/>
              <w:right w:val="single" w:sz="4" w:space="0" w:color="auto"/>
            </w:tcBorders>
            <w:shd w:val="clear" w:color="auto" w:fill="auto"/>
            <w:hideMark/>
          </w:tcPr>
          <w:p w14:paraId="63B43A84"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Sở Dân tộc và Tôn giáo</w:t>
            </w:r>
          </w:p>
        </w:tc>
        <w:tc>
          <w:tcPr>
            <w:tcW w:w="2268" w:type="dxa"/>
            <w:tcBorders>
              <w:top w:val="nil"/>
              <w:left w:val="nil"/>
              <w:bottom w:val="single" w:sz="4" w:space="0" w:color="auto"/>
              <w:right w:val="single" w:sz="4" w:space="0" w:color="auto"/>
            </w:tcBorders>
            <w:shd w:val="clear" w:color="auto" w:fill="auto"/>
            <w:hideMark/>
          </w:tcPr>
          <w:p w14:paraId="1435B69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H15.18</w:t>
            </w:r>
          </w:p>
        </w:tc>
        <w:tc>
          <w:tcPr>
            <w:tcW w:w="992" w:type="dxa"/>
            <w:tcBorders>
              <w:top w:val="nil"/>
              <w:left w:val="nil"/>
              <w:bottom w:val="single" w:sz="4" w:space="0" w:color="auto"/>
              <w:right w:val="single" w:sz="4" w:space="0" w:color="auto"/>
            </w:tcBorders>
            <w:vAlign w:val="center"/>
          </w:tcPr>
          <w:p w14:paraId="6BA99FA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63D93EF3" w14:textId="77777777" w:rsidTr="00421AA3">
        <w:tc>
          <w:tcPr>
            <w:tcW w:w="567" w:type="dxa"/>
            <w:tcBorders>
              <w:top w:val="nil"/>
              <w:left w:val="single" w:sz="4" w:space="0" w:color="auto"/>
              <w:bottom w:val="single" w:sz="4" w:space="0" w:color="auto"/>
              <w:right w:val="single" w:sz="4" w:space="0" w:color="auto"/>
            </w:tcBorders>
            <w:vAlign w:val="center"/>
          </w:tcPr>
          <w:p w14:paraId="5E08EE37"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12</w:t>
            </w:r>
          </w:p>
        </w:tc>
        <w:tc>
          <w:tcPr>
            <w:tcW w:w="5387" w:type="dxa"/>
            <w:tcBorders>
              <w:top w:val="nil"/>
              <w:left w:val="single" w:sz="4" w:space="0" w:color="auto"/>
              <w:bottom w:val="single" w:sz="4" w:space="0" w:color="auto"/>
              <w:right w:val="single" w:sz="4" w:space="0" w:color="auto"/>
            </w:tcBorders>
            <w:shd w:val="clear" w:color="auto" w:fill="auto"/>
            <w:hideMark/>
          </w:tcPr>
          <w:p w14:paraId="17A7A4D3"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Thanh tra tỉnh Đắk Lắk</w:t>
            </w:r>
          </w:p>
        </w:tc>
        <w:tc>
          <w:tcPr>
            <w:tcW w:w="2268" w:type="dxa"/>
            <w:tcBorders>
              <w:top w:val="nil"/>
              <w:left w:val="nil"/>
              <w:bottom w:val="single" w:sz="4" w:space="0" w:color="auto"/>
              <w:right w:val="single" w:sz="4" w:space="0" w:color="auto"/>
            </w:tcBorders>
            <w:shd w:val="clear" w:color="auto" w:fill="auto"/>
            <w:hideMark/>
          </w:tcPr>
          <w:p w14:paraId="156AFB43"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H15.19</w:t>
            </w:r>
          </w:p>
        </w:tc>
        <w:tc>
          <w:tcPr>
            <w:tcW w:w="992" w:type="dxa"/>
            <w:tcBorders>
              <w:top w:val="nil"/>
              <w:left w:val="nil"/>
              <w:bottom w:val="single" w:sz="4" w:space="0" w:color="auto"/>
              <w:right w:val="single" w:sz="4" w:space="0" w:color="auto"/>
            </w:tcBorders>
            <w:vAlign w:val="center"/>
          </w:tcPr>
          <w:p w14:paraId="4435ED3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17DB96E" w14:textId="77777777" w:rsidTr="00421AA3">
        <w:tc>
          <w:tcPr>
            <w:tcW w:w="567" w:type="dxa"/>
            <w:tcBorders>
              <w:top w:val="nil"/>
              <w:left w:val="single" w:sz="4" w:space="0" w:color="auto"/>
              <w:bottom w:val="single" w:sz="4" w:space="0" w:color="auto"/>
              <w:right w:val="single" w:sz="4" w:space="0" w:color="auto"/>
            </w:tcBorders>
            <w:vAlign w:val="center"/>
          </w:tcPr>
          <w:p w14:paraId="2050DB6D"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13</w:t>
            </w:r>
          </w:p>
        </w:tc>
        <w:tc>
          <w:tcPr>
            <w:tcW w:w="5387" w:type="dxa"/>
            <w:tcBorders>
              <w:top w:val="nil"/>
              <w:left w:val="single" w:sz="4" w:space="0" w:color="auto"/>
              <w:bottom w:val="single" w:sz="4" w:space="0" w:color="auto"/>
              <w:right w:val="single" w:sz="4" w:space="0" w:color="auto"/>
            </w:tcBorders>
            <w:shd w:val="clear" w:color="auto" w:fill="auto"/>
            <w:hideMark/>
          </w:tcPr>
          <w:p w14:paraId="58FEB4B2"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Quản lý các Khu công nghiệp tỉnh Đắk Lắk</w:t>
            </w:r>
          </w:p>
        </w:tc>
        <w:tc>
          <w:tcPr>
            <w:tcW w:w="2268" w:type="dxa"/>
            <w:tcBorders>
              <w:top w:val="nil"/>
              <w:left w:val="nil"/>
              <w:bottom w:val="single" w:sz="4" w:space="0" w:color="auto"/>
              <w:right w:val="single" w:sz="4" w:space="0" w:color="auto"/>
            </w:tcBorders>
            <w:shd w:val="clear" w:color="auto" w:fill="auto"/>
            <w:hideMark/>
          </w:tcPr>
          <w:p w14:paraId="3E66F12C"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H15.35</w:t>
            </w:r>
          </w:p>
        </w:tc>
        <w:tc>
          <w:tcPr>
            <w:tcW w:w="992" w:type="dxa"/>
            <w:tcBorders>
              <w:top w:val="nil"/>
              <w:left w:val="nil"/>
              <w:bottom w:val="single" w:sz="4" w:space="0" w:color="auto"/>
              <w:right w:val="single" w:sz="4" w:space="0" w:color="auto"/>
            </w:tcBorders>
            <w:vAlign w:val="center"/>
          </w:tcPr>
          <w:p w14:paraId="0E3EFD0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3CB53704" w14:textId="77777777" w:rsidTr="00421AA3">
        <w:tc>
          <w:tcPr>
            <w:tcW w:w="567" w:type="dxa"/>
            <w:tcBorders>
              <w:top w:val="nil"/>
              <w:left w:val="single" w:sz="4" w:space="0" w:color="auto"/>
              <w:bottom w:val="single" w:sz="4" w:space="0" w:color="auto"/>
              <w:right w:val="single" w:sz="4" w:space="0" w:color="auto"/>
            </w:tcBorders>
            <w:vAlign w:val="center"/>
          </w:tcPr>
          <w:p w14:paraId="6F3F7A2A"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14</w:t>
            </w:r>
          </w:p>
        </w:tc>
        <w:tc>
          <w:tcPr>
            <w:tcW w:w="5387" w:type="dxa"/>
            <w:tcBorders>
              <w:top w:val="nil"/>
              <w:left w:val="single" w:sz="4" w:space="0" w:color="auto"/>
              <w:bottom w:val="single" w:sz="4" w:space="0" w:color="auto"/>
              <w:right w:val="single" w:sz="4" w:space="0" w:color="auto"/>
            </w:tcBorders>
            <w:shd w:val="clear" w:color="auto" w:fill="auto"/>
            <w:hideMark/>
          </w:tcPr>
          <w:p w14:paraId="713E88DA"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Quỹ đầu tư phát triển Đắk Lắk</w:t>
            </w:r>
          </w:p>
        </w:tc>
        <w:tc>
          <w:tcPr>
            <w:tcW w:w="2268" w:type="dxa"/>
            <w:tcBorders>
              <w:top w:val="nil"/>
              <w:left w:val="nil"/>
              <w:bottom w:val="single" w:sz="4" w:space="0" w:color="auto"/>
              <w:right w:val="single" w:sz="4" w:space="0" w:color="auto"/>
            </w:tcBorders>
            <w:shd w:val="clear" w:color="auto" w:fill="auto"/>
            <w:hideMark/>
          </w:tcPr>
          <w:p w14:paraId="07150D1C"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H15.36</w:t>
            </w:r>
          </w:p>
        </w:tc>
        <w:tc>
          <w:tcPr>
            <w:tcW w:w="992" w:type="dxa"/>
            <w:tcBorders>
              <w:top w:val="nil"/>
              <w:left w:val="nil"/>
              <w:bottom w:val="single" w:sz="4" w:space="0" w:color="auto"/>
              <w:right w:val="single" w:sz="4" w:space="0" w:color="auto"/>
            </w:tcBorders>
            <w:vAlign w:val="center"/>
          </w:tcPr>
          <w:p w14:paraId="4DA48CA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2974163" w14:textId="77777777" w:rsidTr="00421AA3">
        <w:tc>
          <w:tcPr>
            <w:tcW w:w="567" w:type="dxa"/>
            <w:tcBorders>
              <w:top w:val="nil"/>
              <w:left w:val="single" w:sz="4" w:space="0" w:color="auto"/>
              <w:bottom w:val="single" w:sz="4" w:space="0" w:color="auto"/>
              <w:right w:val="single" w:sz="4" w:space="0" w:color="auto"/>
            </w:tcBorders>
            <w:vAlign w:val="center"/>
          </w:tcPr>
          <w:p w14:paraId="0F0C6574"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15</w:t>
            </w:r>
          </w:p>
        </w:tc>
        <w:tc>
          <w:tcPr>
            <w:tcW w:w="5387" w:type="dxa"/>
            <w:tcBorders>
              <w:top w:val="nil"/>
              <w:left w:val="single" w:sz="4" w:space="0" w:color="auto"/>
              <w:bottom w:val="single" w:sz="4" w:space="0" w:color="auto"/>
              <w:right w:val="single" w:sz="4" w:space="0" w:color="auto"/>
            </w:tcBorders>
            <w:shd w:val="clear" w:color="auto" w:fill="auto"/>
            <w:hideMark/>
          </w:tcPr>
          <w:p w14:paraId="699CD42D"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Hội Liên hiệp phụ nữ tỉnh Đắk Lắk</w:t>
            </w:r>
          </w:p>
        </w:tc>
        <w:tc>
          <w:tcPr>
            <w:tcW w:w="2268" w:type="dxa"/>
            <w:tcBorders>
              <w:top w:val="nil"/>
              <w:left w:val="nil"/>
              <w:bottom w:val="single" w:sz="4" w:space="0" w:color="auto"/>
              <w:right w:val="single" w:sz="4" w:space="0" w:color="auto"/>
            </w:tcBorders>
            <w:shd w:val="clear" w:color="auto" w:fill="auto"/>
            <w:hideMark/>
          </w:tcPr>
          <w:p w14:paraId="4084B5A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H15.37</w:t>
            </w:r>
          </w:p>
        </w:tc>
        <w:tc>
          <w:tcPr>
            <w:tcW w:w="992" w:type="dxa"/>
            <w:tcBorders>
              <w:top w:val="nil"/>
              <w:left w:val="nil"/>
              <w:bottom w:val="single" w:sz="4" w:space="0" w:color="auto"/>
              <w:right w:val="single" w:sz="4" w:space="0" w:color="auto"/>
            </w:tcBorders>
            <w:vAlign w:val="center"/>
          </w:tcPr>
          <w:p w14:paraId="3E3A032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09D57747" w14:textId="77777777" w:rsidTr="00421AA3">
        <w:tc>
          <w:tcPr>
            <w:tcW w:w="567" w:type="dxa"/>
            <w:tcBorders>
              <w:top w:val="nil"/>
              <w:left w:val="single" w:sz="4" w:space="0" w:color="auto"/>
              <w:bottom w:val="single" w:sz="4" w:space="0" w:color="auto"/>
              <w:right w:val="single" w:sz="4" w:space="0" w:color="auto"/>
            </w:tcBorders>
            <w:vAlign w:val="center"/>
          </w:tcPr>
          <w:p w14:paraId="0FB44D7B"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16</w:t>
            </w:r>
          </w:p>
        </w:tc>
        <w:tc>
          <w:tcPr>
            <w:tcW w:w="5387" w:type="dxa"/>
            <w:tcBorders>
              <w:top w:val="nil"/>
              <w:left w:val="single" w:sz="4" w:space="0" w:color="auto"/>
              <w:bottom w:val="single" w:sz="4" w:space="0" w:color="auto"/>
              <w:right w:val="single" w:sz="4" w:space="0" w:color="auto"/>
            </w:tcBorders>
            <w:shd w:val="clear" w:color="auto" w:fill="auto"/>
            <w:hideMark/>
          </w:tcPr>
          <w:p w14:paraId="130D2B59"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Hội Chữ thập đỏ tỉnh Đắk Lắk</w:t>
            </w:r>
          </w:p>
        </w:tc>
        <w:tc>
          <w:tcPr>
            <w:tcW w:w="2268" w:type="dxa"/>
            <w:tcBorders>
              <w:top w:val="nil"/>
              <w:left w:val="nil"/>
              <w:bottom w:val="single" w:sz="4" w:space="0" w:color="auto"/>
              <w:right w:val="single" w:sz="4" w:space="0" w:color="auto"/>
            </w:tcBorders>
            <w:shd w:val="clear" w:color="auto" w:fill="auto"/>
            <w:hideMark/>
          </w:tcPr>
          <w:p w14:paraId="7B44A9A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H15.38</w:t>
            </w:r>
          </w:p>
        </w:tc>
        <w:tc>
          <w:tcPr>
            <w:tcW w:w="992" w:type="dxa"/>
            <w:tcBorders>
              <w:top w:val="nil"/>
              <w:left w:val="nil"/>
              <w:bottom w:val="single" w:sz="4" w:space="0" w:color="auto"/>
              <w:right w:val="single" w:sz="4" w:space="0" w:color="auto"/>
            </w:tcBorders>
            <w:vAlign w:val="center"/>
          </w:tcPr>
          <w:p w14:paraId="142C7D7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373C9873" w14:textId="77777777" w:rsidTr="00421AA3">
        <w:tc>
          <w:tcPr>
            <w:tcW w:w="567" w:type="dxa"/>
            <w:tcBorders>
              <w:top w:val="nil"/>
              <w:left w:val="single" w:sz="4" w:space="0" w:color="auto"/>
              <w:bottom w:val="single" w:sz="4" w:space="0" w:color="auto"/>
              <w:right w:val="single" w:sz="4" w:space="0" w:color="auto"/>
            </w:tcBorders>
            <w:vAlign w:val="center"/>
          </w:tcPr>
          <w:p w14:paraId="5D4D91BE"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17</w:t>
            </w:r>
          </w:p>
        </w:tc>
        <w:tc>
          <w:tcPr>
            <w:tcW w:w="5387" w:type="dxa"/>
            <w:tcBorders>
              <w:top w:val="nil"/>
              <w:left w:val="single" w:sz="4" w:space="0" w:color="auto"/>
              <w:bottom w:val="single" w:sz="4" w:space="0" w:color="auto"/>
              <w:right w:val="single" w:sz="4" w:space="0" w:color="auto"/>
            </w:tcBorders>
            <w:shd w:val="clear" w:color="auto" w:fill="auto"/>
            <w:hideMark/>
          </w:tcPr>
          <w:p w14:paraId="03DD13A6"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Công an tỉnh Đắk Lắk</w:t>
            </w:r>
          </w:p>
        </w:tc>
        <w:tc>
          <w:tcPr>
            <w:tcW w:w="2268" w:type="dxa"/>
            <w:tcBorders>
              <w:top w:val="nil"/>
              <w:left w:val="nil"/>
              <w:bottom w:val="single" w:sz="4" w:space="0" w:color="auto"/>
              <w:right w:val="single" w:sz="4" w:space="0" w:color="auto"/>
            </w:tcBorders>
            <w:shd w:val="clear" w:color="auto" w:fill="auto"/>
            <w:hideMark/>
          </w:tcPr>
          <w:p w14:paraId="534770D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H15.39</w:t>
            </w:r>
          </w:p>
        </w:tc>
        <w:tc>
          <w:tcPr>
            <w:tcW w:w="992" w:type="dxa"/>
            <w:tcBorders>
              <w:top w:val="nil"/>
              <w:left w:val="nil"/>
              <w:bottom w:val="single" w:sz="4" w:space="0" w:color="auto"/>
              <w:right w:val="single" w:sz="4" w:space="0" w:color="auto"/>
            </w:tcBorders>
            <w:vAlign w:val="center"/>
          </w:tcPr>
          <w:p w14:paraId="76BFCD8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A8F00E9" w14:textId="77777777" w:rsidTr="00421AA3">
        <w:tc>
          <w:tcPr>
            <w:tcW w:w="567" w:type="dxa"/>
            <w:tcBorders>
              <w:top w:val="nil"/>
              <w:left w:val="single" w:sz="4" w:space="0" w:color="auto"/>
              <w:bottom w:val="single" w:sz="4" w:space="0" w:color="auto"/>
              <w:right w:val="single" w:sz="4" w:space="0" w:color="auto"/>
            </w:tcBorders>
            <w:vAlign w:val="center"/>
          </w:tcPr>
          <w:p w14:paraId="2AB1368A"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18</w:t>
            </w:r>
          </w:p>
        </w:tc>
        <w:tc>
          <w:tcPr>
            <w:tcW w:w="5387" w:type="dxa"/>
            <w:tcBorders>
              <w:top w:val="nil"/>
              <w:left w:val="single" w:sz="4" w:space="0" w:color="auto"/>
              <w:bottom w:val="single" w:sz="4" w:space="0" w:color="auto"/>
              <w:right w:val="single" w:sz="4" w:space="0" w:color="auto"/>
            </w:tcBorders>
            <w:shd w:val="clear" w:color="auto" w:fill="auto"/>
            <w:hideMark/>
          </w:tcPr>
          <w:p w14:paraId="6B861FE6" w14:textId="2E0F74F0" w:rsidR="00362AF9" w:rsidRPr="00B85B90" w:rsidRDefault="00BB4FA3" w:rsidP="00421AA3">
            <w:pPr>
              <w:spacing w:before="120" w:after="120"/>
              <w:rPr>
                <w:bCs/>
                <w:color w:val="000000"/>
                <w:spacing w:val="0"/>
                <w:sz w:val="24"/>
                <w:szCs w:val="24"/>
              </w:rPr>
            </w:pPr>
            <w:r w:rsidRPr="00BB4FA3">
              <w:rPr>
                <w:bCs/>
                <w:color w:val="000000"/>
                <w:spacing w:val="0"/>
                <w:sz w:val="24"/>
                <w:szCs w:val="24"/>
              </w:rPr>
              <w:t>Báo và Phát thanh, Truyền hình Đắk Lắk</w:t>
            </w:r>
          </w:p>
        </w:tc>
        <w:tc>
          <w:tcPr>
            <w:tcW w:w="2268" w:type="dxa"/>
            <w:tcBorders>
              <w:top w:val="nil"/>
              <w:left w:val="nil"/>
              <w:bottom w:val="single" w:sz="4" w:space="0" w:color="auto"/>
              <w:right w:val="single" w:sz="4" w:space="0" w:color="auto"/>
            </w:tcBorders>
            <w:shd w:val="clear" w:color="auto" w:fill="auto"/>
            <w:hideMark/>
          </w:tcPr>
          <w:p w14:paraId="1382BD9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H15.40</w:t>
            </w:r>
          </w:p>
        </w:tc>
        <w:tc>
          <w:tcPr>
            <w:tcW w:w="992" w:type="dxa"/>
            <w:tcBorders>
              <w:top w:val="nil"/>
              <w:left w:val="nil"/>
              <w:bottom w:val="single" w:sz="4" w:space="0" w:color="auto"/>
              <w:right w:val="single" w:sz="4" w:space="0" w:color="auto"/>
            </w:tcBorders>
            <w:vAlign w:val="center"/>
          </w:tcPr>
          <w:p w14:paraId="19B0B15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DB3C88D" w14:textId="77777777" w:rsidTr="00421AA3">
        <w:tc>
          <w:tcPr>
            <w:tcW w:w="567" w:type="dxa"/>
            <w:tcBorders>
              <w:top w:val="nil"/>
              <w:left w:val="single" w:sz="4" w:space="0" w:color="auto"/>
              <w:bottom w:val="single" w:sz="4" w:space="0" w:color="auto"/>
              <w:right w:val="single" w:sz="4" w:space="0" w:color="auto"/>
            </w:tcBorders>
            <w:vAlign w:val="center"/>
          </w:tcPr>
          <w:p w14:paraId="4B22C2FC"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lastRenderedPageBreak/>
              <w:t>19</w:t>
            </w:r>
          </w:p>
        </w:tc>
        <w:tc>
          <w:tcPr>
            <w:tcW w:w="5387" w:type="dxa"/>
            <w:tcBorders>
              <w:top w:val="nil"/>
              <w:left w:val="single" w:sz="4" w:space="0" w:color="auto"/>
              <w:bottom w:val="single" w:sz="4" w:space="0" w:color="auto"/>
              <w:right w:val="single" w:sz="4" w:space="0" w:color="auto"/>
            </w:tcBorders>
            <w:shd w:val="clear" w:color="auto" w:fill="auto"/>
            <w:hideMark/>
          </w:tcPr>
          <w:p w14:paraId="0F9F1D4F"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Trường Cao đẳng Y tế Đắk Lắk</w:t>
            </w:r>
          </w:p>
        </w:tc>
        <w:tc>
          <w:tcPr>
            <w:tcW w:w="2268" w:type="dxa"/>
            <w:tcBorders>
              <w:top w:val="nil"/>
              <w:left w:val="nil"/>
              <w:bottom w:val="single" w:sz="4" w:space="0" w:color="auto"/>
              <w:right w:val="single" w:sz="4" w:space="0" w:color="auto"/>
            </w:tcBorders>
            <w:shd w:val="clear" w:color="auto" w:fill="auto"/>
            <w:hideMark/>
          </w:tcPr>
          <w:p w14:paraId="6634186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H15.41</w:t>
            </w:r>
          </w:p>
        </w:tc>
        <w:tc>
          <w:tcPr>
            <w:tcW w:w="992" w:type="dxa"/>
            <w:tcBorders>
              <w:top w:val="nil"/>
              <w:left w:val="nil"/>
              <w:bottom w:val="single" w:sz="4" w:space="0" w:color="auto"/>
              <w:right w:val="single" w:sz="4" w:space="0" w:color="auto"/>
            </w:tcBorders>
            <w:vAlign w:val="center"/>
          </w:tcPr>
          <w:p w14:paraId="7799ADF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68AC316" w14:textId="77777777" w:rsidTr="00421AA3">
        <w:tc>
          <w:tcPr>
            <w:tcW w:w="567" w:type="dxa"/>
            <w:tcBorders>
              <w:top w:val="nil"/>
              <w:left w:val="single" w:sz="4" w:space="0" w:color="auto"/>
              <w:bottom w:val="single" w:sz="4" w:space="0" w:color="auto"/>
              <w:right w:val="single" w:sz="4" w:space="0" w:color="auto"/>
            </w:tcBorders>
            <w:vAlign w:val="center"/>
          </w:tcPr>
          <w:p w14:paraId="5521B1BF"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20</w:t>
            </w:r>
          </w:p>
        </w:tc>
        <w:tc>
          <w:tcPr>
            <w:tcW w:w="5387" w:type="dxa"/>
            <w:tcBorders>
              <w:top w:val="nil"/>
              <w:left w:val="single" w:sz="4" w:space="0" w:color="auto"/>
              <w:bottom w:val="single" w:sz="4" w:space="0" w:color="auto"/>
              <w:right w:val="single" w:sz="4" w:space="0" w:color="auto"/>
            </w:tcBorders>
            <w:shd w:val="clear" w:color="auto" w:fill="auto"/>
            <w:hideMark/>
          </w:tcPr>
          <w:p w14:paraId="08ACD524"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Trường Cao đẳng Đắk Lắk</w:t>
            </w:r>
          </w:p>
        </w:tc>
        <w:tc>
          <w:tcPr>
            <w:tcW w:w="2268" w:type="dxa"/>
            <w:tcBorders>
              <w:top w:val="nil"/>
              <w:left w:val="nil"/>
              <w:bottom w:val="single" w:sz="4" w:space="0" w:color="auto"/>
              <w:right w:val="single" w:sz="4" w:space="0" w:color="auto"/>
            </w:tcBorders>
            <w:shd w:val="clear" w:color="auto" w:fill="auto"/>
            <w:hideMark/>
          </w:tcPr>
          <w:p w14:paraId="6979770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H15.42</w:t>
            </w:r>
          </w:p>
        </w:tc>
        <w:tc>
          <w:tcPr>
            <w:tcW w:w="992" w:type="dxa"/>
            <w:tcBorders>
              <w:top w:val="nil"/>
              <w:left w:val="nil"/>
              <w:bottom w:val="single" w:sz="4" w:space="0" w:color="auto"/>
              <w:right w:val="single" w:sz="4" w:space="0" w:color="auto"/>
            </w:tcBorders>
            <w:vAlign w:val="center"/>
          </w:tcPr>
          <w:p w14:paraId="73D752A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10F5D80A" w14:textId="77777777" w:rsidTr="00421AA3">
        <w:tc>
          <w:tcPr>
            <w:tcW w:w="567" w:type="dxa"/>
            <w:tcBorders>
              <w:top w:val="nil"/>
              <w:left w:val="single" w:sz="4" w:space="0" w:color="auto"/>
              <w:bottom w:val="single" w:sz="4" w:space="0" w:color="auto"/>
              <w:right w:val="single" w:sz="4" w:space="0" w:color="auto"/>
            </w:tcBorders>
            <w:vAlign w:val="center"/>
          </w:tcPr>
          <w:p w14:paraId="346AE48E"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21</w:t>
            </w:r>
          </w:p>
        </w:tc>
        <w:tc>
          <w:tcPr>
            <w:tcW w:w="5387" w:type="dxa"/>
            <w:tcBorders>
              <w:top w:val="nil"/>
              <w:left w:val="single" w:sz="4" w:space="0" w:color="auto"/>
              <w:bottom w:val="single" w:sz="4" w:space="0" w:color="auto"/>
              <w:right w:val="single" w:sz="4" w:space="0" w:color="auto"/>
            </w:tcBorders>
            <w:shd w:val="clear" w:color="auto" w:fill="auto"/>
            <w:hideMark/>
          </w:tcPr>
          <w:p w14:paraId="03CEF2F5"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Trường Đại học Phú Yên</w:t>
            </w:r>
          </w:p>
        </w:tc>
        <w:tc>
          <w:tcPr>
            <w:tcW w:w="2268" w:type="dxa"/>
            <w:tcBorders>
              <w:top w:val="nil"/>
              <w:left w:val="nil"/>
              <w:bottom w:val="single" w:sz="4" w:space="0" w:color="auto"/>
              <w:right w:val="single" w:sz="4" w:space="0" w:color="auto"/>
            </w:tcBorders>
            <w:shd w:val="clear" w:color="auto" w:fill="auto"/>
            <w:hideMark/>
          </w:tcPr>
          <w:p w14:paraId="354B4C8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H15.43</w:t>
            </w:r>
          </w:p>
        </w:tc>
        <w:tc>
          <w:tcPr>
            <w:tcW w:w="992" w:type="dxa"/>
            <w:tcBorders>
              <w:top w:val="nil"/>
              <w:left w:val="nil"/>
              <w:bottom w:val="single" w:sz="4" w:space="0" w:color="auto"/>
              <w:right w:val="single" w:sz="4" w:space="0" w:color="auto"/>
            </w:tcBorders>
            <w:vAlign w:val="center"/>
          </w:tcPr>
          <w:p w14:paraId="24C4121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43276A5" w14:textId="77777777" w:rsidTr="00421AA3">
        <w:tc>
          <w:tcPr>
            <w:tcW w:w="567" w:type="dxa"/>
            <w:tcBorders>
              <w:top w:val="nil"/>
              <w:left w:val="single" w:sz="4" w:space="0" w:color="auto"/>
              <w:bottom w:val="single" w:sz="4" w:space="0" w:color="auto"/>
              <w:right w:val="single" w:sz="4" w:space="0" w:color="auto"/>
            </w:tcBorders>
            <w:vAlign w:val="center"/>
          </w:tcPr>
          <w:p w14:paraId="426DC482"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22</w:t>
            </w:r>
          </w:p>
        </w:tc>
        <w:tc>
          <w:tcPr>
            <w:tcW w:w="5387" w:type="dxa"/>
            <w:tcBorders>
              <w:top w:val="nil"/>
              <w:left w:val="single" w:sz="4" w:space="0" w:color="auto"/>
              <w:bottom w:val="single" w:sz="4" w:space="0" w:color="auto"/>
              <w:right w:val="single" w:sz="4" w:space="0" w:color="auto"/>
            </w:tcBorders>
            <w:shd w:val="clear" w:color="auto" w:fill="auto"/>
            <w:hideMark/>
          </w:tcPr>
          <w:p w14:paraId="08189702"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Trường Cao đẳng Văn hóa Nghệ thuật</w:t>
            </w:r>
          </w:p>
        </w:tc>
        <w:tc>
          <w:tcPr>
            <w:tcW w:w="2268" w:type="dxa"/>
            <w:tcBorders>
              <w:top w:val="nil"/>
              <w:left w:val="nil"/>
              <w:bottom w:val="single" w:sz="4" w:space="0" w:color="auto"/>
              <w:right w:val="single" w:sz="4" w:space="0" w:color="auto"/>
            </w:tcBorders>
            <w:shd w:val="clear" w:color="auto" w:fill="auto"/>
            <w:hideMark/>
          </w:tcPr>
          <w:p w14:paraId="3265CAC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H15.44</w:t>
            </w:r>
          </w:p>
        </w:tc>
        <w:tc>
          <w:tcPr>
            <w:tcW w:w="992" w:type="dxa"/>
            <w:tcBorders>
              <w:top w:val="nil"/>
              <w:left w:val="nil"/>
              <w:bottom w:val="single" w:sz="4" w:space="0" w:color="auto"/>
              <w:right w:val="single" w:sz="4" w:space="0" w:color="auto"/>
            </w:tcBorders>
            <w:vAlign w:val="center"/>
          </w:tcPr>
          <w:p w14:paraId="0621A7E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28A2662" w14:textId="77777777" w:rsidTr="00421AA3">
        <w:tc>
          <w:tcPr>
            <w:tcW w:w="567" w:type="dxa"/>
            <w:tcBorders>
              <w:top w:val="nil"/>
              <w:left w:val="single" w:sz="4" w:space="0" w:color="auto"/>
              <w:bottom w:val="single" w:sz="4" w:space="0" w:color="auto"/>
              <w:right w:val="single" w:sz="4" w:space="0" w:color="auto"/>
            </w:tcBorders>
            <w:vAlign w:val="center"/>
          </w:tcPr>
          <w:p w14:paraId="2EFE8736"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23</w:t>
            </w:r>
          </w:p>
        </w:tc>
        <w:tc>
          <w:tcPr>
            <w:tcW w:w="5387" w:type="dxa"/>
            <w:tcBorders>
              <w:top w:val="nil"/>
              <w:left w:val="single" w:sz="4" w:space="0" w:color="auto"/>
              <w:bottom w:val="single" w:sz="4" w:space="0" w:color="auto"/>
              <w:right w:val="single" w:sz="4" w:space="0" w:color="auto"/>
            </w:tcBorders>
            <w:shd w:val="clear" w:color="auto" w:fill="auto"/>
            <w:hideMark/>
          </w:tcPr>
          <w:p w14:paraId="7595F257"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Trường Chính trị tỉnh Đắk Lắk</w:t>
            </w:r>
          </w:p>
        </w:tc>
        <w:tc>
          <w:tcPr>
            <w:tcW w:w="2268" w:type="dxa"/>
            <w:tcBorders>
              <w:top w:val="nil"/>
              <w:left w:val="nil"/>
              <w:bottom w:val="single" w:sz="4" w:space="0" w:color="auto"/>
              <w:right w:val="single" w:sz="4" w:space="0" w:color="auto"/>
            </w:tcBorders>
            <w:shd w:val="clear" w:color="auto" w:fill="auto"/>
            <w:hideMark/>
          </w:tcPr>
          <w:p w14:paraId="147ED7A3"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H15.45</w:t>
            </w:r>
          </w:p>
        </w:tc>
        <w:tc>
          <w:tcPr>
            <w:tcW w:w="992" w:type="dxa"/>
            <w:tcBorders>
              <w:top w:val="nil"/>
              <w:left w:val="nil"/>
              <w:bottom w:val="single" w:sz="4" w:space="0" w:color="auto"/>
              <w:right w:val="single" w:sz="4" w:space="0" w:color="auto"/>
            </w:tcBorders>
            <w:vAlign w:val="center"/>
          </w:tcPr>
          <w:p w14:paraId="61234E92"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0025DEF6" w14:textId="77777777" w:rsidTr="00421AA3">
        <w:tc>
          <w:tcPr>
            <w:tcW w:w="567" w:type="dxa"/>
            <w:tcBorders>
              <w:top w:val="nil"/>
              <w:left w:val="single" w:sz="4" w:space="0" w:color="auto"/>
              <w:bottom w:val="single" w:sz="4" w:space="0" w:color="auto"/>
              <w:right w:val="single" w:sz="4" w:space="0" w:color="auto"/>
            </w:tcBorders>
            <w:vAlign w:val="center"/>
          </w:tcPr>
          <w:p w14:paraId="28EF544C"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24</w:t>
            </w:r>
          </w:p>
        </w:tc>
        <w:tc>
          <w:tcPr>
            <w:tcW w:w="5387" w:type="dxa"/>
            <w:tcBorders>
              <w:top w:val="nil"/>
              <w:left w:val="single" w:sz="4" w:space="0" w:color="auto"/>
              <w:bottom w:val="single" w:sz="4" w:space="0" w:color="auto"/>
              <w:right w:val="single" w:sz="4" w:space="0" w:color="auto"/>
            </w:tcBorders>
            <w:shd w:val="clear" w:color="auto" w:fill="auto"/>
            <w:hideMark/>
          </w:tcPr>
          <w:p w14:paraId="0081A129"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Hội nhà báo tỉnh Đắk Lắk</w:t>
            </w:r>
          </w:p>
        </w:tc>
        <w:tc>
          <w:tcPr>
            <w:tcW w:w="2268" w:type="dxa"/>
            <w:tcBorders>
              <w:top w:val="nil"/>
              <w:left w:val="nil"/>
              <w:bottom w:val="single" w:sz="4" w:space="0" w:color="auto"/>
              <w:right w:val="single" w:sz="4" w:space="0" w:color="auto"/>
            </w:tcBorders>
            <w:shd w:val="clear" w:color="auto" w:fill="auto"/>
            <w:hideMark/>
          </w:tcPr>
          <w:p w14:paraId="0810423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H15.46</w:t>
            </w:r>
          </w:p>
        </w:tc>
        <w:tc>
          <w:tcPr>
            <w:tcW w:w="992" w:type="dxa"/>
            <w:tcBorders>
              <w:top w:val="nil"/>
              <w:left w:val="nil"/>
              <w:bottom w:val="single" w:sz="4" w:space="0" w:color="auto"/>
              <w:right w:val="single" w:sz="4" w:space="0" w:color="auto"/>
            </w:tcBorders>
            <w:vAlign w:val="center"/>
          </w:tcPr>
          <w:p w14:paraId="72C8104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0C845F3D" w14:textId="77777777" w:rsidTr="00421AA3">
        <w:tc>
          <w:tcPr>
            <w:tcW w:w="567" w:type="dxa"/>
            <w:tcBorders>
              <w:top w:val="nil"/>
              <w:left w:val="single" w:sz="4" w:space="0" w:color="auto"/>
              <w:bottom w:val="single" w:sz="4" w:space="0" w:color="auto"/>
              <w:right w:val="single" w:sz="4" w:space="0" w:color="auto"/>
            </w:tcBorders>
            <w:vAlign w:val="center"/>
          </w:tcPr>
          <w:p w14:paraId="47E726CF"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25</w:t>
            </w:r>
          </w:p>
        </w:tc>
        <w:tc>
          <w:tcPr>
            <w:tcW w:w="5387" w:type="dxa"/>
            <w:tcBorders>
              <w:top w:val="nil"/>
              <w:left w:val="single" w:sz="4" w:space="0" w:color="auto"/>
              <w:bottom w:val="single" w:sz="4" w:space="0" w:color="auto"/>
              <w:right w:val="single" w:sz="4" w:space="0" w:color="auto"/>
            </w:tcBorders>
            <w:shd w:val="clear" w:color="auto" w:fill="auto"/>
            <w:hideMark/>
          </w:tcPr>
          <w:p w14:paraId="09C8A9D2"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Đảng ủy Ủy ban nhân dân tỉnh</w:t>
            </w:r>
          </w:p>
        </w:tc>
        <w:tc>
          <w:tcPr>
            <w:tcW w:w="2268" w:type="dxa"/>
            <w:tcBorders>
              <w:top w:val="nil"/>
              <w:left w:val="nil"/>
              <w:bottom w:val="single" w:sz="4" w:space="0" w:color="auto"/>
              <w:right w:val="single" w:sz="4" w:space="0" w:color="auto"/>
            </w:tcBorders>
            <w:shd w:val="clear" w:color="auto" w:fill="auto"/>
            <w:hideMark/>
          </w:tcPr>
          <w:p w14:paraId="72279E4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H15.47</w:t>
            </w:r>
          </w:p>
        </w:tc>
        <w:tc>
          <w:tcPr>
            <w:tcW w:w="992" w:type="dxa"/>
            <w:tcBorders>
              <w:top w:val="nil"/>
              <w:left w:val="nil"/>
              <w:bottom w:val="single" w:sz="4" w:space="0" w:color="auto"/>
              <w:right w:val="single" w:sz="4" w:space="0" w:color="auto"/>
            </w:tcBorders>
            <w:vAlign w:val="center"/>
          </w:tcPr>
          <w:p w14:paraId="74EEE998"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114E7CD4" w14:textId="77777777" w:rsidTr="00421AA3">
        <w:tc>
          <w:tcPr>
            <w:tcW w:w="567" w:type="dxa"/>
            <w:tcBorders>
              <w:top w:val="nil"/>
              <w:left w:val="single" w:sz="4" w:space="0" w:color="auto"/>
              <w:bottom w:val="single" w:sz="4" w:space="0" w:color="auto"/>
              <w:right w:val="single" w:sz="4" w:space="0" w:color="auto"/>
            </w:tcBorders>
            <w:vAlign w:val="center"/>
          </w:tcPr>
          <w:p w14:paraId="4D4653BE"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26</w:t>
            </w:r>
          </w:p>
        </w:tc>
        <w:tc>
          <w:tcPr>
            <w:tcW w:w="5387" w:type="dxa"/>
            <w:tcBorders>
              <w:top w:val="nil"/>
              <w:left w:val="single" w:sz="4" w:space="0" w:color="auto"/>
              <w:bottom w:val="single" w:sz="4" w:space="0" w:color="auto"/>
              <w:right w:val="single" w:sz="4" w:space="0" w:color="auto"/>
            </w:tcBorders>
            <w:shd w:val="clear" w:color="auto" w:fill="auto"/>
            <w:hideMark/>
          </w:tcPr>
          <w:p w14:paraId="1E077CC9"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Bộ Chỉ huy quân sự tỉnh Đắk Lắk</w:t>
            </w:r>
          </w:p>
        </w:tc>
        <w:tc>
          <w:tcPr>
            <w:tcW w:w="2268" w:type="dxa"/>
            <w:tcBorders>
              <w:top w:val="nil"/>
              <w:left w:val="nil"/>
              <w:bottom w:val="single" w:sz="4" w:space="0" w:color="auto"/>
              <w:right w:val="single" w:sz="4" w:space="0" w:color="auto"/>
            </w:tcBorders>
            <w:shd w:val="clear" w:color="auto" w:fill="auto"/>
            <w:hideMark/>
          </w:tcPr>
          <w:p w14:paraId="204AFFE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H15.48</w:t>
            </w:r>
          </w:p>
        </w:tc>
        <w:tc>
          <w:tcPr>
            <w:tcW w:w="992" w:type="dxa"/>
            <w:tcBorders>
              <w:top w:val="nil"/>
              <w:left w:val="nil"/>
              <w:bottom w:val="single" w:sz="4" w:space="0" w:color="auto"/>
              <w:right w:val="single" w:sz="4" w:space="0" w:color="auto"/>
            </w:tcBorders>
            <w:vAlign w:val="center"/>
          </w:tcPr>
          <w:p w14:paraId="7848862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7D2DB9E5" w14:textId="77777777" w:rsidTr="00421AA3">
        <w:tc>
          <w:tcPr>
            <w:tcW w:w="567" w:type="dxa"/>
            <w:tcBorders>
              <w:top w:val="nil"/>
              <w:left w:val="single" w:sz="4" w:space="0" w:color="auto"/>
              <w:bottom w:val="single" w:sz="4" w:space="0" w:color="auto"/>
              <w:right w:val="single" w:sz="4" w:space="0" w:color="auto"/>
            </w:tcBorders>
            <w:vAlign w:val="center"/>
          </w:tcPr>
          <w:p w14:paraId="0B178698"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27</w:t>
            </w:r>
          </w:p>
        </w:tc>
        <w:tc>
          <w:tcPr>
            <w:tcW w:w="5387" w:type="dxa"/>
            <w:tcBorders>
              <w:top w:val="nil"/>
              <w:left w:val="single" w:sz="4" w:space="0" w:color="auto"/>
              <w:bottom w:val="single" w:sz="4" w:space="0" w:color="auto"/>
              <w:right w:val="single" w:sz="4" w:space="0" w:color="auto"/>
            </w:tcBorders>
            <w:shd w:val="clear" w:color="auto" w:fill="auto"/>
            <w:hideMark/>
          </w:tcPr>
          <w:p w14:paraId="209323D4"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An toàn giao thông tỉnh Đắk Lắk</w:t>
            </w:r>
          </w:p>
        </w:tc>
        <w:tc>
          <w:tcPr>
            <w:tcW w:w="2268" w:type="dxa"/>
            <w:tcBorders>
              <w:top w:val="nil"/>
              <w:left w:val="nil"/>
              <w:bottom w:val="single" w:sz="4" w:space="0" w:color="auto"/>
              <w:right w:val="single" w:sz="4" w:space="0" w:color="auto"/>
            </w:tcBorders>
            <w:shd w:val="clear" w:color="auto" w:fill="auto"/>
            <w:hideMark/>
          </w:tcPr>
          <w:p w14:paraId="47D22EBE"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H15.49</w:t>
            </w:r>
          </w:p>
        </w:tc>
        <w:tc>
          <w:tcPr>
            <w:tcW w:w="992" w:type="dxa"/>
            <w:tcBorders>
              <w:top w:val="nil"/>
              <w:left w:val="nil"/>
              <w:bottom w:val="single" w:sz="4" w:space="0" w:color="auto"/>
              <w:right w:val="single" w:sz="4" w:space="0" w:color="auto"/>
            </w:tcBorders>
            <w:vAlign w:val="center"/>
          </w:tcPr>
          <w:p w14:paraId="655807B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1FD1D3EB" w14:textId="77777777" w:rsidTr="00421AA3">
        <w:tc>
          <w:tcPr>
            <w:tcW w:w="567" w:type="dxa"/>
            <w:tcBorders>
              <w:top w:val="nil"/>
              <w:left w:val="single" w:sz="4" w:space="0" w:color="auto"/>
              <w:bottom w:val="single" w:sz="4" w:space="0" w:color="auto"/>
              <w:right w:val="single" w:sz="4" w:space="0" w:color="auto"/>
            </w:tcBorders>
            <w:vAlign w:val="center"/>
          </w:tcPr>
          <w:p w14:paraId="5E417708"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28</w:t>
            </w:r>
          </w:p>
        </w:tc>
        <w:tc>
          <w:tcPr>
            <w:tcW w:w="5387" w:type="dxa"/>
            <w:tcBorders>
              <w:top w:val="nil"/>
              <w:left w:val="single" w:sz="4" w:space="0" w:color="auto"/>
              <w:bottom w:val="single" w:sz="4" w:space="0" w:color="auto"/>
              <w:right w:val="single" w:sz="4" w:space="0" w:color="auto"/>
            </w:tcBorders>
            <w:shd w:val="clear" w:color="auto" w:fill="auto"/>
            <w:hideMark/>
          </w:tcPr>
          <w:p w14:paraId="10805D07"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Sở Nông nghiệp và Môi trường</w:t>
            </w:r>
          </w:p>
        </w:tc>
        <w:tc>
          <w:tcPr>
            <w:tcW w:w="2268" w:type="dxa"/>
            <w:tcBorders>
              <w:top w:val="nil"/>
              <w:left w:val="nil"/>
              <w:bottom w:val="single" w:sz="4" w:space="0" w:color="auto"/>
              <w:right w:val="single" w:sz="4" w:space="0" w:color="auto"/>
            </w:tcBorders>
            <w:shd w:val="clear" w:color="auto" w:fill="auto"/>
            <w:hideMark/>
          </w:tcPr>
          <w:p w14:paraId="277D9755"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H15.50</w:t>
            </w:r>
          </w:p>
        </w:tc>
        <w:tc>
          <w:tcPr>
            <w:tcW w:w="992" w:type="dxa"/>
            <w:tcBorders>
              <w:top w:val="nil"/>
              <w:left w:val="nil"/>
              <w:bottom w:val="single" w:sz="4" w:space="0" w:color="auto"/>
              <w:right w:val="single" w:sz="4" w:space="0" w:color="auto"/>
            </w:tcBorders>
            <w:vAlign w:val="center"/>
          </w:tcPr>
          <w:p w14:paraId="18235DC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4B9DA00" w14:textId="77777777" w:rsidTr="00421AA3">
        <w:tc>
          <w:tcPr>
            <w:tcW w:w="567" w:type="dxa"/>
            <w:tcBorders>
              <w:top w:val="nil"/>
              <w:left w:val="single" w:sz="4" w:space="0" w:color="auto"/>
              <w:bottom w:val="single" w:sz="4" w:space="0" w:color="auto"/>
              <w:right w:val="single" w:sz="4" w:space="0" w:color="auto"/>
            </w:tcBorders>
            <w:vAlign w:val="center"/>
          </w:tcPr>
          <w:p w14:paraId="4FBBA76D"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29</w:t>
            </w:r>
          </w:p>
        </w:tc>
        <w:tc>
          <w:tcPr>
            <w:tcW w:w="5387" w:type="dxa"/>
            <w:tcBorders>
              <w:top w:val="nil"/>
              <w:left w:val="single" w:sz="4" w:space="0" w:color="auto"/>
              <w:bottom w:val="single" w:sz="4" w:space="0" w:color="auto"/>
              <w:right w:val="single" w:sz="4" w:space="0" w:color="auto"/>
            </w:tcBorders>
            <w:shd w:val="clear" w:color="auto" w:fill="auto"/>
            <w:hideMark/>
          </w:tcPr>
          <w:p w14:paraId="6D12DE41"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Trung tâm Phát triển quỹ đất Đắk Lắk</w:t>
            </w:r>
          </w:p>
        </w:tc>
        <w:tc>
          <w:tcPr>
            <w:tcW w:w="2268" w:type="dxa"/>
            <w:tcBorders>
              <w:top w:val="nil"/>
              <w:left w:val="nil"/>
              <w:bottom w:val="single" w:sz="4" w:space="0" w:color="auto"/>
              <w:right w:val="single" w:sz="4" w:space="0" w:color="auto"/>
            </w:tcBorders>
            <w:shd w:val="clear" w:color="auto" w:fill="auto"/>
            <w:hideMark/>
          </w:tcPr>
          <w:p w14:paraId="07E565C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H15.51</w:t>
            </w:r>
          </w:p>
        </w:tc>
        <w:tc>
          <w:tcPr>
            <w:tcW w:w="992" w:type="dxa"/>
            <w:tcBorders>
              <w:top w:val="nil"/>
              <w:left w:val="nil"/>
              <w:bottom w:val="single" w:sz="4" w:space="0" w:color="auto"/>
              <w:right w:val="single" w:sz="4" w:space="0" w:color="auto"/>
            </w:tcBorders>
            <w:vAlign w:val="center"/>
          </w:tcPr>
          <w:p w14:paraId="067DD75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45BB2CB5" w14:textId="77777777" w:rsidTr="00421AA3">
        <w:tc>
          <w:tcPr>
            <w:tcW w:w="567" w:type="dxa"/>
            <w:tcBorders>
              <w:top w:val="nil"/>
              <w:left w:val="single" w:sz="4" w:space="0" w:color="auto"/>
              <w:bottom w:val="single" w:sz="4" w:space="0" w:color="auto"/>
              <w:right w:val="single" w:sz="4" w:space="0" w:color="auto"/>
            </w:tcBorders>
            <w:vAlign w:val="center"/>
          </w:tcPr>
          <w:p w14:paraId="08ED05D9"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30</w:t>
            </w:r>
          </w:p>
        </w:tc>
        <w:tc>
          <w:tcPr>
            <w:tcW w:w="5387" w:type="dxa"/>
            <w:tcBorders>
              <w:top w:val="nil"/>
              <w:left w:val="single" w:sz="4" w:space="0" w:color="auto"/>
              <w:bottom w:val="single" w:sz="4" w:space="0" w:color="auto"/>
              <w:right w:val="single" w:sz="4" w:space="0" w:color="auto"/>
            </w:tcBorders>
            <w:shd w:val="clear" w:color="auto" w:fill="auto"/>
            <w:hideMark/>
          </w:tcPr>
          <w:p w14:paraId="08061321"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Quản lý Khu kinh tế Phú Yên</w:t>
            </w:r>
          </w:p>
        </w:tc>
        <w:tc>
          <w:tcPr>
            <w:tcW w:w="2268" w:type="dxa"/>
            <w:tcBorders>
              <w:top w:val="nil"/>
              <w:left w:val="nil"/>
              <w:bottom w:val="single" w:sz="4" w:space="0" w:color="auto"/>
              <w:right w:val="single" w:sz="4" w:space="0" w:color="auto"/>
            </w:tcBorders>
            <w:shd w:val="clear" w:color="auto" w:fill="auto"/>
            <w:hideMark/>
          </w:tcPr>
          <w:p w14:paraId="6C187C6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H15.52</w:t>
            </w:r>
          </w:p>
        </w:tc>
        <w:tc>
          <w:tcPr>
            <w:tcW w:w="992" w:type="dxa"/>
            <w:tcBorders>
              <w:top w:val="nil"/>
              <w:left w:val="nil"/>
              <w:bottom w:val="single" w:sz="4" w:space="0" w:color="auto"/>
              <w:right w:val="single" w:sz="4" w:space="0" w:color="auto"/>
            </w:tcBorders>
            <w:vAlign w:val="center"/>
          </w:tcPr>
          <w:p w14:paraId="026A5E95"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4B360CDF" w14:textId="77777777" w:rsidTr="00421AA3">
        <w:tc>
          <w:tcPr>
            <w:tcW w:w="567" w:type="dxa"/>
            <w:tcBorders>
              <w:top w:val="nil"/>
              <w:left w:val="single" w:sz="4" w:space="0" w:color="auto"/>
              <w:bottom w:val="single" w:sz="4" w:space="0" w:color="auto"/>
              <w:right w:val="single" w:sz="4" w:space="0" w:color="auto"/>
            </w:tcBorders>
            <w:vAlign w:val="center"/>
          </w:tcPr>
          <w:p w14:paraId="38AEE689"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31</w:t>
            </w:r>
          </w:p>
        </w:tc>
        <w:tc>
          <w:tcPr>
            <w:tcW w:w="5387" w:type="dxa"/>
            <w:tcBorders>
              <w:top w:val="nil"/>
              <w:left w:val="single" w:sz="4" w:space="0" w:color="auto"/>
              <w:bottom w:val="single" w:sz="4" w:space="0" w:color="auto"/>
              <w:right w:val="single" w:sz="4" w:space="0" w:color="auto"/>
            </w:tcBorders>
            <w:shd w:val="clear" w:color="auto" w:fill="auto"/>
            <w:hideMark/>
          </w:tcPr>
          <w:p w14:paraId="28CEEAE4"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Quản lý Khu nông nghiệp ứng dụng công nghệ cao Phú Yên</w:t>
            </w:r>
          </w:p>
        </w:tc>
        <w:tc>
          <w:tcPr>
            <w:tcW w:w="2268" w:type="dxa"/>
            <w:tcBorders>
              <w:top w:val="nil"/>
              <w:left w:val="nil"/>
              <w:bottom w:val="single" w:sz="4" w:space="0" w:color="auto"/>
              <w:right w:val="single" w:sz="4" w:space="0" w:color="auto"/>
            </w:tcBorders>
            <w:shd w:val="clear" w:color="auto" w:fill="auto"/>
            <w:hideMark/>
          </w:tcPr>
          <w:p w14:paraId="2515ED7E"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H15.53</w:t>
            </w:r>
          </w:p>
        </w:tc>
        <w:tc>
          <w:tcPr>
            <w:tcW w:w="992" w:type="dxa"/>
            <w:tcBorders>
              <w:top w:val="nil"/>
              <w:left w:val="nil"/>
              <w:bottom w:val="single" w:sz="4" w:space="0" w:color="auto"/>
              <w:right w:val="single" w:sz="4" w:space="0" w:color="auto"/>
            </w:tcBorders>
            <w:vAlign w:val="center"/>
          </w:tcPr>
          <w:p w14:paraId="5544CB3F"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300F229" w14:textId="77777777" w:rsidTr="00421AA3">
        <w:tc>
          <w:tcPr>
            <w:tcW w:w="567" w:type="dxa"/>
            <w:tcBorders>
              <w:top w:val="nil"/>
              <w:left w:val="single" w:sz="4" w:space="0" w:color="auto"/>
              <w:bottom w:val="single" w:sz="4" w:space="0" w:color="auto"/>
              <w:right w:val="single" w:sz="4" w:space="0" w:color="auto"/>
            </w:tcBorders>
            <w:vAlign w:val="center"/>
          </w:tcPr>
          <w:p w14:paraId="7398B0CF"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32</w:t>
            </w:r>
          </w:p>
        </w:tc>
        <w:tc>
          <w:tcPr>
            <w:tcW w:w="5387" w:type="dxa"/>
            <w:tcBorders>
              <w:top w:val="nil"/>
              <w:left w:val="single" w:sz="4" w:space="0" w:color="auto"/>
              <w:bottom w:val="single" w:sz="4" w:space="0" w:color="auto"/>
              <w:right w:val="single" w:sz="4" w:space="0" w:color="auto"/>
            </w:tcBorders>
            <w:shd w:val="clear" w:color="auto" w:fill="auto"/>
            <w:hideMark/>
          </w:tcPr>
          <w:p w14:paraId="43C3E152"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Quản lý Đầu tư xây dựng công trình giao thông, nông nghiệp và phát triển nông thôn tỉnh Đắk Lắk</w:t>
            </w:r>
          </w:p>
        </w:tc>
        <w:tc>
          <w:tcPr>
            <w:tcW w:w="2268" w:type="dxa"/>
            <w:tcBorders>
              <w:top w:val="nil"/>
              <w:left w:val="nil"/>
              <w:bottom w:val="single" w:sz="4" w:space="0" w:color="auto"/>
              <w:right w:val="single" w:sz="4" w:space="0" w:color="auto"/>
            </w:tcBorders>
            <w:shd w:val="clear" w:color="auto" w:fill="auto"/>
            <w:hideMark/>
          </w:tcPr>
          <w:p w14:paraId="4CA7E4D3"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H15.54</w:t>
            </w:r>
          </w:p>
        </w:tc>
        <w:tc>
          <w:tcPr>
            <w:tcW w:w="992" w:type="dxa"/>
            <w:tcBorders>
              <w:top w:val="nil"/>
              <w:left w:val="nil"/>
              <w:bottom w:val="single" w:sz="4" w:space="0" w:color="auto"/>
              <w:right w:val="single" w:sz="4" w:space="0" w:color="auto"/>
            </w:tcBorders>
            <w:vAlign w:val="center"/>
          </w:tcPr>
          <w:p w14:paraId="60024AEB"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76F51D4E" w14:textId="77777777" w:rsidTr="00421AA3">
        <w:tc>
          <w:tcPr>
            <w:tcW w:w="567" w:type="dxa"/>
            <w:tcBorders>
              <w:top w:val="nil"/>
              <w:left w:val="single" w:sz="4" w:space="0" w:color="auto"/>
              <w:bottom w:val="single" w:sz="4" w:space="0" w:color="auto"/>
              <w:right w:val="single" w:sz="4" w:space="0" w:color="auto"/>
            </w:tcBorders>
            <w:vAlign w:val="center"/>
          </w:tcPr>
          <w:p w14:paraId="6656F219"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33</w:t>
            </w:r>
          </w:p>
        </w:tc>
        <w:tc>
          <w:tcPr>
            <w:tcW w:w="5387" w:type="dxa"/>
            <w:tcBorders>
              <w:top w:val="nil"/>
              <w:left w:val="single" w:sz="4" w:space="0" w:color="auto"/>
              <w:bottom w:val="single" w:sz="4" w:space="0" w:color="auto"/>
              <w:right w:val="single" w:sz="4" w:space="0" w:color="auto"/>
            </w:tcBorders>
            <w:shd w:val="clear" w:color="auto" w:fill="auto"/>
            <w:hideMark/>
          </w:tcPr>
          <w:p w14:paraId="309295CE"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Quản lý dự án đầu tư xây dựng các công trình dân dụng công nghiệp - tỉnh Đắk Lắk</w:t>
            </w:r>
          </w:p>
        </w:tc>
        <w:tc>
          <w:tcPr>
            <w:tcW w:w="2268" w:type="dxa"/>
            <w:tcBorders>
              <w:top w:val="nil"/>
              <w:left w:val="nil"/>
              <w:bottom w:val="single" w:sz="4" w:space="0" w:color="auto"/>
              <w:right w:val="single" w:sz="4" w:space="0" w:color="auto"/>
            </w:tcBorders>
            <w:shd w:val="clear" w:color="auto" w:fill="auto"/>
            <w:hideMark/>
          </w:tcPr>
          <w:p w14:paraId="0289C8D2"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H15.55</w:t>
            </w:r>
          </w:p>
        </w:tc>
        <w:tc>
          <w:tcPr>
            <w:tcW w:w="992" w:type="dxa"/>
            <w:tcBorders>
              <w:top w:val="nil"/>
              <w:left w:val="nil"/>
              <w:bottom w:val="single" w:sz="4" w:space="0" w:color="auto"/>
              <w:right w:val="single" w:sz="4" w:space="0" w:color="auto"/>
            </w:tcBorders>
            <w:vAlign w:val="center"/>
          </w:tcPr>
          <w:p w14:paraId="7AE9D09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8F3DDC1" w14:textId="77777777" w:rsidTr="00421AA3">
        <w:tc>
          <w:tcPr>
            <w:tcW w:w="567" w:type="dxa"/>
            <w:tcBorders>
              <w:top w:val="nil"/>
              <w:left w:val="single" w:sz="4" w:space="0" w:color="auto"/>
              <w:bottom w:val="single" w:sz="4" w:space="0" w:color="auto"/>
              <w:right w:val="single" w:sz="4" w:space="0" w:color="auto"/>
            </w:tcBorders>
            <w:vAlign w:val="center"/>
          </w:tcPr>
          <w:p w14:paraId="34723D70"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34</w:t>
            </w:r>
          </w:p>
        </w:tc>
        <w:tc>
          <w:tcPr>
            <w:tcW w:w="5387" w:type="dxa"/>
            <w:tcBorders>
              <w:top w:val="nil"/>
              <w:left w:val="single" w:sz="4" w:space="0" w:color="auto"/>
              <w:bottom w:val="single" w:sz="4" w:space="0" w:color="auto"/>
              <w:right w:val="single" w:sz="4" w:space="0" w:color="auto"/>
            </w:tcBorders>
            <w:shd w:val="clear" w:color="auto" w:fill="auto"/>
            <w:hideMark/>
          </w:tcPr>
          <w:p w14:paraId="1DABAE28" w14:textId="77777777" w:rsidR="00362AF9" w:rsidRPr="00B85B90" w:rsidRDefault="00362AF9" w:rsidP="00421AA3">
            <w:pPr>
              <w:spacing w:before="120" w:after="120"/>
              <w:rPr>
                <w:bCs/>
                <w:color w:val="000000"/>
                <w:spacing w:val="0"/>
                <w:sz w:val="24"/>
                <w:szCs w:val="24"/>
              </w:rPr>
            </w:pPr>
            <w:r w:rsidRPr="00B85B90">
              <w:rPr>
                <w:bCs/>
                <w:color w:val="000000"/>
                <w:spacing w:val="0"/>
                <w:sz w:val="24"/>
                <w:szCs w:val="24"/>
              </w:rPr>
              <w:t>Ban Quản lý các dự án đầu tư xây dựng khu vực phía đông tỉnh Đắk Lắk</w:t>
            </w:r>
          </w:p>
        </w:tc>
        <w:tc>
          <w:tcPr>
            <w:tcW w:w="2268" w:type="dxa"/>
            <w:tcBorders>
              <w:top w:val="nil"/>
              <w:left w:val="nil"/>
              <w:bottom w:val="single" w:sz="4" w:space="0" w:color="auto"/>
              <w:right w:val="single" w:sz="4" w:space="0" w:color="auto"/>
            </w:tcBorders>
            <w:shd w:val="clear" w:color="auto" w:fill="auto"/>
            <w:hideMark/>
          </w:tcPr>
          <w:p w14:paraId="5E44FE69"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H15.56</w:t>
            </w:r>
          </w:p>
        </w:tc>
        <w:tc>
          <w:tcPr>
            <w:tcW w:w="992" w:type="dxa"/>
            <w:tcBorders>
              <w:top w:val="nil"/>
              <w:left w:val="nil"/>
              <w:bottom w:val="single" w:sz="4" w:space="0" w:color="auto"/>
              <w:right w:val="single" w:sz="4" w:space="0" w:color="auto"/>
            </w:tcBorders>
            <w:vAlign w:val="center"/>
          </w:tcPr>
          <w:p w14:paraId="17E0DFBC"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77ECB94" w14:textId="77777777" w:rsidTr="00421AA3">
        <w:tc>
          <w:tcPr>
            <w:tcW w:w="567" w:type="dxa"/>
            <w:tcBorders>
              <w:top w:val="nil"/>
              <w:left w:val="single" w:sz="4" w:space="0" w:color="auto"/>
              <w:bottom w:val="single" w:sz="4" w:space="0" w:color="auto"/>
              <w:right w:val="single" w:sz="4" w:space="0" w:color="auto"/>
            </w:tcBorders>
            <w:vAlign w:val="center"/>
          </w:tcPr>
          <w:p w14:paraId="2E8F0045"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35</w:t>
            </w:r>
          </w:p>
        </w:tc>
        <w:tc>
          <w:tcPr>
            <w:tcW w:w="5387" w:type="dxa"/>
            <w:tcBorders>
              <w:top w:val="nil"/>
              <w:left w:val="single" w:sz="4" w:space="0" w:color="auto"/>
              <w:bottom w:val="single" w:sz="4" w:space="0" w:color="auto"/>
              <w:right w:val="single" w:sz="4" w:space="0" w:color="auto"/>
            </w:tcBorders>
            <w:shd w:val="clear" w:color="auto" w:fill="auto"/>
            <w:hideMark/>
          </w:tcPr>
          <w:p w14:paraId="3F0A11A9"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Hội Người mù tỉnh Đắk Lắk</w:t>
            </w:r>
          </w:p>
        </w:tc>
        <w:tc>
          <w:tcPr>
            <w:tcW w:w="2268" w:type="dxa"/>
            <w:tcBorders>
              <w:top w:val="nil"/>
              <w:left w:val="nil"/>
              <w:bottom w:val="single" w:sz="4" w:space="0" w:color="auto"/>
              <w:right w:val="single" w:sz="4" w:space="0" w:color="auto"/>
            </w:tcBorders>
            <w:shd w:val="clear" w:color="auto" w:fill="auto"/>
            <w:hideMark/>
          </w:tcPr>
          <w:p w14:paraId="00545BE3"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H15.57</w:t>
            </w:r>
          </w:p>
        </w:tc>
        <w:tc>
          <w:tcPr>
            <w:tcW w:w="992" w:type="dxa"/>
            <w:tcBorders>
              <w:top w:val="nil"/>
              <w:left w:val="nil"/>
              <w:bottom w:val="single" w:sz="4" w:space="0" w:color="auto"/>
              <w:right w:val="single" w:sz="4" w:space="0" w:color="auto"/>
            </w:tcBorders>
            <w:vAlign w:val="center"/>
          </w:tcPr>
          <w:p w14:paraId="3F55BEA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0EAE7B7D" w14:textId="77777777" w:rsidTr="00421AA3">
        <w:tc>
          <w:tcPr>
            <w:tcW w:w="567" w:type="dxa"/>
            <w:tcBorders>
              <w:top w:val="nil"/>
              <w:left w:val="single" w:sz="4" w:space="0" w:color="auto"/>
              <w:bottom w:val="single" w:sz="4" w:space="0" w:color="auto"/>
              <w:right w:val="single" w:sz="4" w:space="0" w:color="auto"/>
            </w:tcBorders>
            <w:vAlign w:val="center"/>
          </w:tcPr>
          <w:p w14:paraId="3654D19F"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36</w:t>
            </w:r>
          </w:p>
        </w:tc>
        <w:tc>
          <w:tcPr>
            <w:tcW w:w="5387" w:type="dxa"/>
            <w:tcBorders>
              <w:top w:val="nil"/>
              <w:left w:val="single" w:sz="4" w:space="0" w:color="auto"/>
              <w:bottom w:val="single" w:sz="4" w:space="0" w:color="auto"/>
              <w:right w:val="single" w:sz="4" w:space="0" w:color="auto"/>
            </w:tcBorders>
            <w:shd w:val="clear" w:color="auto" w:fill="auto"/>
            <w:hideMark/>
          </w:tcPr>
          <w:p w14:paraId="6EFA86F8"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Bưu điện Đắk Lắk</w:t>
            </w:r>
          </w:p>
        </w:tc>
        <w:tc>
          <w:tcPr>
            <w:tcW w:w="2268" w:type="dxa"/>
            <w:tcBorders>
              <w:top w:val="nil"/>
              <w:left w:val="nil"/>
              <w:bottom w:val="single" w:sz="4" w:space="0" w:color="auto"/>
              <w:right w:val="single" w:sz="4" w:space="0" w:color="auto"/>
            </w:tcBorders>
            <w:shd w:val="clear" w:color="auto" w:fill="auto"/>
            <w:hideMark/>
          </w:tcPr>
          <w:p w14:paraId="1C18B98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H15.58</w:t>
            </w:r>
          </w:p>
        </w:tc>
        <w:tc>
          <w:tcPr>
            <w:tcW w:w="992" w:type="dxa"/>
            <w:tcBorders>
              <w:top w:val="nil"/>
              <w:left w:val="nil"/>
              <w:bottom w:val="single" w:sz="4" w:space="0" w:color="auto"/>
              <w:right w:val="single" w:sz="4" w:space="0" w:color="auto"/>
            </w:tcBorders>
            <w:vAlign w:val="center"/>
          </w:tcPr>
          <w:p w14:paraId="7B91426E"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2FD06EFC" w14:textId="77777777" w:rsidTr="00421AA3">
        <w:tc>
          <w:tcPr>
            <w:tcW w:w="567" w:type="dxa"/>
            <w:tcBorders>
              <w:top w:val="nil"/>
              <w:left w:val="single" w:sz="4" w:space="0" w:color="auto"/>
              <w:bottom w:val="single" w:sz="4" w:space="0" w:color="auto"/>
              <w:right w:val="single" w:sz="4" w:space="0" w:color="auto"/>
            </w:tcBorders>
            <w:vAlign w:val="center"/>
          </w:tcPr>
          <w:p w14:paraId="56C411E5"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37</w:t>
            </w:r>
          </w:p>
        </w:tc>
        <w:tc>
          <w:tcPr>
            <w:tcW w:w="5387" w:type="dxa"/>
            <w:tcBorders>
              <w:top w:val="nil"/>
              <w:left w:val="single" w:sz="4" w:space="0" w:color="auto"/>
              <w:bottom w:val="single" w:sz="4" w:space="0" w:color="auto"/>
              <w:right w:val="single" w:sz="4" w:space="0" w:color="auto"/>
            </w:tcBorders>
            <w:shd w:val="clear" w:color="auto" w:fill="auto"/>
            <w:hideMark/>
          </w:tcPr>
          <w:p w14:paraId="3AEF73D4"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Điện lực Đắk Lắk</w:t>
            </w:r>
          </w:p>
        </w:tc>
        <w:tc>
          <w:tcPr>
            <w:tcW w:w="2268" w:type="dxa"/>
            <w:tcBorders>
              <w:top w:val="nil"/>
              <w:left w:val="nil"/>
              <w:bottom w:val="single" w:sz="4" w:space="0" w:color="auto"/>
              <w:right w:val="single" w:sz="4" w:space="0" w:color="auto"/>
            </w:tcBorders>
            <w:shd w:val="clear" w:color="auto" w:fill="auto"/>
            <w:hideMark/>
          </w:tcPr>
          <w:p w14:paraId="0F3B6C9A"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H15.59</w:t>
            </w:r>
          </w:p>
        </w:tc>
        <w:tc>
          <w:tcPr>
            <w:tcW w:w="992" w:type="dxa"/>
            <w:tcBorders>
              <w:top w:val="nil"/>
              <w:left w:val="nil"/>
              <w:bottom w:val="single" w:sz="4" w:space="0" w:color="auto"/>
              <w:right w:val="single" w:sz="4" w:space="0" w:color="auto"/>
            </w:tcBorders>
            <w:vAlign w:val="center"/>
          </w:tcPr>
          <w:p w14:paraId="75C2089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8E49FB0" w14:textId="77777777" w:rsidTr="00421AA3">
        <w:tc>
          <w:tcPr>
            <w:tcW w:w="567" w:type="dxa"/>
            <w:tcBorders>
              <w:top w:val="nil"/>
              <w:left w:val="single" w:sz="4" w:space="0" w:color="auto"/>
              <w:bottom w:val="single" w:sz="4" w:space="0" w:color="auto"/>
              <w:right w:val="single" w:sz="4" w:space="0" w:color="auto"/>
            </w:tcBorders>
            <w:vAlign w:val="center"/>
          </w:tcPr>
          <w:p w14:paraId="6A3E8333"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38</w:t>
            </w:r>
          </w:p>
        </w:tc>
        <w:tc>
          <w:tcPr>
            <w:tcW w:w="5387" w:type="dxa"/>
            <w:tcBorders>
              <w:top w:val="nil"/>
              <w:left w:val="single" w:sz="4" w:space="0" w:color="auto"/>
              <w:bottom w:val="single" w:sz="4" w:space="0" w:color="auto"/>
              <w:right w:val="single" w:sz="4" w:space="0" w:color="auto"/>
            </w:tcBorders>
            <w:shd w:val="clear" w:color="auto" w:fill="auto"/>
            <w:hideMark/>
          </w:tcPr>
          <w:p w14:paraId="7B3C2A91"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TNHH MTV Xổ số kiến thiết Đắk Lắk</w:t>
            </w:r>
          </w:p>
        </w:tc>
        <w:tc>
          <w:tcPr>
            <w:tcW w:w="2268" w:type="dxa"/>
            <w:tcBorders>
              <w:top w:val="nil"/>
              <w:left w:val="nil"/>
              <w:bottom w:val="single" w:sz="4" w:space="0" w:color="auto"/>
              <w:right w:val="single" w:sz="4" w:space="0" w:color="auto"/>
            </w:tcBorders>
            <w:shd w:val="clear" w:color="auto" w:fill="auto"/>
            <w:hideMark/>
          </w:tcPr>
          <w:p w14:paraId="4E3A0438"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H15.60</w:t>
            </w:r>
          </w:p>
        </w:tc>
        <w:tc>
          <w:tcPr>
            <w:tcW w:w="992" w:type="dxa"/>
            <w:tcBorders>
              <w:top w:val="nil"/>
              <w:left w:val="nil"/>
              <w:bottom w:val="single" w:sz="4" w:space="0" w:color="auto"/>
              <w:right w:val="single" w:sz="4" w:space="0" w:color="auto"/>
            </w:tcBorders>
            <w:vAlign w:val="center"/>
          </w:tcPr>
          <w:p w14:paraId="22C0C8D0"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A504D7B" w14:textId="77777777" w:rsidTr="00421AA3">
        <w:tc>
          <w:tcPr>
            <w:tcW w:w="567" w:type="dxa"/>
            <w:tcBorders>
              <w:top w:val="nil"/>
              <w:left w:val="single" w:sz="4" w:space="0" w:color="auto"/>
              <w:bottom w:val="single" w:sz="4" w:space="0" w:color="auto"/>
              <w:right w:val="single" w:sz="4" w:space="0" w:color="auto"/>
            </w:tcBorders>
            <w:vAlign w:val="center"/>
          </w:tcPr>
          <w:p w14:paraId="55CF11C1"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39</w:t>
            </w:r>
          </w:p>
        </w:tc>
        <w:tc>
          <w:tcPr>
            <w:tcW w:w="5387" w:type="dxa"/>
            <w:tcBorders>
              <w:top w:val="nil"/>
              <w:left w:val="single" w:sz="4" w:space="0" w:color="auto"/>
              <w:bottom w:val="single" w:sz="4" w:space="0" w:color="auto"/>
              <w:right w:val="single" w:sz="4" w:space="0" w:color="auto"/>
            </w:tcBorders>
            <w:shd w:val="clear" w:color="auto" w:fill="auto"/>
            <w:hideMark/>
          </w:tcPr>
          <w:p w14:paraId="03E90BC2"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Cổ phần Môi trường Đô thị Phú Yên</w:t>
            </w:r>
          </w:p>
        </w:tc>
        <w:tc>
          <w:tcPr>
            <w:tcW w:w="2268" w:type="dxa"/>
            <w:tcBorders>
              <w:top w:val="nil"/>
              <w:left w:val="nil"/>
              <w:bottom w:val="single" w:sz="4" w:space="0" w:color="auto"/>
              <w:right w:val="single" w:sz="4" w:space="0" w:color="auto"/>
            </w:tcBorders>
            <w:shd w:val="clear" w:color="auto" w:fill="auto"/>
            <w:hideMark/>
          </w:tcPr>
          <w:p w14:paraId="1E74C182"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H15.61</w:t>
            </w:r>
          </w:p>
        </w:tc>
        <w:tc>
          <w:tcPr>
            <w:tcW w:w="992" w:type="dxa"/>
            <w:tcBorders>
              <w:top w:val="nil"/>
              <w:left w:val="nil"/>
              <w:bottom w:val="single" w:sz="4" w:space="0" w:color="auto"/>
              <w:right w:val="single" w:sz="4" w:space="0" w:color="auto"/>
            </w:tcBorders>
            <w:vAlign w:val="center"/>
          </w:tcPr>
          <w:p w14:paraId="00305C44"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6CB6B5E3" w14:textId="77777777" w:rsidTr="00421AA3">
        <w:tc>
          <w:tcPr>
            <w:tcW w:w="567" w:type="dxa"/>
            <w:tcBorders>
              <w:top w:val="nil"/>
              <w:left w:val="single" w:sz="4" w:space="0" w:color="auto"/>
              <w:bottom w:val="single" w:sz="4" w:space="0" w:color="auto"/>
              <w:right w:val="single" w:sz="4" w:space="0" w:color="auto"/>
            </w:tcBorders>
            <w:vAlign w:val="center"/>
          </w:tcPr>
          <w:p w14:paraId="55B94B0A"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40</w:t>
            </w:r>
          </w:p>
        </w:tc>
        <w:tc>
          <w:tcPr>
            <w:tcW w:w="5387" w:type="dxa"/>
            <w:tcBorders>
              <w:top w:val="nil"/>
              <w:left w:val="single" w:sz="4" w:space="0" w:color="auto"/>
              <w:bottom w:val="single" w:sz="4" w:space="0" w:color="auto"/>
              <w:right w:val="single" w:sz="4" w:space="0" w:color="auto"/>
            </w:tcBorders>
            <w:shd w:val="clear" w:color="auto" w:fill="auto"/>
            <w:hideMark/>
          </w:tcPr>
          <w:p w14:paraId="4080A150"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Cảng hàng không Tuy Hòa</w:t>
            </w:r>
          </w:p>
        </w:tc>
        <w:tc>
          <w:tcPr>
            <w:tcW w:w="2268" w:type="dxa"/>
            <w:tcBorders>
              <w:top w:val="nil"/>
              <w:left w:val="nil"/>
              <w:bottom w:val="single" w:sz="4" w:space="0" w:color="auto"/>
              <w:right w:val="single" w:sz="4" w:space="0" w:color="auto"/>
            </w:tcBorders>
            <w:shd w:val="clear" w:color="auto" w:fill="auto"/>
            <w:hideMark/>
          </w:tcPr>
          <w:p w14:paraId="21B95C5F"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H15.62</w:t>
            </w:r>
          </w:p>
        </w:tc>
        <w:tc>
          <w:tcPr>
            <w:tcW w:w="992" w:type="dxa"/>
            <w:tcBorders>
              <w:top w:val="nil"/>
              <w:left w:val="nil"/>
              <w:bottom w:val="single" w:sz="4" w:space="0" w:color="auto"/>
              <w:right w:val="single" w:sz="4" w:space="0" w:color="auto"/>
            </w:tcBorders>
            <w:vAlign w:val="center"/>
          </w:tcPr>
          <w:p w14:paraId="5F1967F9"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66BFFCDE" w14:textId="77777777" w:rsidTr="00421AA3">
        <w:tc>
          <w:tcPr>
            <w:tcW w:w="567" w:type="dxa"/>
            <w:tcBorders>
              <w:top w:val="nil"/>
              <w:left w:val="single" w:sz="4" w:space="0" w:color="auto"/>
              <w:bottom w:val="single" w:sz="4" w:space="0" w:color="auto"/>
              <w:right w:val="single" w:sz="4" w:space="0" w:color="auto"/>
            </w:tcBorders>
            <w:vAlign w:val="center"/>
          </w:tcPr>
          <w:p w14:paraId="386CBE06"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41</w:t>
            </w:r>
          </w:p>
        </w:tc>
        <w:tc>
          <w:tcPr>
            <w:tcW w:w="5387" w:type="dxa"/>
            <w:tcBorders>
              <w:top w:val="nil"/>
              <w:left w:val="single" w:sz="4" w:space="0" w:color="auto"/>
              <w:bottom w:val="single" w:sz="4" w:space="0" w:color="auto"/>
              <w:right w:val="single" w:sz="4" w:space="0" w:color="auto"/>
            </w:tcBorders>
            <w:shd w:val="clear" w:color="auto" w:fill="auto"/>
            <w:hideMark/>
          </w:tcPr>
          <w:p w14:paraId="3EC2D00F" w14:textId="77777777" w:rsidR="00362AF9" w:rsidRPr="000541B4" w:rsidRDefault="00362AF9" w:rsidP="00421AA3">
            <w:pPr>
              <w:spacing w:before="120" w:after="120"/>
              <w:rPr>
                <w:bCs/>
                <w:color w:val="000000"/>
                <w:spacing w:val="0"/>
                <w:kern w:val="24"/>
                <w:sz w:val="23"/>
                <w:szCs w:val="23"/>
              </w:rPr>
            </w:pPr>
            <w:r w:rsidRPr="000541B4">
              <w:rPr>
                <w:bCs/>
                <w:color w:val="000000"/>
                <w:spacing w:val="0"/>
                <w:kern w:val="24"/>
                <w:sz w:val="23"/>
                <w:szCs w:val="23"/>
              </w:rPr>
              <w:t>Công ty TNHH</w:t>
            </w:r>
            <w:bookmarkStart w:id="0" w:name="_GoBack"/>
            <w:bookmarkEnd w:id="0"/>
            <w:r w:rsidRPr="000541B4">
              <w:rPr>
                <w:bCs/>
                <w:color w:val="000000"/>
                <w:spacing w:val="0"/>
                <w:kern w:val="24"/>
                <w:sz w:val="23"/>
                <w:szCs w:val="23"/>
              </w:rPr>
              <w:t xml:space="preserve"> một thành viên Thủy nông Đồng Cam</w:t>
            </w:r>
          </w:p>
        </w:tc>
        <w:tc>
          <w:tcPr>
            <w:tcW w:w="2268" w:type="dxa"/>
            <w:tcBorders>
              <w:top w:val="nil"/>
              <w:left w:val="nil"/>
              <w:bottom w:val="single" w:sz="4" w:space="0" w:color="auto"/>
              <w:right w:val="single" w:sz="4" w:space="0" w:color="auto"/>
            </w:tcBorders>
            <w:shd w:val="clear" w:color="auto" w:fill="auto"/>
            <w:hideMark/>
          </w:tcPr>
          <w:p w14:paraId="52B4AE28"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H15.63</w:t>
            </w:r>
          </w:p>
        </w:tc>
        <w:tc>
          <w:tcPr>
            <w:tcW w:w="992" w:type="dxa"/>
            <w:tcBorders>
              <w:top w:val="nil"/>
              <w:left w:val="nil"/>
              <w:bottom w:val="single" w:sz="4" w:space="0" w:color="auto"/>
              <w:right w:val="single" w:sz="4" w:space="0" w:color="auto"/>
            </w:tcBorders>
            <w:vAlign w:val="center"/>
          </w:tcPr>
          <w:p w14:paraId="788A2525"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AC950FF" w14:textId="77777777" w:rsidTr="00421AA3">
        <w:tc>
          <w:tcPr>
            <w:tcW w:w="567" w:type="dxa"/>
            <w:tcBorders>
              <w:top w:val="nil"/>
              <w:left w:val="single" w:sz="4" w:space="0" w:color="auto"/>
              <w:bottom w:val="single" w:sz="4" w:space="0" w:color="auto"/>
              <w:right w:val="single" w:sz="4" w:space="0" w:color="auto"/>
            </w:tcBorders>
            <w:vAlign w:val="center"/>
          </w:tcPr>
          <w:p w14:paraId="6E54B75F"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lastRenderedPageBreak/>
              <w:t>42</w:t>
            </w:r>
          </w:p>
        </w:tc>
        <w:tc>
          <w:tcPr>
            <w:tcW w:w="5387" w:type="dxa"/>
            <w:tcBorders>
              <w:top w:val="nil"/>
              <w:left w:val="single" w:sz="4" w:space="0" w:color="auto"/>
              <w:bottom w:val="single" w:sz="4" w:space="0" w:color="auto"/>
              <w:right w:val="single" w:sz="4" w:space="0" w:color="auto"/>
            </w:tcBorders>
            <w:shd w:val="clear" w:color="auto" w:fill="auto"/>
            <w:hideMark/>
          </w:tcPr>
          <w:p w14:paraId="430BB8D7"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Cổ phần Cấp thoát nước Phú Yên</w:t>
            </w:r>
          </w:p>
        </w:tc>
        <w:tc>
          <w:tcPr>
            <w:tcW w:w="2268" w:type="dxa"/>
            <w:tcBorders>
              <w:top w:val="nil"/>
              <w:left w:val="nil"/>
              <w:bottom w:val="single" w:sz="4" w:space="0" w:color="auto"/>
              <w:right w:val="single" w:sz="4" w:space="0" w:color="auto"/>
            </w:tcBorders>
            <w:shd w:val="clear" w:color="auto" w:fill="auto"/>
            <w:hideMark/>
          </w:tcPr>
          <w:p w14:paraId="33BED75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H15.64</w:t>
            </w:r>
          </w:p>
        </w:tc>
        <w:tc>
          <w:tcPr>
            <w:tcW w:w="992" w:type="dxa"/>
            <w:tcBorders>
              <w:top w:val="nil"/>
              <w:left w:val="nil"/>
              <w:bottom w:val="single" w:sz="4" w:space="0" w:color="auto"/>
              <w:right w:val="single" w:sz="4" w:space="0" w:color="auto"/>
            </w:tcBorders>
            <w:vAlign w:val="center"/>
          </w:tcPr>
          <w:p w14:paraId="3B58DAA9"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74E1F137" w14:textId="77777777" w:rsidTr="00421AA3">
        <w:tc>
          <w:tcPr>
            <w:tcW w:w="567" w:type="dxa"/>
            <w:tcBorders>
              <w:top w:val="nil"/>
              <w:left w:val="single" w:sz="4" w:space="0" w:color="auto"/>
              <w:bottom w:val="single" w:sz="4" w:space="0" w:color="auto"/>
              <w:right w:val="single" w:sz="4" w:space="0" w:color="auto"/>
            </w:tcBorders>
            <w:vAlign w:val="center"/>
          </w:tcPr>
          <w:p w14:paraId="78352B0A"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43</w:t>
            </w:r>
          </w:p>
        </w:tc>
        <w:tc>
          <w:tcPr>
            <w:tcW w:w="5387" w:type="dxa"/>
            <w:tcBorders>
              <w:top w:val="nil"/>
              <w:left w:val="single" w:sz="4" w:space="0" w:color="auto"/>
              <w:bottom w:val="single" w:sz="4" w:space="0" w:color="auto"/>
              <w:right w:val="single" w:sz="4" w:space="0" w:color="auto"/>
            </w:tcBorders>
            <w:shd w:val="clear" w:color="auto" w:fill="auto"/>
            <w:hideMark/>
          </w:tcPr>
          <w:p w14:paraId="2AC107C2"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Cổ phần Cấp nước Đắk Lắk</w:t>
            </w:r>
          </w:p>
        </w:tc>
        <w:tc>
          <w:tcPr>
            <w:tcW w:w="2268" w:type="dxa"/>
            <w:tcBorders>
              <w:top w:val="nil"/>
              <w:left w:val="nil"/>
              <w:bottom w:val="single" w:sz="4" w:space="0" w:color="auto"/>
              <w:right w:val="single" w:sz="4" w:space="0" w:color="auto"/>
            </w:tcBorders>
            <w:shd w:val="clear" w:color="auto" w:fill="auto"/>
            <w:hideMark/>
          </w:tcPr>
          <w:p w14:paraId="4A537152"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H15.65</w:t>
            </w:r>
          </w:p>
        </w:tc>
        <w:tc>
          <w:tcPr>
            <w:tcW w:w="992" w:type="dxa"/>
            <w:tcBorders>
              <w:top w:val="nil"/>
              <w:left w:val="nil"/>
              <w:bottom w:val="single" w:sz="4" w:space="0" w:color="auto"/>
              <w:right w:val="single" w:sz="4" w:space="0" w:color="auto"/>
            </w:tcBorders>
            <w:vAlign w:val="center"/>
          </w:tcPr>
          <w:p w14:paraId="7E2F3A71"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6B2213D9" w14:textId="77777777" w:rsidTr="00421AA3">
        <w:tc>
          <w:tcPr>
            <w:tcW w:w="567" w:type="dxa"/>
            <w:tcBorders>
              <w:top w:val="nil"/>
              <w:left w:val="single" w:sz="4" w:space="0" w:color="auto"/>
              <w:bottom w:val="single" w:sz="4" w:space="0" w:color="auto"/>
              <w:right w:val="single" w:sz="4" w:space="0" w:color="auto"/>
            </w:tcBorders>
            <w:vAlign w:val="center"/>
          </w:tcPr>
          <w:p w14:paraId="1AEFC80A"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44</w:t>
            </w:r>
          </w:p>
        </w:tc>
        <w:tc>
          <w:tcPr>
            <w:tcW w:w="5387" w:type="dxa"/>
            <w:tcBorders>
              <w:top w:val="nil"/>
              <w:left w:val="single" w:sz="4" w:space="0" w:color="auto"/>
              <w:bottom w:val="single" w:sz="4" w:space="0" w:color="auto"/>
              <w:right w:val="single" w:sz="4" w:space="0" w:color="auto"/>
            </w:tcBorders>
            <w:shd w:val="clear" w:color="auto" w:fill="auto"/>
            <w:hideMark/>
          </w:tcPr>
          <w:p w14:paraId="7BD9E140"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Trung tâm giáo dục nghề nghiệp GS Cao Nguyên</w:t>
            </w:r>
          </w:p>
        </w:tc>
        <w:tc>
          <w:tcPr>
            <w:tcW w:w="2268" w:type="dxa"/>
            <w:tcBorders>
              <w:top w:val="nil"/>
              <w:left w:val="nil"/>
              <w:bottom w:val="single" w:sz="4" w:space="0" w:color="auto"/>
              <w:right w:val="single" w:sz="4" w:space="0" w:color="auto"/>
            </w:tcBorders>
            <w:shd w:val="clear" w:color="auto" w:fill="auto"/>
            <w:hideMark/>
          </w:tcPr>
          <w:p w14:paraId="70A3483D"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H15.66</w:t>
            </w:r>
          </w:p>
        </w:tc>
        <w:tc>
          <w:tcPr>
            <w:tcW w:w="992" w:type="dxa"/>
            <w:tcBorders>
              <w:top w:val="nil"/>
              <w:left w:val="nil"/>
              <w:bottom w:val="single" w:sz="4" w:space="0" w:color="auto"/>
              <w:right w:val="single" w:sz="4" w:space="0" w:color="auto"/>
            </w:tcBorders>
            <w:vAlign w:val="center"/>
          </w:tcPr>
          <w:p w14:paraId="43172CE5"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5069AFC4" w14:textId="77777777" w:rsidTr="00421AA3">
        <w:tc>
          <w:tcPr>
            <w:tcW w:w="567" w:type="dxa"/>
            <w:tcBorders>
              <w:top w:val="nil"/>
              <w:left w:val="single" w:sz="4" w:space="0" w:color="auto"/>
              <w:bottom w:val="single" w:sz="4" w:space="0" w:color="auto"/>
              <w:right w:val="single" w:sz="4" w:space="0" w:color="auto"/>
            </w:tcBorders>
            <w:vAlign w:val="center"/>
          </w:tcPr>
          <w:p w14:paraId="156050B0" w14:textId="77777777" w:rsidR="00362AF9" w:rsidRPr="00B85B90" w:rsidRDefault="00362AF9" w:rsidP="00421AA3">
            <w:pPr>
              <w:spacing w:before="120" w:after="120"/>
              <w:jc w:val="center"/>
              <w:rPr>
                <w:color w:val="000000"/>
                <w:spacing w:val="0"/>
                <w:sz w:val="24"/>
                <w:szCs w:val="24"/>
              </w:rPr>
            </w:pPr>
            <w:r w:rsidRPr="00B85B90">
              <w:rPr>
                <w:color w:val="000000"/>
                <w:spacing w:val="0"/>
                <w:sz w:val="24"/>
                <w:szCs w:val="24"/>
              </w:rPr>
              <w:t>45</w:t>
            </w:r>
          </w:p>
        </w:tc>
        <w:tc>
          <w:tcPr>
            <w:tcW w:w="5387" w:type="dxa"/>
            <w:tcBorders>
              <w:top w:val="nil"/>
              <w:left w:val="single" w:sz="4" w:space="0" w:color="auto"/>
              <w:bottom w:val="single" w:sz="4" w:space="0" w:color="auto"/>
              <w:right w:val="single" w:sz="4" w:space="0" w:color="auto"/>
            </w:tcBorders>
            <w:shd w:val="clear" w:color="auto" w:fill="auto"/>
            <w:hideMark/>
          </w:tcPr>
          <w:p w14:paraId="2B04364C"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TNHH MTV Xổ số kiến thiết Phú Yên</w:t>
            </w:r>
          </w:p>
        </w:tc>
        <w:tc>
          <w:tcPr>
            <w:tcW w:w="2268" w:type="dxa"/>
            <w:tcBorders>
              <w:top w:val="nil"/>
              <w:left w:val="nil"/>
              <w:bottom w:val="single" w:sz="4" w:space="0" w:color="auto"/>
              <w:right w:val="single" w:sz="4" w:space="0" w:color="auto"/>
            </w:tcBorders>
            <w:shd w:val="clear" w:color="auto" w:fill="auto"/>
            <w:hideMark/>
          </w:tcPr>
          <w:p w14:paraId="5BA3CA97"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H15.67</w:t>
            </w:r>
          </w:p>
        </w:tc>
        <w:tc>
          <w:tcPr>
            <w:tcW w:w="992" w:type="dxa"/>
            <w:tcBorders>
              <w:top w:val="nil"/>
              <w:left w:val="nil"/>
              <w:bottom w:val="single" w:sz="4" w:space="0" w:color="auto"/>
              <w:right w:val="single" w:sz="4" w:space="0" w:color="auto"/>
            </w:tcBorders>
            <w:vAlign w:val="center"/>
          </w:tcPr>
          <w:p w14:paraId="359FD98C"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r w:rsidR="00362AF9" w:rsidRPr="00B85B90" w14:paraId="48264FB1" w14:textId="77777777" w:rsidTr="00421AA3">
        <w:tc>
          <w:tcPr>
            <w:tcW w:w="567" w:type="dxa"/>
            <w:tcBorders>
              <w:top w:val="nil"/>
              <w:left w:val="single" w:sz="4" w:space="0" w:color="auto"/>
              <w:bottom w:val="single" w:sz="4" w:space="0" w:color="auto"/>
              <w:right w:val="single" w:sz="4" w:space="0" w:color="auto"/>
            </w:tcBorders>
            <w:vAlign w:val="center"/>
          </w:tcPr>
          <w:p w14:paraId="6437F44A" w14:textId="037F9DC7" w:rsidR="00362AF9" w:rsidRPr="000A7F11" w:rsidRDefault="00362AF9" w:rsidP="00421AA3">
            <w:pPr>
              <w:spacing w:before="120" w:after="120"/>
              <w:jc w:val="center"/>
              <w:rPr>
                <w:color w:val="000000"/>
                <w:spacing w:val="0"/>
                <w:sz w:val="24"/>
                <w:szCs w:val="24"/>
                <w:lang w:val="en-US"/>
              </w:rPr>
            </w:pPr>
            <w:r w:rsidRPr="00B85B90">
              <w:rPr>
                <w:color w:val="000000"/>
                <w:spacing w:val="0"/>
                <w:sz w:val="24"/>
                <w:szCs w:val="24"/>
              </w:rPr>
              <w:t>4</w:t>
            </w:r>
            <w:r w:rsidR="000A7F11">
              <w:rPr>
                <w:color w:val="000000"/>
                <w:spacing w:val="0"/>
                <w:sz w:val="24"/>
                <w:szCs w:val="24"/>
                <w:lang w:val="en-US"/>
              </w:rPr>
              <w:t>6</w:t>
            </w:r>
          </w:p>
        </w:tc>
        <w:tc>
          <w:tcPr>
            <w:tcW w:w="5387" w:type="dxa"/>
            <w:tcBorders>
              <w:top w:val="nil"/>
              <w:left w:val="single" w:sz="4" w:space="0" w:color="auto"/>
              <w:bottom w:val="single" w:sz="4" w:space="0" w:color="auto"/>
              <w:right w:val="single" w:sz="4" w:space="0" w:color="auto"/>
            </w:tcBorders>
            <w:shd w:val="clear" w:color="auto" w:fill="auto"/>
            <w:hideMark/>
          </w:tcPr>
          <w:p w14:paraId="51A39C4A" w14:textId="77777777" w:rsidR="00362AF9" w:rsidRPr="00B85B90" w:rsidRDefault="00362AF9" w:rsidP="00421AA3">
            <w:pPr>
              <w:spacing w:before="120" w:after="120"/>
              <w:rPr>
                <w:bCs/>
                <w:color w:val="000000"/>
                <w:spacing w:val="0"/>
                <w:kern w:val="24"/>
                <w:sz w:val="24"/>
                <w:szCs w:val="24"/>
              </w:rPr>
            </w:pPr>
            <w:r w:rsidRPr="00B85B90">
              <w:rPr>
                <w:bCs/>
                <w:color w:val="000000"/>
                <w:spacing w:val="0"/>
                <w:kern w:val="24"/>
                <w:sz w:val="24"/>
                <w:szCs w:val="24"/>
              </w:rPr>
              <w:t>Công ty TNHH MTV cảng Vũng Rô</w:t>
            </w:r>
          </w:p>
        </w:tc>
        <w:tc>
          <w:tcPr>
            <w:tcW w:w="2268" w:type="dxa"/>
            <w:tcBorders>
              <w:top w:val="nil"/>
              <w:left w:val="nil"/>
              <w:bottom w:val="single" w:sz="4" w:space="0" w:color="auto"/>
              <w:right w:val="single" w:sz="4" w:space="0" w:color="auto"/>
            </w:tcBorders>
            <w:shd w:val="clear" w:color="auto" w:fill="auto"/>
            <w:hideMark/>
          </w:tcPr>
          <w:p w14:paraId="0CAFA1D2" w14:textId="1468C5D2" w:rsidR="00362AF9" w:rsidRPr="00292F65" w:rsidRDefault="00362AF9" w:rsidP="00421AA3">
            <w:pPr>
              <w:spacing w:before="120" w:after="120"/>
              <w:jc w:val="center"/>
              <w:rPr>
                <w:bCs/>
                <w:color w:val="000000"/>
                <w:spacing w:val="0"/>
                <w:sz w:val="24"/>
                <w:szCs w:val="24"/>
                <w:lang w:val="en-US"/>
              </w:rPr>
            </w:pPr>
            <w:r w:rsidRPr="00B85B90">
              <w:rPr>
                <w:bCs/>
                <w:color w:val="000000"/>
                <w:spacing w:val="0"/>
                <w:sz w:val="24"/>
                <w:szCs w:val="24"/>
              </w:rPr>
              <w:t>H15.6</w:t>
            </w:r>
            <w:r w:rsidR="00292F65">
              <w:rPr>
                <w:bCs/>
                <w:color w:val="000000"/>
                <w:spacing w:val="0"/>
                <w:sz w:val="24"/>
                <w:szCs w:val="24"/>
                <w:lang w:val="en-US"/>
              </w:rPr>
              <w:t>8</w:t>
            </w:r>
          </w:p>
        </w:tc>
        <w:tc>
          <w:tcPr>
            <w:tcW w:w="992" w:type="dxa"/>
            <w:tcBorders>
              <w:top w:val="nil"/>
              <w:left w:val="nil"/>
              <w:bottom w:val="single" w:sz="4" w:space="0" w:color="auto"/>
              <w:right w:val="single" w:sz="4" w:space="0" w:color="auto"/>
            </w:tcBorders>
            <w:vAlign w:val="center"/>
          </w:tcPr>
          <w:p w14:paraId="48DFAE16" w14:textId="77777777" w:rsidR="00362AF9" w:rsidRPr="00B85B90" w:rsidRDefault="00362AF9" w:rsidP="00421AA3">
            <w:pPr>
              <w:spacing w:before="120" w:after="120"/>
              <w:jc w:val="center"/>
              <w:rPr>
                <w:bCs/>
                <w:color w:val="000000"/>
                <w:spacing w:val="0"/>
                <w:sz w:val="24"/>
                <w:szCs w:val="24"/>
              </w:rPr>
            </w:pPr>
            <w:r w:rsidRPr="00B85B90">
              <w:rPr>
                <w:bCs/>
                <w:color w:val="000000"/>
                <w:spacing w:val="0"/>
                <w:sz w:val="24"/>
                <w:szCs w:val="24"/>
              </w:rPr>
              <w:t>2</w:t>
            </w:r>
          </w:p>
        </w:tc>
      </w:tr>
    </w:tbl>
    <w:p w14:paraId="0B3B85CB" w14:textId="77777777" w:rsidR="00D30CD7" w:rsidRPr="002B603B" w:rsidRDefault="00D30CD7" w:rsidP="00D30CD7">
      <w:pPr>
        <w:jc w:val="both"/>
        <w:rPr>
          <w:b/>
          <w:sz w:val="24"/>
          <w:szCs w:val="24"/>
        </w:rPr>
      </w:pPr>
    </w:p>
    <w:sectPr w:rsidR="00D30CD7" w:rsidRPr="002B603B" w:rsidSect="003379D1">
      <w:headerReference w:type="default" r:id="rId9"/>
      <w:pgSz w:w="11906" w:h="16838" w:code="9"/>
      <w:pgMar w:top="1134" w:right="1134" w:bottom="1418" w:left="1701" w:header="720" w:footer="346"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8C01A" w14:textId="77777777" w:rsidR="00215A49" w:rsidRDefault="00215A49">
      <w:r>
        <w:separator/>
      </w:r>
    </w:p>
  </w:endnote>
  <w:endnote w:type="continuationSeparator" w:id="0">
    <w:p w14:paraId="1B0E2989" w14:textId="77777777" w:rsidR="00215A49" w:rsidRDefault="0021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FAC7D" w14:textId="77777777" w:rsidR="00215A49" w:rsidRDefault="00215A49">
      <w:r>
        <w:separator/>
      </w:r>
    </w:p>
  </w:footnote>
  <w:footnote w:type="continuationSeparator" w:id="0">
    <w:p w14:paraId="52DA0E38" w14:textId="77777777" w:rsidR="00215A49" w:rsidRDefault="00215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FB0F3" w14:textId="63824CC8" w:rsidR="00B022CD" w:rsidRPr="00BA73E7" w:rsidRDefault="00BA73E7" w:rsidP="00BA73E7">
    <w:pPr>
      <w:pStyle w:val="Header"/>
      <w:jc w:val="center"/>
      <w:rPr>
        <w:lang w:val="en-US"/>
      </w:rPr>
    </w:pPr>
    <w:r>
      <w:fldChar w:fldCharType="begin"/>
    </w:r>
    <w:r>
      <w:instrText xml:space="preserve"> PAGE   \* MERGEFORMAT </w:instrText>
    </w:r>
    <w:r>
      <w:fldChar w:fldCharType="separate"/>
    </w:r>
    <w:r w:rsidR="000541B4">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4"/>
      <w:numFmt w:val="bullet"/>
      <w:lvlText w:val="-"/>
      <w:lvlJc w:val="left"/>
      <w:pPr>
        <w:tabs>
          <w:tab w:val="num" w:pos="0"/>
        </w:tabs>
        <w:ind w:left="1800" w:hanging="360"/>
      </w:pPr>
      <w:rPr>
        <w:rFonts w:ascii="Times New Roman" w:hAnsi="Times New Roman" w:cs="Times New Roman" w:hint="default"/>
        <w:sz w:val="28"/>
        <w:szCs w:val="28"/>
        <w:lang w:val="en-AU"/>
      </w:rPr>
    </w:lvl>
  </w:abstractNum>
  <w:abstractNum w:abstractNumId="1">
    <w:nsid w:val="00000002"/>
    <w:multiLevelType w:val="singleLevel"/>
    <w:tmpl w:val="00000002"/>
    <w:name w:val="WW8Num5"/>
    <w:lvl w:ilvl="0">
      <w:start w:val="4"/>
      <w:numFmt w:val="bullet"/>
      <w:lvlText w:val="-"/>
      <w:lvlJc w:val="left"/>
      <w:pPr>
        <w:tabs>
          <w:tab w:val="num" w:pos="0"/>
        </w:tabs>
        <w:ind w:left="720" w:hanging="360"/>
      </w:pPr>
      <w:rPr>
        <w:rFonts w:ascii="Times New Roman" w:hAnsi="Times New Roman" w:cs="Times New Roman" w:hint="default"/>
        <w:spacing w:val="0"/>
        <w:position w:val="0"/>
        <w:sz w:val="22"/>
        <w:szCs w:val="20"/>
        <w:vertAlign w:val="baseline"/>
        <w:lang w:val="en-AU"/>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76C6C67"/>
    <w:multiLevelType w:val="hybridMultilevel"/>
    <w:tmpl w:val="B77CC106"/>
    <w:lvl w:ilvl="0" w:tplc="A41A170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nsid w:val="0EE47363"/>
    <w:multiLevelType w:val="hybridMultilevel"/>
    <w:tmpl w:val="089EF7E6"/>
    <w:lvl w:ilvl="0" w:tplc="4F500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9E48CD"/>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36E1228"/>
    <w:multiLevelType w:val="multilevel"/>
    <w:tmpl w:val="9E48B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025260"/>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D13837"/>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D592727"/>
    <w:multiLevelType w:val="multilevel"/>
    <w:tmpl w:val="9A02D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E3C1B0F"/>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642C5B"/>
    <w:multiLevelType w:val="hybridMultilevel"/>
    <w:tmpl w:val="C780283E"/>
    <w:lvl w:ilvl="0" w:tplc="CC160DF4">
      <w:numFmt w:val="bullet"/>
      <w:lvlText w:val="-"/>
      <w:lvlJc w:val="left"/>
      <w:pPr>
        <w:ind w:left="1069" w:hanging="360"/>
      </w:pPr>
      <w:rPr>
        <w:rFonts w:ascii="Times New Roman" w:eastAsia="Lucida Sans Unicode"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354C6FB7"/>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37C37314"/>
    <w:multiLevelType w:val="hybridMultilevel"/>
    <w:tmpl w:val="BE20885A"/>
    <w:lvl w:ilvl="0" w:tplc="F4CE49C6">
      <w:numFmt w:val="bullet"/>
      <w:lvlText w:val="-"/>
      <w:lvlJc w:val="left"/>
      <w:pPr>
        <w:ind w:left="1080" w:hanging="360"/>
      </w:pPr>
      <w:rPr>
        <w:rFonts w:ascii="Times New Roman" w:eastAsia="Times New Roman"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nsid w:val="3FA264A9"/>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035C4D"/>
    <w:multiLevelType w:val="hybridMultilevel"/>
    <w:tmpl w:val="7C427A32"/>
    <w:lvl w:ilvl="0" w:tplc="D0C6CC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6105490E"/>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6797595B"/>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80304"/>
    <w:multiLevelType w:val="hybridMultilevel"/>
    <w:tmpl w:val="8258E41C"/>
    <w:lvl w:ilvl="0" w:tplc="87BA7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B55E1"/>
    <w:multiLevelType w:val="hybridMultilevel"/>
    <w:tmpl w:val="CF4E725E"/>
    <w:lvl w:ilvl="0" w:tplc="68B2F7F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6B4B78DA"/>
    <w:multiLevelType w:val="hybridMultilevel"/>
    <w:tmpl w:val="72BE5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B62C28"/>
    <w:multiLevelType w:val="hybridMultilevel"/>
    <w:tmpl w:val="783AAA1E"/>
    <w:lvl w:ilvl="0" w:tplc="042A0017">
      <w:start w:val="1"/>
      <w:numFmt w:val="lowerLetter"/>
      <w:lvlText w:val="%1)"/>
      <w:lvlJc w:val="left"/>
      <w:pPr>
        <w:ind w:left="1212" w:hanging="360"/>
      </w:p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2">
    <w:nsid w:val="74AA5F45"/>
    <w:multiLevelType w:val="hybridMultilevel"/>
    <w:tmpl w:val="0D826F5E"/>
    <w:lvl w:ilvl="0" w:tplc="CA68AC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B704062"/>
    <w:multiLevelType w:val="hybridMultilevel"/>
    <w:tmpl w:val="F7E48400"/>
    <w:lvl w:ilvl="0" w:tplc="7E8EA53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4"/>
  </w:num>
  <w:num w:numId="11">
    <w:abstractNumId w:val="23"/>
  </w:num>
  <w:num w:numId="12">
    <w:abstractNumId w:val="7"/>
  </w:num>
  <w:num w:numId="13">
    <w:abstractNumId w:val="17"/>
  </w:num>
  <w:num w:numId="14">
    <w:abstractNumId w:val="10"/>
  </w:num>
  <w:num w:numId="15">
    <w:abstractNumId w:val="21"/>
  </w:num>
  <w:num w:numId="16">
    <w:abstractNumId w:val="19"/>
  </w:num>
  <w:num w:numId="17">
    <w:abstractNumId w:val="22"/>
  </w:num>
  <w:num w:numId="18">
    <w:abstractNumId w:val="4"/>
  </w:num>
  <w:num w:numId="19">
    <w:abstractNumId w:val="20"/>
  </w:num>
  <w:num w:numId="20">
    <w:abstractNumId w:val="18"/>
  </w:num>
  <w:num w:numId="21">
    <w:abstractNumId w:val="3"/>
  </w:num>
  <w:num w:numId="22">
    <w:abstractNumId w:val="15"/>
  </w:num>
  <w:num w:numId="23">
    <w:abstractNumId w:val="1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13"/>
    <w:rsid w:val="000016F1"/>
    <w:rsid w:val="000021A6"/>
    <w:rsid w:val="00003E37"/>
    <w:rsid w:val="00005451"/>
    <w:rsid w:val="0000671C"/>
    <w:rsid w:val="00006B05"/>
    <w:rsid w:val="00006FA1"/>
    <w:rsid w:val="0000721A"/>
    <w:rsid w:val="00007DCA"/>
    <w:rsid w:val="000112B0"/>
    <w:rsid w:val="00012F55"/>
    <w:rsid w:val="00013249"/>
    <w:rsid w:val="000144F2"/>
    <w:rsid w:val="00014CFA"/>
    <w:rsid w:val="00017B10"/>
    <w:rsid w:val="00020237"/>
    <w:rsid w:val="000202CF"/>
    <w:rsid w:val="00021147"/>
    <w:rsid w:val="0002186F"/>
    <w:rsid w:val="00021FDA"/>
    <w:rsid w:val="00022893"/>
    <w:rsid w:val="00023553"/>
    <w:rsid w:val="00026C70"/>
    <w:rsid w:val="000274C5"/>
    <w:rsid w:val="00030823"/>
    <w:rsid w:val="0003444D"/>
    <w:rsid w:val="000347F1"/>
    <w:rsid w:val="00034B68"/>
    <w:rsid w:val="00035BA1"/>
    <w:rsid w:val="00037E8A"/>
    <w:rsid w:val="000400EF"/>
    <w:rsid w:val="00040CA8"/>
    <w:rsid w:val="00040F9A"/>
    <w:rsid w:val="00041274"/>
    <w:rsid w:val="00043615"/>
    <w:rsid w:val="000471F9"/>
    <w:rsid w:val="00050FBE"/>
    <w:rsid w:val="00051956"/>
    <w:rsid w:val="000526E4"/>
    <w:rsid w:val="00052AC7"/>
    <w:rsid w:val="00052DC1"/>
    <w:rsid w:val="00052DFC"/>
    <w:rsid w:val="000541B4"/>
    <w:rsid w:val="00055C2D"/>
    <w:rsid w:val="00055ECE"/>
    <w:rsid w:val="0005642E"/>
    <w:rsid w:val="00063228"/>
    <w:rsid w:val="0006402A"/>
    <w:rsid w:val="00064456"/>
    <w:rsid w:val="00064FF4"/>
    <w:rsid w:val="00065095"/>
    <w:rsid w:val="000669E0"/>
    <w:rsid w:val="000670EE"/>
    <w:rsid w:val="00067962"/>
    <w:rsid w:val="000714DF"/>
    <w:rsid w:val="000733C5"/>
    <w:rsid w:val="0007485B"/>
    <w:rsid w:val="00074890"/>
    <w:rsid w:val="00076673"/>
    <w:rsid w:val="00077124"/>
    <w:rsid w:val="00080754"/>
    <w:rsid w:val="00080CDF"/>
    <w:rsid w:val="00080E91"/>
    <w:rsid w:val="00082D00"/>
    <w:rsid w:val="0008303A"/>
    <w:rsid w:val="000853E1"/>
    <w:rsid w:val="00085691"/>
    <w:rsid w:val="00085AB9"/>
    <w:rsid w:val="0008728A"/>
    <w:rsid w:val="000909EC"/>
    <w:rsid w:val="000911E2"/>
    <w:rsid w:val="00091962"/>
    <w:rsid w:val="00092199"/>
    <w:rsid w:val="000939F7"/>
    <w:rsid w:val="00093F67"/>
    <w:rsid w:val="00094E98"/>
    <w:rsid w:val="00095B93"/>
    <w:rsid w:val="00096323"/>
    <w:rsid w:val="000965C1"/>
    <w:rsid w:val="0009668E"/>
    <w:rsid w:val="00096BC5"/>
    <w:rsid w:val="000A165C"/>
    <w:rsid w:val="000A1786"/>
    <w:rsid w:val="000A2848"/>
    <w:rsid w:val="000A2DEA"/>
    <w:rsid w:val="000A2EEE"/>
    <w:rsid w:val="000A4CDE"/>
    <w:rsid w:val="000A59FE"/>
    <w:rsid w:val="000A5C3A"/>
    <w:rsid w:val="000A5DC8"/>
    <w:rsid w:val="000A63BC"/>
    <w:rsid w:val="000A7674"/>
    <w:rsid w:val="000A7CFC"/>
    <w:rsid w:val="000A7F11"/>
    <w:rsid w:val="000B3C15"/>
    <w:rsid w:val="000B43FD"/>
    <w:rsid w:val="000B7B3F"/>
    <w:rsid w:val="000B7E97"/>
    <w:rsid w:val="000C0415"/>
    <w:rsid w:val="000C17B3"/>
    <w:rsid w:val="000C2731"/>
    <w:rsid w:val="000C2D49"/>
    <w:rsid w:val="000C2E4F"/>
    <w:rsid w:val="000C2FA5"/>
    <w:rsid w:val="000C3D3B"/>
    <w:rsid w:val="000C3DF3"/>
    <w:rsid w:val="000C45EF"/>
    <w:rsid w:val="000C468B"/>
    <w:rsid w:val="000C4719"/>
    <w:rsid w:val="000C4EED"/>
    <w:rsid w:val="000C57A9"/>
    <w:rsid w:val="000C69F8"/>
    <w:rsid w:val="000C72F6"/>
    <w:rsid w:val="000D31D8"/>
    <w:rsid w:val="000D3629"/>
    <w:rsid w:val="000D3A14"/>
    <w:rsid w:val="000D3A67"/>
    <w:rsid w:val="000D43E2"/>
    <w:rsid w:val="000D4762"/>
    <w:rsid w:val="000D55CF"/>
    <w:rsid w:val="000D55DE"/>
    <w:rsid w:val="000D5BA8"/>
    <w:rsid w:val="000D6320"/>
    <w:rsid w:val="000D6BB2"/>
    <w:rsid w:val="000D6C89"/>
    <w:rsid w:val="000E070B"/>
    <w:rsid w:val="000E0E41"/>
    <w:rsid w:val="000E1093"/>
    <w:rsid w:val="000E5531"/>
    <w:rsid w:val="000E62E6"/>
    <w:rsid w:val="000E63DC"/>
    <w:rsid w:val="000E6B04"/>
    <w:rsid w:val="000E6CE5"/>
    <w:rsid w:val="000F0592"/>
    <w:rsid w:val="000F24A4"/>
    <w:rsid w:val="000F31C3"/>
    <w:rsid w:val="000F525F"/>
    <w:rsid w:val="000F56DB"/>
    <w:rsid w:val="000F7521"/>
    <w:rsid w:val="000F7919"/>
    <w:rsid w:val="001006B7"/>
    <w:rsid w:val="00100C38"/>
    <w:rsid w:val="00103F6E"/>
    <w:rsid w:val="001044A6"/>
    <w:rsid w:val="001045E8"/>
    <w:rsid w:val="0010571C"/>
    <w:rsid w:val="00106D40"/>
    <w:rsid w:val="0010710A"/>
    <w:rsid w:val="001100E6"/>
    <w:rsid w:val="00110865"/>
    <w:rsid w:val="0011135D"/>
    <w:rsid w:val="00112684"/>
    <w:rsid w:val="001127E2"/>
    <w:rsid w:val="00112A83"/>
    <w:rsid w:val="00112A85"/>
    <w:rsid w:val="00113EA3"/>
    <w:rsid w:val="00115170"/>
    <w:rsid w:val="0011741A"/>
    <w:rsid w:val="00117DF3"/>
    <w:rsid w:val="00117E7D"/>
    <w:rsid w:val="00120D35"/>
    <w:rsid w:val="00121121"/>
    <w:rsid w:val="00121D44"/>
    <w:rsid w:val="001227AE"/>
    <w:rsid w:val="00123A4D"/>
    <w:rsid w:val="00123DCA"/>
    <w:rsid w:val="00124BFB"/>
    <w:rsid w:val="00125C50"/>
    <w:rsid w:val="0013135A"/>
    <w:rsid w:val="0013287D"/>
    <w:rsid w:val="0013383B"/>
    <w:rsid w:val="0013583D"/>
    <w:rsid w:val="00137F63"/>
    <w:rsid w:val="001412EE"/>
    <w:rsid w:val="00142300"/>
    <w:rsid w:val="00144347"/>
    <w:rsid w:val="0014544A"/>
    <w:rsid w:val="00145FD3"/>
    <w:rsid w:val="00146036"/>
    <w:rsid w:val="0014661E"/>
    <w:rsid w:val="00147AA8"/>
    <w:rsid w:val="001528AC"/>
    <w:rsid w:val="00152E37"/>
    <w:rsid w:val="001531FA"/>
    <w:rsid w:val="001537C5"/>
    <w:rsid w:val="0015394F"/>
    <w:rsid w:val="001546D6"/>
    <w:rsid w:val="00155AF0"/>
    <w:rsid w:val="00155EEF"/>
    <w:rsid w:val="001574D2"/>
    <w:rsid w:val="001579A2"/>
    <w:rsid w:val="0016015D"/>
    <w:rsid w:val="00161538"/>
    <w:rsid w:val="00162F24"/>
    <w:rsid w:val="001646FD"/>
    <w:rsid w:val="00166284"/>
    <w:rsid w:val="00166C92"/>
    <w:rsid w:val="00167BC3"/>
    <w:rsid w:val="00170475"/>
    <w:rsid w:val="00170887"/>
    <w:rsid w:val="0017093F"/>
    <w:rsid w:val="00170C54"/>
    <w:rsid w:val="00171AF9"/>
    <w:rsid w:val="00172429"/>
    <w:rsid w:val="00172B75"/>
    <w:rsid w:val="001778AC"/>
    <w:rsid w:val="00181A40"/>
    <w:rsid w:val="001836B6"/>
    <w:rsid w:val="0018563F"/>
    <w:rsid w:val="00186BCE"/>
    <w:rsid w:val="001874AC"/>
    <w:rsid w:val="00193B72"/>
    <w:rsid w:val="00193D62"/>
    <w:rsid w:val="0019462B"/>
    <w:rsid w:val="00195F1C"/>
    <w:rsid w:val="0019698F"/>
    <w:rsid w:val="001A144B"/>
    <w:rsid w:val="001A3CB3"/>
    <w:rsid w:val="001A4BC9"/>
    <w:rsid w:val="001A6EB0"/>
    <w:rsid w:val="001A747D"/>
    <w:rsid w:val="001A7820"/>
    <w:rsid w:val="001A7989"/>
    <w:rsid w:val="001A79E6"/>
    <w:rsid w:val="001B04AB"/>
    <w:rsid w:val="001B0DBB"/>
    <w:rsid w:val="001B0E74"/>
    <w:rsid w:val="001B17ED"/>
    <w:rsid w:val="001B1B0F"/>
    <w:rsid w:val="001B6EF2"/>
    <w:rsid w:val="001B71CB"/>
    <w:rsid w:val="001B7A6A"/>
    <w:rsid w:val="001C26F7"/>
    <w:rsid w:val="001C3375"/>
    <w:rsid w:val="001C3978"/>
    <w:rsid w:val="001C3980"/>
    <w:rsid w:val="001C3E63"/>
    <w:rsid w:val="001C5442"/>
    <w:rsid w:val="001C62BC"/>
    <w:rsid w:val="001C6F99"/>
    <w:rsid w:val="001D017F"/>
    <w:rsid w:val="001D15DA"/>
    <w:rsid w:val="001D1A0D"/>
    <w:rsid w:val="001D1EB8"/>
    <w:rsid w:val="001D22DC"/>
    <w:rsid w:val="001D27C3"/>
    <w:rsid w:val="001D2F5F"/>
    <w:rsid w:val="001D4AAA"/>
    <w:rsid w:val="001D63AF"/>
    <w:rsid w:val="001D6624"/>
    <w:rsid w:val="001D7B0A"/>
    <w:rsid w:val="001E0009"/>
    <w:rsid w:val="001E0659"/>
    <w:rsid w:val="001E06D1"/>
    <w:rsid w:val="001E0B80"/>
    <w:rsid w:val="001E24F9"/>
    <w:rsid w:val="001E256E"/>
    <w:rsid w:val="001E31F2"/>
    <w:rsid w:val="001E56CE"/>
    <w:rsid w:val="001E6F38"/>
    <w:rsid w:val="001F11A9"/>
    <w:rsid w:val="001F1249"/>
    <w:rsid w:val="001F5C3B"/>
    <w:rsid w:val="001F5D76"/>
    <w:rsid w:val="001F6E27"/>
    <w:rsid w:val="0020153A"/>
    <w:rsid w:val="00202BC2"/>
    <w:rsid w:val="002032DA"/>
    <w:rsid w:val="002038AB"/>
    <w:rsid w:val="00203E48"/>
    <w:rsid w:val="00204013"/>
    <w:rsid w:val="002062A7"/>
    <w:rsid w:val="0020689B"/>
    <w:rsid w:val="00207362"/>
    <w:rsid w:val="002075AA"/>
    <w:rsid w:val="002075AE"/>
    <w:rsid w:val="002108A0"/>
    <w:rsid w:val="00211854"/>
    <w:rsid w:val="00211E9A"/>
    <w:rsid w:val="00215A49"/>
    <w:rsid w:val="00216835"/>
    <w:rsid w:val="0021699A"/>
    <w:rsid w:val="00217A63"/>
    <w:rsid w:val="00220A8F"/>
    <w:rsid w:val="00222177"/>
    <w:rsid w:val="00222ADA"/>
    <w:rsid w:val="00223356"/>
    <w:rsid w:val="002243E1"/>
    <w:rsid w:val="002267AC"/>
    <w:rsid w:val="0022775C"/>
    <w:rsid w:val="00227A70"/>
    <w:rsid w:val="002309A7"/>
    <w:rsid w:val="00231346"/>
    <w:rsid w:val="00231556"/>
    <w:rsid w:val="0023195F"/>
    <w:rsid w:val="00232319"/>
    <w:rsid w:val="00232DB7"/>
    <w:rsid w:val="00232DD8"/>
    <w:rsid w:val="00233428"/>
    <w:rsid w:val="00233DCA"/>
    <w:rsid w:val="002349DB"/>
    <w:rsid w:val="00235502"/>
    <w:rsid w:val="00235E23"/>
    <w:rsid w:val="002363C8"/>
    <w:rsid w:val="00236D40"/>
    <w:rsid w:val="00237A84"/>
    <w:rsid w:val="00237D1D"/>
    <w:rsid w:val="00241AC1"/>
    <w:rsid w:val="00242D1A"/>
    <w:rsid w:val="00244E35"/>
    <w:rsid w:val="00246DAB"/>
    <w:rsid w:val="00246E67"/>
    <w:rsid w:val="00251315"/>
    <w:rsid w:val="002528E0"/>
    <w:rsid w:val="00253419"/>
    <w:rsid w:val="00254848"/>
    <w:rsid w:val="00254EF3"/>
    <w:rsid w:val="00255AC8"/>
    <w:rsid w:val="002565CB"/>
    <w:rsid w:val="00257355"/>
    <w:rsid w:val="00257493"/>
    <w:rsid w:val="002606B8"/>
    <w:rsid w:val="00263904"/>
    <w:rsid w:val="00264C6B"/>
    <w:rsid w:val="0026518C"/>
    <w:rsid w:val="002653B6"/>
    <w:rsid w:val="00265929"/>
    <w:rsid w:val="00270866"/>
    <w:rsid w:val="00270A3E"/>
    <w:rsid w:val="00271E32"/>
    <w:rsid w:val="00272E82"/>
    <w:rsid w:val="0027419D"/>
    <w:rsid w:val="0027520A"/>
    <w:rsid w:val="0027521F"/>
    <w:rsid w:val="00275522"/>
    <w:rsid w:val="00275EE6"/>
    <w:rsid w:val="00276C6F"/>
    <w:rsid w:val="00276D02"/>
    <w:rsid w:val="00280E1C"/>
    <w:rsid w:val="002810DB"/>
    <w:rsid w:val="00282C3E"/>
    <w:rsid w:val="002835F5"/>
    <w:rsid w:val="00284BC9"/>
    <w:rsid w:val="002864CD"/>
    <w:rsid w:val="00286B2D"/>
    <w:rsid w:val="00287A14"/>
    <w:rsid w:val="00291118"/>
    <w:rsid w:val="00292305"/>
    <w:rsid w:val="00292F65"/>
    <w:rsid w:val="00293389"/>
    <w:rsid w:val="002938EB"/>
    <w:rsid w:val="0029475A"/>
    <w:rsid w:val="00294A2B"/>
    <w:rsid w:val="00295102"/>
    <w:rsid w:val="00295CAC"/>
    <w:rsid w:val="00297408"/>
    <w:rsid w:val="002A05A2"/>
    <w:rsid w:val="002A2FBA"/>
    <w:rsid w:val="002A3655"/>
    <w:rsid w:val="002A3B08"/>
    <w:rsid w:val="002A3F0E"/>
    <w:rsid w:val="002A5B9B"/>
    <w:rsid w:val="002A5FFD"/>
    <w:rsid w:val="002A6300"/>
    <w:rsid w:val="002B023E"/>
    <w:rsid w:val="002B31E4"/>
    <w:rsid w:val="002B3429"/>
    <w:rsid w:val="002B5AC0"/>
    <w:rsid w:val="002B603B"/>
    <w:rsid w:val="002C2023"/>
    <w:rsid w:val="002C2314"/>
    <w:rsid w:val="002C2E9A"/>
    <w:rsid w:val="002C39A1"/>
    <w:rsid w:val="002C410C"/>
    <w:rsid w:val="002D0162"/>
    <w:rsid w:val="002D0242"/>
    <w:rsid w:val="002D05D0"/>
    <w:rsid w:val="002D16BE"/>
    <w:rsid w:val="002D1A2E"/>
    <w:rsid w:val="002D2184"/>
    <w:rsid w:val="002D262C"/>
    <w:rsid w:val="002D3DBC"/>
    <w:rsid w:val="002D4946"/>
    <w:rsid w:val="002D4C8A"/>
    <w:rsid w:val="002D4F6E"/>
    <w:rsid w:val="002D56BC"/>
    <w:rsid w:val="002D5FE8"/>
    <w:rsid w:val="002D6097"/>
    <w:rsid w:val="002D66E3"/>
    <w:rsid w:val="002E13F3"/>
    <w:rsid w:val="002E2073"/>
    <w:rsid w:val="002E26E4"/>
    <w:rsid w:val="002E6E0B"/>
    <w:rsid w:val="002F026B"/>
    <w:rsid w:val="002F059A"/>
    <w:rsid w:val="002F39E9"/>
    <w:rsid w:val="003000DD"/>
    <w:rsid w:val="00300930"/>
    <w:rsid w:val="0030187E"/>
    <w:rsid w:val="00301F66"/>
    <w:rsid w:val="00302CEE"/>
    <w:rsid w:val="003035A6"/>
    <w:rsid w:val="00303F8F"/>
    <w:rsid w:val="00306467"/>
    <w:rsid w:val="00306795"/>
    <w:rsid w:val="00306965"/>
    <w:rsid w:val="00310614"/>
    <w:rsid w:val="00310E7C"/>
    <w:rsid w:val="00311B79"/>
    <w:rsid w:val="0031356D"/>
    <w:rsid w:val="003135DB"/>
    <w:rsid w:val="00313828"/>
    <w:rsid w:val="00313AAE"/>
    <w:rsid w:val="0031473B"/>
    <w:rsid w:val="00317E18"/>
    <w:rsid w:val="003202E8"/>
    <w:rsid w:val="003207A6"/>
    <w:rsid w:val="00321683"/>
    <w:rsid w:val="00322489"/>
    <w:rsid w:val="0032303C"/>
    <w:rsid w:val="00323FAE"/>
    <w:rsid w:val="0032468D"/>
    <w:rsid w:val="0032491D"/>
    <w:rsid w:val="00330C79"/>
    <w:rsid w:val="00330CC6"/>
    <w:rsid w:val="00331AEF"/>
    <w:rsid w:val="0033240E"/>
    <w:rsid w:val="003326D2"/>
    <w:rsid w:val="00333110"/>
    <w:rsid w:val="00333411"/>
    <w:rsid w:val="00333476"/>
    <w:rsid w:val="00333BA1"/>
    <w:rsid w:val="00333DE7"/>
    <w:rsid w:val="00334EAC"/>
    <w:rsid w:val="003350C2"/>
    <w:rsid w:val="00336402"/>
    <w:rsid w:val="003379D1"/>
    <w:rsid w:val="0034194D"/>
    <w:rsid w:val="00342AE4"/>
    <w:rsid w:val="0034361A"/>
    <w:rsid w:val="00343F82"/>
    <w:rsid w:val="00344429"/>
    <w:rsid w:val="00345237"/>
    <w:rsid w:val="00345676"/>
    <w:rsid w:val="00345A74"/>
    <w:rsid w:val="00345F06"/>
    <w:rsid w:val="003466EF"/>
    <w:rsid w:val="0035043C"/>
    <w:rsid w:val="00350579"/>
    <w:rsid w:val="00350929"/>
    <w:rsid w:val="0035325C"/>
    <w:rsid w:val="00353477"/>
    <w:rsid w:val="0035475B"/>
    <w:rsid w:val="0035543A"/>
    <w:rsid w:val="00355C61"/>
    <w:rsid w:val="00361019"/>
    <w:rsid w:val="0036152B"/>
    <w:rsid w:val="00361ECE"/>
    <w:rsid w:val="00362AF9"/>
    <w:rsid w:val="003667FD"/>
    <w:rsid w:val="00366A81"/>
    <w:rsid w:val="00367AA7"/>
    <w:rsid w:val="003704DB"/>
    <w:rsid w:val="00371D27"/>
    <w:rsid w:val="00376489"/>
    <w:rsid w:val="003811EB"/>
    <w:rsid w:val="0038232E"/>
    <w:rsid w:val="00382BC5"/>
    <w:rsid w:val="003833BA"/>
    <w:rsid w:val="003837F5"/>
    <w:rsid w:val="0038439C"/>
    <w:rsid w:val="003875DB"/>
    <w:rsid w:val="0038764A"/>
    <w:rsid w:val="00387D37"/>
    <w:rsid w:val="00387DCC"/>
    <w:rsid w:val="0039024E"/>
    <w:rsid w:val="0039117B"/>
    <w:rsid w:val="00392326"/>
    <w:rsid w:val="00395E2C"/>
    <w:rsid w:val="003A178D"/>
    <w:rsid w:val="003A243E"/>
    <w:rsid w:val="003A258E"/>
    <w:rsid w:val="003A2F1F"/>
    <w:rsid w:val="003A3F21"/>
    <w:rsid w:val="003A4EA9"/>
    <w:rsid w:val="003A69F4"/>
    <w:rsid w:val="003A6EC0"/>
    <w:rsid w:val="003B0191"/>
    <w:rsid w:val="003B1244"/>
    <w:rsid w:val="003B294F"/>
    <w:rsid w:val="003B2EC8"/>
    <w:rsid w:val="003B5254"/>
    <w:rsid w:val="003C0C5F"/>
    <w:rsid w:val="003C10AB"/>
    <w:rsid w:val="003C1CB9"/>
    <w:rsid w:val="003C3F86"/>
    <w:rsid w:val="003C40E7"/>
    <w:rsid w:val="003C634D"/>
    <w:rsid w:val="003D0288"/>
    <w:rsid w:val="003D0610"/>
    <w:rsid w:val="003D1A45"/>
    <w:rsid w:val="003D34DE"/>
    <w:rsid w:val="003D3CCE"/>
    <w:rsid w:val="003D48F0"/>
    <w:rsid w:val="003D4AFE"/>
    <w:rsid w:val="003D4B71"/>
    <w:rsid w:val="003D5541"/>
    <w:rsid w:val="003E0B42"/>
    <w:rsid w:val="003E0D41"/>
    <w:rsid w:val="003E29F0"/>
    <w:rsid w:val="003E70C9"/>
    <w:rsid w:val="003E70E3"/>
    <w:rsid w:val="003E7561"/>
    <w:rsid w:val="003F126A"/>
    <w:rsid w:val="003F2D25"/>
    <w:rsid w:val="003F3EA7"/>
    <w:rsid w:val="003F5F82"/>
    <w:rsid w:val="004009BF"/>
    <w:rsid w:val="0040135B"/>
    <w:rsid w:val="00401673"/>
    <w:rsid w:val="004027A2"/>
    <w:rsid w:val="00402EA1"/>
    <w:rsid w:val="00403717"/>
    <w:rsid w:val="00411526"/>
    <w:rsid w:val="004129CB"/>
    <w:rsid w:val="004134D0"/>
    <w:rsid w:val="00413969"/>
    <w:rsid w:val="00414BB0"/>
    <w:rsid w:val="00417054"/>
    <w:rsid w:val="0041735C"/>
    <w:rsid w:val="00420566"/>
    <w:rsid w:val="0042063D"/>
    <w:rsid w:val="00420F39"/>
    <w:rsid w:val="00421AA3"/>
    <w:rsid w:val="00422E86"/>
    <w:rsid w:val="0042370E"/>
    <w:rsid w:val="00423A76"/>
    <w:rsid w:val="004247D8"/>
    <w:rsid w:val="00425388"/>
    <w:rsid w:val="00426E4C"/>
    <w:rsid w:val="004305B2"/>
    <w:rsid w:val="00430AB2"/>
    <w:rsid w:val="00430CCD"/>
    <w:rsid w:val="00431704"/>
    <w:rsid w:val="00431889"/>
    <w:rsid w:val="00431DCB"/>
    <w:rsid w:val="00433860"/>
    <w:rsid w:val="00433A2D"/>
    <w:rsid w:val="00434433"/>
    <w:rsid w:val="00434FC9"/>
    <w:rsid w:val="00436372"/>
    <w:rsid w:val="004366F8"/>
    <w:rsid w:val="00436709"/>
    <w:rsid w:val="004369D3"/>
    <w:rsid w:val="004372B4"/>
    <w:rsid w:val="0043786C"/>
    <w:rsid w:val="00437877"/>
    <w:rsid w:val="00440FA9"/>
    <w:rsid w:val="00441128"/>
    <w:rsid w:val="0044232A"/>
    <w:rsid w:val="00442A1C"/>
    <w:rsid w:val="0044502F"/>
    <w:rsid w:val="0044688E"/>
    <w:rsid w:val="00447ACD"/>
    <w:rsid w:val="00450AA2"/>
    <w:rsid w:val="0045289D"/>
    <w:rsid w:val="00452F04"/>
    <w:rsid w:val="00452FD9"/>
    <w:rsid w:val="00454C32"/>
    <w:rsid w:val="00457475"/>
    <w:rsid w:val="004606BA"/>
    <w:rsid w:val="00460DBC"/>
    <w:rsid w:val="004619A9"/>
    <w:rsid w:val="00465ED5"/>
    <w:rsid w:val="00467A05"/>
    <w:rsid w:val="00467F23"/>
    <w:rsid w:val="004702F9"/>
    <w:rsid w:val="00473730"/>
    <w:rsid w:val="00473F1E"/>
    <w:rsid w:val="004743B9"/>
    <w:rsid w:val="00474853"/>
    <w:rsid w:val="00476485"/>
    <w:rsid w:val="00476816"/>
    <w:rsid w:val="004769D1"/>
    <w:rsid w:val="00477316"/>
    <w:rsid w:val="00481580"/>
    <w:rsid w:val="00481E88"/>
    <w:rsid w:val="004827E2"/>
    <w:rsid w:val="00483243"/>
    <w:rsid w:val="00483A1A"/>
    <w:rsid w:val="0048519F"/>
    <w:rsid w:val="00485B8D"/>
    <w:rsid w:val="00485EC3"/>
    <w:rsid w:val="00486835"/>
    <w:rsid w:val="00487B9F"/>
    <w:rsid w:val="00490A03"/>
    <w:rsid w:val="004917C6"/>
    <w:rsid w:val="00493298"/>
    <w:rsid w:val="004943BC"/>
    <w:rsid w:val="004953AA"/>
    <w:rsid w:val="004964F6"/>
    <w:rsid w:val="00496977"/>
    <w:rsid w:val="004974FD"/>
    <w:rsid w:val="00497588"/>
    <w:rsid w:val="004A16A6"/>
    <w:rsid w:val="004A1D8E"/>
    <w:rsid w:val="004B0D89"/>
    <w:rsid w:val="004B10D1"/>
    <w:rsid w:val="004B10F1"/>
    <w:rsid w:val="004B1337"/>
    <w:rsid w:val="004B58AB"/>
    <w:rsid w:val="004B5E19"/>
    <w:rsid w:val="004C0475"/>
    <w:rsid w:val="004C12CB"/>
    <w:rsid w:val="004C19C5"/>
    <w:rsid w:val="004C26F1"/>
    <w:rsid w:val="004C4841"/>
    <w:rsid w:val="004C4D73"/>
    <w:rsid w:val="004C5731"/>
    <w:rsid w:val="004C6A03"/>
    <w:rsid w:val="004C6E96"/>
    <w:rsid w:val="004C706F"/>
    <w:rsid w:val="004C7C10"/>
    <w:rsid w:val="004C7F2C"/>
    <w:rsid w:val="004D161B"/>
    <w:rsid w:val="004D3534"/>
    <w:rsid w:val="004D3582"/>
    <w:rsid w:val="004D46AA"/>
    <w:rsid w:val="004D5092"/>
    <w:rsid w:val="004D5CFB"/>
    <w:rsid w:val="004D66B2"/>
    <w:rsid w:val="004D6ECF"/>
    <w:rsid w:val="004D7718"/>
    <w:rsid w:val="004E0716"/>
    <w:rsid w:val="004E223B"/>
    <w:rsid w:val="004E26D7"/>
    <w:rsid w:val="004E2C6F"/>
    <w:rsid w:val="004E2E0B"/>
    <w:rsid w:val="004E4B91"/>
    <w:rsid w:val="004E57F3"/>
    <w:rsid w:val="004E64F9"/>
    <w:rsid w:val="004E65AC"/>
    <w:rsid w:val="004E7387"/>
    <w:rsid w:val="004F2155"/>
    <w:rsid w:val="004F22AE"/>
    <w:rsid w:val="004F3308"/>
    <w:rsid w:val="004F6719"/>
    <w:rsid w:val="00501887"/>
    <w:rsid w:val="005020EA"/>
    <w:rsid w:val="00502985"/>
    <w:rsid w:val="00502EC6"/>
    <w:rsid w:val="00503371"/>
    <w:rsid w:val="0050364B"/>
    <w:rsid w:val="00504061"/>
    <w:rsid w:val="00504DB5"/>
    <w:rsid w:val="005056B8"/>
    <w:rsid w:val="005057B2"/>
    <w:rsid w:val="00506C67"/>
    <w:rsid w:val="00510208"/>
    <w:rsid w:val="00511346"/>
    <w:rsid w:val="00511DB5"/>
    <w:rsid w:val="00512532"/>
    <w:rsid w:val="00512AF7"/>
    <w:rsid w:val="0051332E"/>
    <w:rsid w:val="00514453"/>
    <w:rsid w:val="00514748"/>
    <w:rsid w:val="00515A62"/>
    <w:rsid w:val="0051687D"/>
    <w:rsid w:val="00517FE3"/>
    <w:rsid w:val="00521710"/>
    <w:rsid w:val="00521ABA"/>
    <w:rsid w:val="00522691"/>
    <w:rsid w:val="00522D48"/>
    <w:rsid w:val="0052311F"/>
    <w:rsid w:val="00523D88"/>
    <w:rsid w:val="005248F8"/>
    <w:rsid w:val="00524CFB"/>
    <w:rsid w:val="00525D6A"/>
    <w:rsid w:val="0053045D"/>
    <w:rsid w:val="00530584"/>
    <w:rsid w:val="005321A1"/>
    <w:rsid w:val="0053223B"/>
    <w:rsid w:val="00532631"/>
    <w:rsid w:val="0053319D"/>
    <w:rsid w:val="00533CB8"/>
    <w:rsid w:val="00535635"/>
    <w:rsid w:val="00541E02"/>
    <w:rsid w:val="0054418F"/>
    <w:rsid w:val="005442EC"/>
    <w:rsid w:val="00545AB9"/>
    <w:rsid w:val="00546D3A"/>
    <w:rsid w:val="005520BB"/>
    <w:rsid w:val="00553BE9"/>
    <w:rsid w:val="00555B78"/>
    <w:rsid w:val="0055650C"/>
    <w:rsid w:val="00556ECD"/>
    <w:rsid w:val="005571BD"/>
    <w:rsid w:val="0055780F"/>
    <w:rsid w:val="00560511"/>
    <w:rsid w:val="00561AC7"/>
    <w:rsid w:val="00561B1E"/>
    <w:rsid w:val="005639C4"/>
    <w:rsid w:val="00563ED9"/>
    <w:rsid w:val="00564360"/>
    <w:rsid w:val="0056487C"/>
    <w:rsid w:val="005659BF"/>
    <w:rsid w:val="00565AFF"/>
    <w:rsid w:val="00566CE2"/>
    <w:rsid w:val="00566E30"/>
    <w:rsid w:val="00571962"/>
    <w:rsid w:val="0057381F"/>
    <w:rsid w:val="0057387D"/>
    <w:rsid w:val="00574CA1"/>
    <w:rsid w:val="0057551E"/>
    <w:rsid w:val="00575796"/>
    <w:rsid w:val="005807CD"/>
    <w:rsid w:val="00581714"/>
    <w:rsid w:val="005817ED"/>
    <w:rsid w:val="00582E33"/>
    <w:rsid w:val="00583EDD"/>
    <w:rsid w:val="00585E0F"/>
    <w:rsid w:val="005878F5"/>
    <w:rsid w:val="00587DF1"/>
    <w:rsid w:val="00591001"/>
    <w:rsid w:val="00591B6D"/>
    <w:rsid w:val="00591BED"/>
    <w:rsid w:val="005922D3"/>
    <w:rsid w:val="00592D04"/>
    <w:rsid w:val="00593D9A"/>
    <w:rsid w:val="0059574B"/>
    <w:rsid w:val="00596142"/>
    <w:rsid w:val="00596E7F"/>
    <w:rsid w:val="00596FFE"/>
    <w:rsid w:val="00597A84"/>
    <w:rsid w:val="005A28C0"/>
    <w:rsid w:val="005A2C11"/>
    <w:rsid w:val="005A31D2"/>
    <w:rsid w:val="005A412A"/>
    <w:rsid w:val="005A47B8"/>
    <w:rsid w:val="005A67F1"/>
    <w:rsid w:val="005A77AC"/>
    <w:rsid w:val="005A7821"/>
    <w:rsid w:val="005A7E57"/>
    <w:rsid w:val="005B165D"/>
    <w:rsid w:val="005B41DE"/>
    <w:rsid w:val="005B4C0F"/>
    <w:rsid w:val="005B4E5B"/>
    <w:rsid w:val="005B73E9"/>
    <w:rsid w:val="005C0167"/>
    <w:rsid w:val="005C1126"/>
    <w:rsid w:val="005C14EB"/>
    <w:rsid w:val="005C2237"/>
    <w:rsid w:val="005C23EB"/>
    <w:rsid w:val="005C2C55"/>
    <w:rsid w:val="005C2CEA"/>
    <w:rsid w:val="005C304E"/>
    <w:rsid w:val="005C358A"/>
    <w:rsid w:val="005C5495"/>
    <w:rsid w:val="005C5946"/>
    <w:rsid w:val="005C5DFE"/>
    <w:rsid w:val="005C7059"/>
    <w:rsid w:val="005D0E80"/>
    <w:rsid w:val="005D13FB"/>
    <w:rsid w:val="005D2406"/>
    <w:rsid w:val="005D58FD"/>
    <w:rsid w:val="005D5A77"/>
    <w:rsid w:val="005D6F9B"/>
    <w:rsid w:val="005E079B"/>
    <w:rsid w:val="005E67DD"/>
    <w:rsid w:val="005E7C8D"/>
    <w:rsid w:val="005F07A9"/>
    <w:rsid w:val="005F0918"/>
    <w:rsid w:val="005F3FCE"/>
    <w:rsid w:val="005F5E0E"/>
    <w:rsid w:val="005F61D5"/>
    <w:rsid w:val="005F66E8"/>
    <w:rsid w:val="005F749B"/>
    <w:rsid w:val="006002D7"/>
    <w:rsid w:val="00600C42"/>
    <w:rsid w:val="0060479B"/>
    <w:rsid w:val="0060550E"/>
    <w:rsid w:val="00605DB2"/>
    <w:rsid w:val="006077CB"/>
    <w:rsid w:val="00607AFF"/>
    <w:rsid w:val="00607DB1"/>
    <w:rsid w:val="006100B5"/>
    <w:rsid w:val="00611AFA"/>
    <w:rsid w:val="00614C40"/>
    <w:rsid w:val="00615DBF"/>
    <w:rsid w:val="00616800"/>
    <w:rsid w:val="0061692A"/>
    <w:rsid w:val="006170DE"/>
    <w:rsid w:val="006176C8"/>
    <w:rsid w:val="006208A8"/>
    <w:rsid w:val="0062459B"/>
    <w:rsid w:val="00626BB0"/>
    <w:rsid w:val="006302CF"/>
    <w:rsid w:val="00631402"/>
    <w:rsid w:val="006332B2"/>
    <w:rsid w:val="00633974"/>
    <w:rsid w:val="00634CCB"/>
    <w:rsid w:val="00635ECE"/>
    <w:rsid w:val="006425AF"/>
    <w:rsid w:val="0064377C"/>
    <w:rsid w:val="00643D43"/>
    <w:rsid w:val="00643F46"/>
    <w:rsid w:val="0064492A"/>
    <w:rsid w:val="00647133"/>
    <w:rsid w:val="00647D67"/>
    <w:rsid w:val="0065141D"/>
    <w:rsid w:val="00651D2A"/>
    <w:rsid w:val="006536D0"/>
    <w:rsid w:val="00655097"/>
    <w:rsid w:val="00655E89"/>
    <w:rsid w:val="00657717"/>
    <w:rsid w:val="00657740"/>
    <w:rsid w:val="0065774C"/>
    <w:rsid w:val="00657EC6"/>
    <w:rsid w:val="00660F54"/>
    <w:rsid w:val="00663C75"/>
    <w:rsid w:val="00665341"/>
    <w:rsid w:val="00665813"/>
    <w:rsid w:val="00665C02"/>
    <w:rsid w:val="00666444"/>
    <w:rsid w:val="006675AB"/>
    <w:rsid w:val="00667982"/>
    <w:rsid w:val="00670454"/>
    <w:rsid w:val="00673A6E"/>
    <w:rsid w:val="006755BE"/>
    <w:rsid w:val="00675848"/>
    <w:rsid w:val="006758ED"/>
    <w:rsid w:val="006759B7"/>
    <w:rsid w:val="00676CA4"/>
    <w:rsid w:val="006815C3"/>
    <w:rsid w:val="00682C46"/>
    <w:rsid w:val="00686311"/>
    <w:rsid w:val="00690F16"/>
    <w:rsid w:val="00691C20"/>
    <w:rsid w:val="00693E43"/>
    <w:rsid w:val="006A066F"/>
    <w:rsid w:val="006A11D3"/>
    <w:rsid w:val="006A2F5C"/>
    <w:rsid w:val="006A3E64"/>
    <w:rsid w:val="006A425F"/>
    <w:rsid w:val="006A4B4B"/>
    <w:rsid w:val="006A4EE6"/>
    <w:rsid w:val="006A5785"/>
    <w:rsid w:val="006B13A5"/>
    <w:rsid w:val="006B6068"/>
    <w:rsid w:val="006C01CC"/>
    <w:rsid w:val="006C2B3A"/>
    <w:rsid w:val="006C32BE"/>
    <w:rsid w:val="006C3A6C"/>
    <w:rsid w:val="006C43AD"/>
    <w:rsid w:val="006C4CD9"/>
    <w:rsid w:val="006C5226"/>
    <w:rsid w:val="006C6086"/>
    <w:rsid w:val="006D3837"/>
    <w:rsid w:val="006D54FE"/>
    <w:rsid w:val="006D5635"/>
    <w:rsid w:val="006D57D4"/>
    <w:rsid w:val="006D7939"/>
    <w:rsid w:val="006E1327"/>
    <w:rsid w:val="006E33CD"/>
    <w:rsid w:val="006E4267"/>
    <w:rsid w:val="006E45E2"/>
    <w:rsid w:val="006E48FA"/>
    <w:rsid w:val="006E5395"/>
    <w:rsid w:val="006E6071"/>
    <w:rsid w:val="006E6D44"/>
    <w:rsid w:val="006E7429"/>
    <w:rsid w:val="006F00EF"/>
    <w:rsid w:val="006F1C14"/>
    <w:rsid w:val="006F28BB"/>
    <w:rsid w:val="006F494F"/>
    <w:rsid w:val="006F609C"/>
    <w:rsid w:val="006F6F1A"/>
    <w:rsid w:val="006F745E"/>
    <w:rsid w:val="006F7939"/>
    <w:rsid w:val="006F7B5B"/>
    <w:rsid w:val="006F7E60"/>
    <w:rsid w:val="006F7FC6"/>
    <w:rsid w:val="00700194"/>
    <w:rsid w:val="007026FC"/>
    <w:rsid w:val="00705E2A"/>
    <w:rsid w:val="00707EF1"/>
    <w:rsid w:val="00710339"/>
    <w:rsid w:val="007109D7"/>
    <w:rsid w:val="00711127"/>
    <w:rsid w:val="00711E58"/>
    <w:rsid w:val="007120E2"/>
    <w:rsid w:val="0071213A"/>
    <w:rsid w:val="0071496F"/>
    <w:rsid w:val="00715624"/>
    <w:rsid w:val="00715638"/>
    <w:rsid w:val="00715E73"/>
    <w:rsid w:val="0071621A"/>
    <w:rsid w:val="00717AC1"/>
    <w:rsid w:val="00722B03"/>
    <w:rsid w:val="00723826"/>
    <w:rsid w:val="0072408C"/>
    <w:rsid w:val="00724B7A"/>
    <w:rsid w:val="007271BA"/>
    <w:rsid w:val="00730E0C"/>
    <w:rsid w:val="00730EFB"/>
    <w:rsid w:val="00731572"/>
    <w:rsid w:val="00731754"/>
    <w:rsid w:val="00731CC9"/>
    <w:rsid w:val="00731DAE"/>
    <w:rsid w:val="0073213F"/>
    <w:rsid w:val="0073219E"/>
    <w:rsid w:val="00732564"/>
    <w:rsid w:val="007357E4"/>
    <w:rsid w:val="007429F9"/>
    <w:rsid w:val="00742C96"/>
    <w:rsid w:val="00743A13"/>
    <w:rsid w:val="00743C63"/>
    <w:rsid w:val="007449F0"/>
    <w:rsid w:val="00744F19"/>
    <w:rsid w:val="00750A7A"/>
    <w:rsid w:val="00751BD7"/>
    <w:rsid w:val="007533EC"/>
    <w:rsid w:val="00753870"/>
    <w:rsid w:val="00754694"/>
    <w:rsid w:val="00755AB7"/>
    <w:rsid w:val="00757AC6"/>
    <w:rsid w:val="007624B3"/>
    <w:rsid w:val="007640DC"/>
    <w:rsid w:val="00764B14"/>
    <w:rsid w:val="00764C05"/>
    <w:rsid w:val="007655DB"/>
    <w:rsid w:val="00766B1E"/>
    <w:rsid w:val="007700C0"/>
    <w:rsid w:val="007718FA"/>
    <w:rsid w:val="0077424F"/>
    <w:rsid w:val="00775662"/>
    <w:rsid w:val="007811C5"/>
    <w:rsid w:val="007817FC"/>
    <w:rsid w:val="0078216E"/>
    <w:rsid w:val="00782C34"/>
    <w:rsid w:val="00782DF5"/>
    <w:rsid w:val="007836E8"/>
    <w:rsid w:val="00783815"/>
    <w:rsid w:val="00784037"/>
    <w:rsid w:val="00784044"/>
    <w:rsid w:val="00786A0D"/>
    <w:rsid w:val="00787D9B"/>
    <w:rsid w:val="00787E36"/>
    <w:rsid w:val="0079064B"/>
    <w:rsid w:val="00794632"/>
    <w:rsid w:val="00795930"/>
    <w:rsid w:val="007A1144"/>
    <w:rsid w:val="007A1159"/>
    <w:rsid w:val="007A2487"/>
    <w:rsid w:val="007A4715"/>
    <w:rsid w:val="007A4CA1"/>
    <w:rsid w:val="007A59AE"/>
    <w:rsid w:val="007A5F99"/>
    <w:rsid w:val="007A6397"/>
    <w:rsid w:val="007A67A0"/>
    <w:rsid w:val="007B00FE"/>
    <w:rsid w:val="007B1197"/>
    <w:rsid w:val="007B1871"/>
    <w:rsid w:val="007B3937"/>
    <w:rsid w:val="007B451D"/>
    <w:rsid w:val="007C1BFC"/>
    <w:rsid w:val="007C1E14"/>
    <w:rsid w:val="007C2315"/>
    <w:rsid w:val="007C31D3"/>
    <w:rsid w:val="007C3F0D"/>
    <w:rsid w:val="007C562E"/>
    <w:rsid w:val="007C6CF1"/>
    <w:rsid w:val="007D0EDE"/>
    <w:rsid w:val="007D297C"/>
    <w:rsid w:val="007D3840"/>
    <w:rsid w:val="007D3A06"/>
    <w:rsid w:val="007D480D"/>
    <w:rsid w:val="007D64A8"/>
    <w:rsid w:val="007D6A07"/>
    <w:rsid w:val="007E0419"/>
    <w:rsid w:val="007E07D4"/>
    <w:rsid w:val="007E41B6"/>
    <w:rsid w:val="007E44D8"/>
    <w:rsid w:val="007E5149"/>
    <w:rsid w:val="007E5506"/>
    <w:rsid w:val="007E671C"/>
    <w:rsid w:val="007E6EFB"/>
    <w:rsid w:val="007F26EE"/>
    <w:rsid w:val="007F3F73"/>
    <w:rsid w:val="007F5471"/>
    <w:rsid w:val="007F590D"/>
    <w:rsid w:val="007F6D70"/>
    <w:rsid w:val="007F7522"/>
    <w:rsid w:val="007F7C19"/>
    <w:rsid w:val="007F7FC2"/>
    <w:rsid w:val="00800811"/>
    <w:rsid w:val="00800B2F"/>
    <w:rsid w:val="00802D55"/>
    <w:rsid w:val="00803345"/>
    <w:rsid w:val="00804029"/>
    <w:rsid w:val="008065D7"/>
    <w:rsid w:val="0081031E"/>
    <w:rsid w:val="0081199C"/>
    <w:rsid w:val="00811AFF"/>
    <w:rsid w:val="00812377"/>
    <w:rsid w:val="00815E06"/>
    <w:rsid w:val="0081724F"/>
    <w:rsid w:val="00817917"/>
    <w:rsid w:val="00817C0B"/>
    <w:rsid w:val="00817E08"/>
    <w:rsid w:val="00817EC0"/>
    <w:rsid w:val="00820C60"/>
    <w:rsid w:val="00821037"/>
    <w:rsid w:val="00821F8E"/>
    <w:rsid w:val="00822BAE"/>
    <w:rsid w:val="00823B28"/>
    <w:rsid w:val="00827AD0"/>
    <w:rsid w:val="00831612"/>
    <w:rsid w:val="008316C8"/>
    <w:rsid w:val="00831F79"/>
    <w:rsid w:val="0083313A"/>
    <w:rsid w:val="0083320B"/>
    <w:rsid w:val="008348E2"/>
    <w:rsid w:val="008357F7"/>
    <w:rsid w:val="00835848"/>
    <w:rsid w:val="00836685"/>
    <w:rsid w:val="00840BC0"/>
    <w:rsid w:val="00840F6B"/>
    <w:rsid w:val="00841CCE"/>
    <w:rsid w:val="008442E8"/>
    <w:rsid w:val="00845A91"/>
    <w:rsid w:val="00845D7E"/>
    <w:rsid w:val="00846DA7"/>
    <w:rsid w:val="00847754"/>
    <w:rsid w:val="00847F06"/>
    <w:rsid w:val="00850259"/>
    <w:rsid w:val="00850268"/>
    <w:rsid w:val="00850A19"/>
    <w:rsid w:val="008515D9"/>
    <w:rsid w:val="008536DA"/>
    <w:rsid w:val="00853A1B"/>
    <w:rsid w:val="00854919"/>
    <w:rsid w:val="008558B5"/>
    <w:rsid w:val="00856994"/>
    <w:rsid w:val="00856BAC"/>
    <w:rsid w:val="00857892"/>
    <w:rsid w:val="00857E25"/>
    <w:rsid w:val="008603A1"/>
    <w:rsid w:val="00862030"/>
    <w:rsid w:val="0086304C"/>
    <w:rsid w:val="00863D25"/>
    <w:rsid w:val="00865887"/>
    <w:rsid w:val="00866057"/>
    <w:rsid w:val="00866732"/>
    <w:rsid w:val="00866C49"/>
    <w:rsid w:val="00867C5C"/>
    <w:rsid w:val="00871CD8"/>
    <w:rsid w:val="008724BF"/>
    <w:rsid w:val="00873B74"/>
    <w:rsid w:val="00874CC2"/>
    <w:rsid w:val="008754C6"/>
    <w:rsid w:val="00875A27"/>
    <w:rsid w:val="008765C3"/>
    <w:rsid w:val="0088080C"/>
    <w:rsid w:val="008820C9"/>
    <w:rsid w:val="00882669"/>
    <w:rsid w:val="00882D21"/>
    <w:rsid w:val="00882DE2"/>
    <w:rsid w:val="0088494A"/>
    <w:rsid w:val="0088521F"/>
    <w:rsid w:val="0088535D"/>
    <w:rsid w:val="00885B08"/>
    <w:rsid w:val="00886F6F"/>
    <w:rsid w:val="008900C9"/>
    <w:rsid w:val="008911F6"/>
    <w:rsid w:val="00893CA9"/>
    <w:rsid w:val="0089524D"/>
    <w:rsid w:val="00895DCB"/>
    <w:rsid w:val="00895F13"/>
    <w:rsid w:val="0089614E"/>
    <w:rsid w:val="008965B8"/>
    <w:rsid w:val="008A1779"/>
    <w:rsid w:val="008A451C"/>
    <w:rsid w:val="008A57DA"/>
    <w:rsid w:val="008A63FD"/>
    <w:rsid w:val="008A755D"/>
    <w:rsid w:val="008B053A"/>
    <w:rsid w:val="008B0F4B"/>
    <w:rsid w:val="008B1221"/>
    <w:rsid w:val="008B22CA"/>
    <w:rsid w:val="008B2BB6"/>
    <w:rsid w:val="008B5332"/>
    <w:rsid w:val="008B689C"/>
    <w:rsid w:val="008C1B0C"/>
    <w:rsid w:val="008C36E0"/>
    <w:rsid w:val="008C36FA"/>
    <w:rsid w:val="008C772E"/>
    <w:rsid w:val="008D0481"/>
    <w:rsid w:val="008D1E13"/>
    <w:rsid w:val="008D2628"/>
    <w:rsid w:val="008D4935"/>
    <w:rsid w:val="008D4AA4"/>
    <w:rsid w:val="008D5023"/>
    <w:rsid w:val="008D5754"/>
    <w:rsid w:val="008D6C0B"/>
    <w:rsid w:val="008D74E2"/>
    <w:rsid w:val="008D7B4D"/>
    <w:rsid w:val="008E129E"/>
    <w:rsid w:val="008E2A90"/>
    <w:rsid w:val="008E2B89"/>
    <w:rsid w:val="008E4D32"/>
    <w:rsid w:val="008E7084"/>
    <w:rsid w:val="008E7382"/>
    <w:rsid w:val="008F05AF"/>
    <w:rsid w:val="008F240C"/>
    <w:rsid w:val="008F3299"/>
    <w:rsid w:val="008F32AE"/>
    <w:rsid w:val="008F51D0"/>
    <w:rsid w:val="008F5E84"/>
    <w:rsid w:val="008F6BA6"/>
    <w:rsid w:val="008F7092"/>
    <w:rsid w:val="00900C54"/>
    <w:rsid w:val="00900F8B"/>
    <w:rsid w:val="00901AF8"/>
    <w:rsid w:val="00902BDC"/>
    <w:rsid w:val="00904DEE"/>
    <w:rsid w:val="00905BD3"/>
    <w:rsid w:val="009067CF"/>
    <w:rsid w:val="00907BBD"/>
    <w:rsid w:val="0091231F"/>
    <w:rsid w:val="009129C2"/>
    <w:rsid w:val="00914CC1"/>
    <w:rsid w:val="0091625E"/>
    <w:rsid w:val="00916E56"/>
    <w:rsid w:val="00916E66"/>
    <w:rsid w:val="00920E51"/>
    <w:rsid w:val="00923839"/>
    <w:rsid w:val="00924C14"/>
    <w:rsid w:val="00925DFA"/>
    <w:rsid w:val="00926B2E"/>
    <w:rsid w:val="00931927"/>
    <w:rsid w:val="00935022"/>
    <w:rsid w:val="00936037"/>
    <w:rsid w:val="009374B5"/>
    <w:rsid w:val="00937967"/>
    <w:rsid w:val="00940128"/>
    <w:rsid w:val="009401EE"/>
    <w:rsid w:val="00940CFC"/>
    <w:rsid w:val="00941372"/>
    <w:rsid w:val="009421D6"/>
    <w:rsid w:val="009453B3"/>
    <w:rsid w:val="00946741"/>
    <w:rsid w:val="00947D2B"/>
    <w:rsid w:val="00951686"/>
    <w:rsid w:val="00951799"/>
    <w:rsid w:val="0095369A"/>
    <w:rsid w:val="0095478C"/>
    <w:rsid w:val="00954FE0"/>
    <w:rsid w:val="009554B9"/>
    <w:rsid w:val="00956AB8"/>
    <w:rsid w:val="00957676"/>
    <w:rsid w:val="009619BE"/>
    <w:rsid w:val="00961B48"/>
    <w:rsid w:val="00961EE7"/>
    <w:rsid w:val="00962C2B"/>
    <w:rsid w:val="00966AFE"/>
    <w:rsid w:val="00966E58"/>
    <w:rsid w:val="00970437"/>
    <w:rsid w:val="009722C2"/>
    <w:rsid w:val="00972430"/>
    <w:rsid w:val="00972F19"/>
    <w:rsid w:val="009732F3"/>
    <w:rsid w:val="00973C6C"/>
    <w:rsid w:val="00973D30"/>
    <w:rsid w:val="00974C0C"/>
    <w:rsid w:val="00974CCC"/>
    <w:rsid w:val="00982B72"/>
    <w:rsid w:val="00983818"/>
    <w:rsid w:val="00983861"/>
    <w:rsid w:val="009838DA"/>
    <w:rsid w:val="00985317"/>
    <w:rsid w:val="009859AF"/>
    <w:rsid w:val="009861F3"/>
    <w:rsid w:val="00986A9D"/>
    <w:rsid w:val="00986C68"/>
    <w:rsid w:val="0099029A"/>
    <w:rsid w:val="009909FF"/>
    <w:rsid w:val="00990CF2"/>
    <w:rsid w:val="0099219D"/>
    <w:rsid w:val="0099373F"/>
    <w:rsid w:val="00993C47"/>
    <w:rsid w:val="00994AC8"/>
    <w:rsid w:val="009957D7"/>
    <w:rsid w:val="00996ED3"/>
    <w:rsid w:val="00997A6C"/>
    <w:rsid w:val="009A02C0"/>
    <w:rsid w:val="009A0AD4"/>
    <w:rsid w:val="009A1DFB"/>
    <w:rsid w:val="009A2F60"/>
    <w:rsid w:val="009A513B"/>
    <w:rsid w:val="009A51A1"/>
    <w:rsid w:val="009A5C4E"/>
    <w:rsid w:val="009A70D6"/>
    <w:rsid w:val="009B1FD9"/>
    <w:rsid w:val="009B292E"/>
    <w:rsid w:val="009B3C66"/>
    <w:rsid w:val="009B3D08"/>
    <w:rsid w:val="009B410A"/>
    <w:rsid w:val="009B6BAA"/>
    <w:rsid w:val="009C243D"/>
    <w:rsid w:val="009C2BE7"/>
    <w:rsid w:val="009C6346"/>
    <w:rsid w:val="009C652D"/>
    <w:rsid w:val="009C7D32"/>
    <w:rsid w:val="009D0100"/>
    <w:rsid w:val="009D1FAB"/>
    <w:rsid w:val="009D2054"/>
    <w:rsid w:val="009D2CD2"/>
    <w:rsid w:val="009D3015"/>
    <w:rsid w:val="009D39CA"/>
    <w:rsid w:val="009D4122"/>
    <w:rsid w:val="009D6A85"/>
    <w:rsid w:val="009E06BF"/>
    <w:rsid w:val="009E136E"/>
    <w:rsid w:val="009E24E7"/>
    <w:rsid w:val="009E2D61"/>
    <w:rsid w:val="009E2EFA"/>
    <w:rsid w:val="009E4F5E"/>
    <w:rsid w:val="009F4C66"/>
    <w:rsid w:val="009F5212"/>
    <w:rsid w:val="009F5FEC"/>
    <w:rsid w:val="009F6125"/>
    <w:rsid w:val="009F66C1"/>
    <w:rsid w:val="009F67D4"/>
    <w:rsid w:val="009F6B6F"/>
    <w:rsid w:val="00A004FF"/>
    <w:rsid w:val="00A02E0D"/>
    <w:rsid w:val="00A04520"/>
    <w:rsid w:val="00A047CD"/>
    <w:rsid w:val="00A04D07"/>
    <w:rsid w:val="00A04DA3"/>
    <w:rsid w:val="00A05466"/>
    <w:rsid w:val="00A05EA1"/>
    <w:rsid w:val="00A0633C"/>
    <w:rsid w:val="00A06374"/>
    <w:rsid w:val="00A06DE7"/>
    <w:rsid w:val="00A1041D"/>
    <w:rsid w:val="00A1082D"/>
    <w:rsid w:val="00A10B79"/>
    <w:rsid w:val="00A11019"/>
    <w:rsid w:val="00A11591"/>
    <w:rsid w:val="00A11637"/>
    <w:rsid w:val="00A11874"/>
    <w:rsid w:val="00A130E5"/>
    <w:rsid w:val="00A13B99"/>
    <w:rsid w:val="00A1520D"/>
    <w:rsid w:val="00A1743D"/>
    <w:rsid w:val="00A201CF"/>
    <w:rsid w:val="00A2039F"/>
    <w:rsid w:val="00A205C0"/>
    <w:rsid w:val="00A20FE5"/>
    <w:rsid w:val="00A21F15"/>
    <w:rsid w:val="00A2380F"/>
    <w:rsid w:val="00A24760"/>
    <w:rsid w:val="00A250D5"/>
    <w:rsid w:val="00A25326"/>
    <w:rsid w:val="00A254CB"/>
    <w:rsid w:val="00A30389"/>
    <w:rsid w:val="00A30F2E"/>
    <w:rsid w:val="00A30FC9"/>
    <w:rsid w:val="00A32428"/>
    <w:rsid w:val="00A3298C"/>
    <w:rsid w:val="00A34345"/>
    <w:rsid w:val="00A350EC"/>
    <w:rsid w:val="00A358EB"/>
    <w:rsid w:val="00A35B0B"/>
    <w:rsid w:val="00A36808"/>
    <w:rsid w:val="00A36E4C"/>
    <w:rsid w:val="00A37FCD"/>
    <w:rsid w:val="00A40393"/>
    <w:rsid w:val="00A41225"/>
    <w:rsid w:val="00A41952"/>
    <w:rsid w:val="00A42521"/>
    <w:rsid w:val="00A42B0C"/>
    <w:rsid w:val="00A448EE"/>
    <w:rsid w:val="00A462A5"/>
    <w:rsid w:val="00A46DFF"/>
    <w:rsid w:val="00A51AE0"/>
    <w:rsid w:val="00A53379"/>
    <w:rsid w:val="00A538D6"/>
    <w:rsid w:val="00A54851"/>
    <w:rsid w:val="00A55679"/>
    <w:rsid w:val="00A559EA"/>
    <w:rsid w:val="00A56B5E"/>
    <w:rsid w:val="00A57846"/>
    <w:rsid w:val="00A617BC"/>
    <w:rsid w:val="00A62B8C"/>
    <w:rsid w:val="00A63646"/>
    <w:rsid w:val="00A63872"/>
    <w:rsid w:val="00A63B3F"/>
    <w:rsid w:val="00A66890"/>
    <w:rsid w:val="00A6733C"/>
    <w:rsid w:val="00A70DFD"/>
    <w:rsid w:val="00A71DEB"/>
    <w:rsid w:val="00A72522"/>
    <w:rsid w:val="00A7264F"/>
    <w:rsid w:val="00A732B4"/>
    <w:rsid w:val="00A73331"/>
    <w:rsid w:val="00A7360E"/>
    <w:rsid w:val="00A755E9"/>
    <w:rsid w:val="00A75DFB"/>
    <w:rsid w:val="00A7751C"/>
    <w:rsid w:val="00A77705"/>
    <w:rsid w:val="00A7782D"/>
    <w:rsid w:val="00A77FA9"/>
    <w:rsid w:val="00A80148"/>
    <w:rsid w:val="00A80804"/>
    <w:rsid w:val="00A809A5"/>
    <w:rsid w:val="00A812F4"/>
    <w:rsid w:val="00A81D54"/>
    <w:rsid w:val="00A81F92"/>
    <w:rsid w:val="00A83529"/>
    <w:rsid w:val="00A86E77"/>
    <w:rsid w:val="00A87280"/>
    <w:rsid w:val="00A876D5"/>
    <w:rsid w:val="00A90A9F"/>
    <w:rsid w:val="00A90FBB"/>
    <w:rsid w:val="00A9204D"/>
    <w:rsid w:val="00A921D6"/>
    <w:rsid w:val="00A92B6C"/>
    <w:rsid w:val="00A92D23"/>
    <w:rsid w:val="00A938AD"/>
    <w:rsid w:val="00A95E47"/>
    <w:rsid w:val="00A979F3"/>
    <w:rsid w:val="00AA026B"/>
    <w:rsid w:val="00AA276A"/>
    <w:rsid w:val="00AA43F1"/>
    <w:rsid w:val="00AA4D62"/>
    <w:rsid w:val="00AA5779"/>
    <w:rsid w:val="00AB0D83"/>
    <w:rsid w:val="00AB0DF9"/>
    <w:rsid w:val="00AB461F"/>
    <w:rsid w:val="00AB5CA2"/>
    <w:rsid w:val="00AB5EBE"/>
    <w:rsid w:val="00AB7536"/>
    <w:rsid w:val="00AB7581"/>
    <w:rsid w:val="00AB7900"/>
    <w:rsid w:val="00AC0542"/>
    <w:rsid w:val="00AC120E"/>
    <w:rsid w:val="00AC3DC9"/>
    <w:rsid w:val="00AC43EF"/>
    <w:rsid w:val="00AC56A7"/>
    <w:rsid w:val="00AC690A"/>
    <w:rsid w:val="00AC6B27"/>
    <w:rsid w:val="00AC7518"/>
    <w:rsid w:val="00AC7CCA"/>
    <w:rsid w:val="00AD1ACB"/>
    <w:rsid w:val="00AD1FD4"/>
    <w:rsid w:val="00AD4717"/>
    <w:rsid w:val="00AD4A33"/>
    <w:rsid w:val="00AD5F91"/>
    <w:rsid w:val="00AD6C20"/>
    <w:rsid w:val="00AD7158"/>
    <w:rsid w:val="00AD7B74"/>
    <w:rsid w:val="00AE0DA5"/>
    <w:rsid w:val="00AE0DC4"/>
    <w:rsid w:val="00AE1AE5"/>
    <w:rsid w:val="00AE2225"/>
    <w:rsid w:val="00AE31BA"/>
    <w:rsid w:val="00AE3334"/>
    <w:rsid w:val="00AE3C57"/>
    <w:rsid w:val="00AE61CD"/>
    <w:rsid w:val="00AE6234"/>
    <w:rsid w:val="00AE7427"/>
    <w:rsid w:val="00AE7BA9"/>
    <w:rsid w:val="00AF01A9"/>
    <w:rsid w:val="00AF0495"/>
    <w:rsid w:val="00AF1414"/>
    <w:rsid w:val="00AF1BC1"/>
    <w:rsid w:val="00AF347D"/>
    <w:rsid w:val="00AF37AA"/>
    <w:rsid w:val="00AF4D98"/>
    <w:rsid w:val="00AF5A58"/>
    <w:rsid w:val="00AF6A2E"/>
    <w:rsid w:val="00B01A4F"/>
    <w:rsid w:val="00B022CD"/>
    <w:rsid w:val="00B02E38"/>
    <w:rsid w:val="00B03B9E"/>
    <w:rsid w:val="00B03F26"/>
    <w:rsid w:val="00B13593"/>
    <w:rsid w:val="00B14E38"/>
    <w:rsid w:val="00B15674"/>
    <w:rsid w:val="00B1652E"/>
    <w:rsid w:val="00B16AA3"/>
    <w:rsid w:val="00B216B0"/>
    <w:rsid w:val="00B21EDD"/>
    <w:rsid w:val="00B2223A"/>
    <w:rsid w:val="00B2398F"/>
    <w:rsid w:val="00B24A2B"/>
    <w:rsid w:val="00B24DC9"/>
    <w:rsid w:val="00B25D2B"/>
    <w:rsid w:val="00B260B6"/>
    <w:rsid w:val="00B31199"/>
    <w:rsid w:val="00B327A0"/>
    <w:rsid w:val="00B328B4"/>
    <w:rsid w:val="00B342B1"/>
    <w:rsid w:val="00B34DB5"/>
    <w:rsid w:val="00B35278"/>
    <w:rsid w:val="00B36186"/>
    <w:rsid w:val="00B36A4E"/>
    <w:rsid w:val="00B4091C"/>
    <w:rsid w:val="00B412E1"/>
    <w:rsid w:val="00B41A3A"/>
    <w:rsid w:val="00B41E06"/>
    <w:rsid w:val="00B4492A"/>
    <w:rsid w:val="00B44D81"/>
    <w:rsid w:val="00B475EB"/>
    <w:rsid w:val="00B5154D"/>
    <w:rsid w:val="00B51AED"/>
    <w:rsid w:val="00B53093"/>
    <w:rsid w:val="00B531CB"/>
    <w:rsid w:val="00B537E5"/>
    <w:rsid w:val="00B53B01"/>
    <w:rsid w:val="00B54A7E"/>
    <w:rsid w:val="00B550BA"/>
    <w:rsid w:val="00B55B9A"/>
    <w:rsid w:val="00B56992"/>
    <w:rsid w:val="00B6011C"/>
    <w:rsid w:val="00B60321"/>
    <w:rsid w:val="00B60862"/>
    <w:rsid w:val="00B60AF9"/>
    <w:rsid w:val="00B60D66"/>
    <w:rsid w:val="00B6614F"/>
    <w:rsid w:val="00B66A2D"/>
    <w:rsid w:val="00B66A63"/>
    <w:rsid w:val="00B66E77"/>
    <w:rsid w:val="00B72988"/>
    <w:rsid w:val="00B72D48"/>
    <w:rsid w:val="00B75607"/>
    <w:rsid w:val="00B777A5"/>
    <w:rsid w:val="00B77D42"/>
    <w:rsid w:val="00B8307D"/>
    <w:rsid w:val="00B85AF2"/>
    <w:rsid w:val="00B85B90"/>
    <w:rsid w:val="00B86308"/>
    <w:rsid w:val="00B87EE0"/>
    <w:rsid w:val="00B90362"/>
    <w:rsid w:val="00B91511"/>
    <w:rsid w:val="00B9221E"/>
    <w:rsid w:val="00B94B19"/>
    <w:rsid w:val="00B9573A"/>
    <w:rsid w:val="00B95C99"/>
    <w:rsid w:val="00B95DB6"/>
    <w:rsid w:val="00B95EC5"/>
    <w:rsid w:val="00B97564"/>
    <w:rsid w:val="00B97C95"/>
    <w:rsid w:val="00BA0AF0"/>
    <w:rsid w:val="00BA0DE6"/>
    <w:rsid w:val="00BA0F9E"/>
    <w:rsid w:val="00BA0FDA"/>
    <w:rsid w:val="00BA24E6"/>
    <w:rsid w:val="00BA2D31"/>
    <w:rsid w:val="00BA3087"/>
    <w:rsid w:val="00BA423D"/>
    <w:rsid w:val="00BA4697"/>
    <w:rsid w:val="00BA4811"/>
    <w:rsid w:val="00BA4B35"/>
    <w:rsid w:val="00BA73E7"/>
    <w:rsid w:val="00BB01E5"/>
    <w:rsid w:val="00BB0251"/>
    <w:rsid w:val="00BB1A95"/>
    <w:rsid w:val="00BB4FA3"/>
    <w:rsid w:val="00BB5BB2"/>
    <w:rsid w:val="00BB72B7"/>
    <w:rsid w:val="00BC002B"/>
    <w:rsid w:val="00BC25F5"/>
    <w:rsid w:val="00BC30C0"/>
    <w:rsid w:val="00BC3D47"/>
    <w:rsid w:val="00BC434D"/>
    <w:rsid w:val="00BC59D5"/>
    <w:rsid w:val="00BC5B3B"/>
    <w:rsid w:val="00BC65B1"/>
    <w:rsid w:val="00BC75C4"/>
    <w:rsid w:val="00BD18F7"/>
    <w:rsid w:val="00BD28B8"/>
    <w:rsid w:val="00BD42E2"/>
    <w:rsid w:val="00BD5047"/>
    <w:rsid w:val="00BD7E26"/>
    <w:rsid w:val="00BE14B0"/>
    <w:rsid w:val="00BE24D8"/>
    <w:rsid w:val="00BE2591"/>
    <w:rsid w:val="00BE31D2"/>
    <w:rsid w:val="00BE40EA"/>
    <w:rsid w:val="00BE6672"/>
    <w:rsid w:val="00BE7604"/>
    <w:rsid w:val="00BE7610"/>
    <w:rsid w:val="00BE7769"/>
    <w:rsid w:val="00BF05AE"/>
    <w:rsid w:val="00BF0AE1"/>
    <w:rsid w:val="00BF1A1B"/>
    <w:rsid w:val="00BF1CC8"/>
    <w:rsid w:val="00BF3D08"/>
    <w:rsid w:val="00BF47FB"/>
    <w:rsid w:val="00BF5FAD"/>
    <w:rsid w:val="00BF6B1E"/>
    <w:rsid w:val="00BF709F"/>
    <w:rsid w:val="00BF7283"/>
    <w:rsid w:val="00BF75D1"/>
    <w:rsid w:val="00BF7BE0"/>
    <w:rsid w:val="00C0031F"/>
    <w:rsid w:val="00C00328"/>
    <w:rsid w:val="00C00438"/>
    <w:rsid w:val="00C005B2"/>
    <w:rsid w:val="00C01F0A"/>
    <w:rsid w:val="00C03542"/>
    <w:rsid w:val="00C037D0"/>
    <w:rsid w:val="00C03B02"/>
    <w:rsid w:val="00C04E88"/>
    <w:rsid w:val="00C05142"/>
    <w:rsid w:val="00C05338"/>
    <w:rsid w:val="00C05D29"/>
    <w:rsid w:val="00C076AA"/>
    <w:rsid w:val="00C10156"/>
    <w:rsid w:val="00C10F55"/>
    <w:rsid w:val="00C110F9"/>
    <w:rsid w:val="00C1358F"/>
    <w:rsid w:val="00C1429B"/>
    <w:rsid w:val="00C148AB"/>
    <w:rsid w:val="00C15D6C"/>
    <w:rsid w:val="00C1615B"/>
    <w:rsid w:val="00C167A1"/>
    <w:rsid w:val="00C16940"/>
    <w:rsid w:val="00C17E38"/>
    <w:rsid w:val="00C20660"/>
    <w:rsid w:val="00C207C8"/>
    <w:rsid w:val="00C207F1"/>
    <w:rsid w:val="00C22035"/>
    <w:rsid w:val="00C224F5"/>
    <w:rsid w:val="00C22566"/>
    <w:rsid w:val="00C234AC"/>
    <w:rsid w:val="00C23965"/>
    <w:rsid w:val="00C23A83"/>
    <w:rsid w:val="00C2751B"/>
    <w:rsid w:val="00C3098A"/>
    <w:rsid w:val="00C31E9F"/>
    <w:rsid w:val="00C326D2"/>
    <w:rsid w:val="00C32A15"/>
    <w:rsid w:val="00C32A4F"/>
    <w:rsid w:val="00C33719"/>
    <w:rsid w:val="00C33B84"/>
    <w:rsid w:val="00C35D52"/>
    <w:rsid w:val="00C35D79"/>
    <w:rsid w:val="00C35EF8"/>
    <w:rsid w:val="00C3792D"/>
    <w:rsid w:val="00C37F94"/>
    <w:rsid w:val="00C404A5"/>
    <w:rsid w:val="00C422DB"/>
    <w:rsid w:val="00C443CC"/>
    <w:rsid w:val="00C454E9"/>
    <w:rsid w:val="00C46109"/>
    <w:rsid w:val="00C47082"/>
    <w:rsid w:val="00C47274"/>
    <w:rsid w:val="00C47C1E"/>
    <w:rsid w:val="00C51371"/>
    <w:rsid w:val="00C53512"/>
    <w:rsid w:val="00C538FF"/>
    <w:rsid w:val="00C54C9A"/>
    <w:rsid w:val="00C55921"/>
    <w:rsid w:val="00C55EB4"/>
    <w:rsid w:val="00C563C8"/>
    <w:rsid w:val="00C57FE2"/>
    <w:rsid w:val="00C60DA3"/>
    <w:rsid w:val="00C61A5C"/>
    <w:rsid w:val="00C61C91"/>
    <w:rsid w:val="00C61D74"/>
    <w:rsid w:val="00C630E8"/>
    <w:rsid w:val="00C644FA"/>
    <w:rsid w:val="00C67951"/>
    <w:rsid w:val="00C7323B"/>
    <w:rsid w:val="00C75DF1"/>
    <w:rsid w:val="00C761CD"/>
    <w:rsid w:val="00C7654C"/>
    <w:rsid w:val="00C76676"/>
    <w:rsid w:val="00C7725C"/>
    <w:rsid w:val="00C77867"/>
    <w:rsid w:val="00C80AC4"/>
    <w:rsid w:val="00C81737"/>
    <w:rsid w:val="00C81E4C"/>
    <w:rsid w:val="00C8662D"/>
    <w:rsid w:val="00C87999"/>
    <w:rsid w:val="00C90F61"/>
    <w:rsid w:val="00C915ED"/>
    <w:rsid w:val="00C9240A"/>
    <w:rsid w:val="00C94061"/>
    <w:rsid w:val="00C97B11"/>
    <w:rsid w:val="00CA0666"/>
    <w:rsid w:val="00CA0E62"/>
    <w:rsid w:val="00CA1082"/>
    <w:rsid w:val="00CA2C2A"/>
    <w:rsid w:val="00CA3F78"/>
    <w:rsid w:val="00CA69FF"/>
    <w:rsid w:val="00CA71AC"/>
    <w:rsid w:val="00CA783E"/>
    <w:rsid w:val="00CA7B4B"/>
    <w:rsid w:val="00CB0A0F"/>
    <w:rsid w:val="00CB0C4C"/>
    <w:rsid w:val="00CB1028"/>
    <w:rsid w:val="00CB1DAB"/>
    <w:rsid w:val="00CB59AA"/>
    <w:rsid w:val="00CB6F39"/>
    <w:rsid w:val="00CB7C44"/>
    <w:rsid w:val="00CC24A7"/>
    <w:rsid w:val="00CC335A"/>
    <w:rsid w:val="00CC3E42"/>
    <w:rsid w:val="00CC4B4C"/>
    <w:rsid w:val="00CC4B64"/>
    <w:rsid w:val="00CC4B81"/>
    <w:rsid w:val="00CC51E9"/>
    <w:rsid w:val="00CC5541"/>
    <w:rsid w:val="00CC5F2F"/>
    <w:rsid w:val="00CC5F79"/>
    <w:rsid w:val="00CC739F"/>
    <w:rsid w:val="00CC7835"/>
    <w:rsid w:val="00CC7BC8"/>
    <w:rsid w:val="00CC7C0B"/>
    <w:rsid w:val="00CC7D1C"/>
    <w:rsid w:val="00CD4CE3"/>
    <w:rsid w:val="00CD62A6"/>
    <w:rsid w:val="00CD63C0"/>
    <w:rsid w:val="00CD7C5F"/>
    <w:rsid w:val="00CE12FE"/>
    <w:rsid w:val="00CE212A"/>
    <w:rsid w:val="00CE2753"/>
    <w:rsid w:val="00CE313E"/>
    <w:rsid w:val="00CE39F6"/>
    <w:rsid w:val="00CE5120"/>
    <w:rsid w:val="00CE5602"/>
    <w:rsid w:val="00CE5829"/>
    <w:rsid w:val="00CE5AB0"/>
    <w:rsid w:val="00CE5DD9"/>
    <w:rsid w:val="00CE5FE6"/>
    <w:rsid w:val="00CE7AC9"/>
    <w:rsid w:val="00CE7F61"/>
    <w:rsid w:val="00CF0CA5"/>
    <w:rsid w:val="00CF0E3E"/>
    <w:rsid w:val="00CF4856"/>
    <w:rsid w:val="00CF4988"/>
    <w:rsid w:val="00CF50F4"/>
    <w:rsid w:val="00CF56DF"/>
    <w:rsid w:val="00CF67D3"/>
    <w:rsid w:val="00CF79D7"/>
    <w:rsid w:val="00D012F0"/>
    <w:rsid w:val="00D0264E"/>
    <w:rsid w:val="00D02C89"/>
    <w:rsid w:val="00D037EF"/>
    <w:rsid w:val="00D04FDE"/>
    <w:rsid w:val="00D060FE"/>
    <w:rsid w:val="00D06938"/>
    <w:rsid w:val="00D079B2"/>
    <w:rsid w:val="00D07A7D"/>
    <w:rsid w:val="00D101A8"/>
    <w:rsid w:val="00D1062D"/>
    <w:rsid w:val="00D10738"/>
    <w:rsid w:val="00D116F7"/>
    <w:rsid w:val="00D126D9"/>
    <w:rsid w:val="00D12CCD"/>
    <w:rsid w:val="00D13802"/>
    <w:rsid w:val="00D139F3"/>
    <w:rsid w:val="00D15466"/>
    <w:rsid w:val="00D15FCF"/>
    <w:rsid w:val="00D16DB3"/>
    <w:rsid w:val="00D21B12"/>
    <w:rsid w:val="00D2330C"/>
    <w:rsid w:val="00D24218"/>
    <w:rsid w:val="00D26C11"/>
    <w:rsid w:val="00D30401"/>
    <w:rsid w:val="00D30CD7"/>
    <w:rsid w:val="00D3447B"/>
    <w:rsid w:val="00D34F87"/>
    <w:rsid w:val="00D357B0"/>
    <w:rsid w:val="00D35BD6"/>
    <w:rsid w:val="00D365A3"/>
    <w:rsid w:val="00D3694F"/>
    <w:rsid w:val="00D3796C"/>
    <w:rsid w:val="00D37D8B"/>
    <w:rsid w:val="00D40938"/>
    <w:rsid w:val="00D40958"/>
    <w:rsid w:val="00D416EC"/>
    <w:rsid w:val="00D42D09"/>
    <w:rsid w:val="00D42D61"/>
    <w:rsid w:val="00D431F5"/>
    <w:rsid w:val="00D44434"/>
    <w:rsid w:val="00D44A40"/>
    <w:rsid w:val="00D450D1"/>
    <w:rsid w:val="00D45486"/>
    <w:rsid w:val="00D4557D"/>
    <w:rsid w:val="00D45A36"/>
    <w:rsid w:val="00D46F55"/>
    <w:rsid w:val="00D46F7A"/>
    <w:rsid w:val="00D470B3"/>
    <w:rsid w:val="00D473F5"/>
    <w:rsid w:val="00D50461"/>
    <w:rsid w:val="00D50D28"/>
    <w:rsid w:val="00D516B6"/>
    <w:rsid w:val="00D51E6D"/>
    <w:rsid w:val="00D5222C"/>
    <w:rsid w:val="00D5358C"/>
    <w:rsid w:val="00D60BC9"/>
    <w:rsid w:val="00D614D5"/>
    <w:rsid w:val="00D63082"/>
    <w:rsid w:val="00D6329D"/>
    <w:rsid w:val="00D64380"/>
    <w:rsid w:val="00D6733A"/>
    <w:rsid w:val="00D70B0B"/>
    <w:rsid w:val="00D7205B"/>
    <w:rsid w:val="00D72BBE"/>
    <w:rsid w:val="00D72E6E"/>
    <w:rsid w:val="00D73EA1"/>
    <w:rsid w:val="00D7438B"/>
    <w:rsid w:val="00D74EEC"/>
    <w:rsid w:val="00D7592D"/>
    <w:rsid w:val="00D77B75"/>
    <w:rsid w:val="00D822DF"/>
    <w:rsid w:val="00D84FB9"/>
    <w:rsid w:val="00D87EB6"/>
    <w:rsid w:val="00D90DE2"/>
    <w:rsid w:val="00D919FC"/>
    <w:rsid w:val="00D92EE5"/>
    <w:rsid w:val="00D9342F"/>
    <w:rsid w:val="00D944F0"/>
    <w:rsid w:val="00D96D67"/>
    <w:rsid w:val="00D97C47"/>
    <w:rsid w:val="00D97FDB"/>
    <w:rsid w:val="00DA093B"/>
    <w:rsid w:val="00DA0940"/>
    <w:rsid w:val="00DA1DE4"/>
    <w:rsid w:val="00DA32AB"/>
    <w:rsid w:val="00DA4A60"/>
    <w:rsid w:val="00DA580C"/>
    <w:rsid w:val="00DA5975"/>
    <w:rsid w:val="00DA5982"/>
    <w:rsid w:val="00DA5A7C"/>
    <w:rsid w:val="00DA5B81"/>
    <w:rsid w:val="00DA7708"/>
    <w:rsid w:val="00DA7AB1"/>
    <w:rsid w:val="00DB00BE"/>
    <w:rsid w:val="00DB098B"/>
    <w:rsid w:val="00DB1B72"/>
    <w:rsid w:val="00DB3F28"/>
    <w:rsid w:val="00DB5874"/>
    <w:rsid w:val="00DB726D"/>
    <w:rsid w:val="00DB757F"/>
    <w:rsid w:val="00DB75F7"/>
    <w:rsid w:val="00DC040A"/>
    <w:rsid w:val="00DC0F44"/>
    <w:rsid w:val="00DC4861"/>
    <w:rsid w:val="00DC58AB"/>
    <w:rsid w:val="00DC5C18"/>
    <w:rsid w:val="00DC5DEE"/>
    <w:rsid w:val="00DC602E"/>
    <w:rsid w:val="00DC6432"/>
    <w:rsid w:val="00DC65D7"/>
    <w:rsid w:val="00DC6F43"/>
    <w:rsid w:val="00DC6FD4"/>
    <w:rsid w:val="00DD06C5"/>
    <w:rsid w:val="00DD20D3"/>
    <w:rsid w:val="00DD69A7"/>
    <w:rsid w:val="00DD7374"/>
    <w:rsid w:val="00DD7C39"/>
    <w:rsid w:val="00DE02B3"/>
    <w:rsid w:val="00DE044A"/>
    <w:rsid w:val="00DE05D1"/>
    <w:rsid w:val="00DE20B5"/>
    <w:rsid w:val="00DE3E63"/>
    <w:rsid w:val="00DE4F6A"/>
    <w:rsid w:val="00DE6418"/>
    <w:rsid w:val="00DF02A9"/>
    <w:rsid w:val="00DF03CB"/>
    <w:rsid w:val="00DF07CE"/>
    <w:rsid w:val="00DF24B8"/>
    <w:rsid w:val="00DF4988"/>
    <w:rsid w:val="00DF6852"/>
    <w:rsid w:val="00DF6D63"/>
    <w:rsid w:val="00E0092B"/>
    <w:rsid w:val="00E013EE"/>
    <w:rsid w:val="00E02190"/>
    <w:rsid w:val="00E03C4B"/>
    <w:rsid w:val="00E04688"/>
    <w:rsid w:val="00E04F32"/>
    <w:rsid w:val="00E073DA"/>
    <w:rsid w:val="00E10211"/>
    <w:rsid w:val="00E103F3"/>
    <w:rsid w:val="00E105F2"/>
    <w:rsid w:val="00E117E7"/>
    <w:rsid w:val="00E121F7"/>
    <w:rsid w:val="00E13284"/>
    <w:rsid w:val="00E14E4B"/>
    <w:rsid w:val="00E14FDD"/>
    <w:rsid w:val="00E20C37"/>
    <w:rsid w:val="00E214BD"/>
    <w:rsid w:val="00E21C0C"/>
    <w:rsid w:val="00E22B9C"/>
    <w:rsid w:val="00E238E2"/>
    <w:rsid w:val="00E24725"/>
    <w:rsid w:val="00E25286"/>
    <w:rsid w:val="00E30206"/>
    <w:rsid w:val="00E31A7A"/>
    <w:rsid w:val="00E35A25"/>
    <w:rsid w:val="00E36186"/>
    <w:rsid w:val="00E36A51"/>
    <w:rsid w:val="00E36E73"/>
    <w:rsid w:val="00E4035A"/>
    <w:rsid w:val="00E41541"/>
    <w:rsid w:val="00E452F4"/>
    <w:rsid w:val="00E45385"/>
    <w:rsid w:val="00E45787"/>
    <w:rsid w:val="00E4718A"/>
    <w:rsid w:val="00E50441"/>
    <w:rsid w:val="00E51D3F"/>
    <w:rsid w:val="00E5208A"/>
    <w:rsid w:val="00E54EF1"/>
    <w:rsid w:val="00E5609B"/>
    <w:rsid w:val="00E561D0"/>
    <w:rsid w:val="00E570E2"/>
    <w:rsid w:val="00E570F6"/>
    <w:rsid w:val="00E61737"/>
    <w:rsid w:val="00E62121"/>
    <w:rsid w:val="00E63A3C"/>
    <w:rsid w:val="00E64E25"/>
    <w:rsid w:val="00E64F4A"/>
    <w:rsid w:val="00E65A49"/>
    <w:rsid w:val="00E67369"/>
    <w:rsid w:val="00E67C8F"/>
    <w:rsid w:val="00E7400B"/>
    <w:rsid w:val="00E7421D"/>
    <w:rsid w:val="00E76963"/>
    <w:rsid w:val="00E77903"/>
    <w:rsid w:val="00E8011E"/>
    <w:rsid w:val="00E811FF"/>
    <w:rsid w:val="00E813B2"/>
    <w:rsid w:val="00E81460"/>
    <w:rsid w:val="00E84B72"/>
    <w:rsid w:val="00E85243"/>
    <w:rsid w:val="00E85370"/>
    <w:rsid w:val="00E869BC"/>
    <w:rsid w:val="00E9062F"/>
    <w:rsid w:val="00E92ADB"/>
    <w:rsid w:val="00E92EF0"/>
    <w:rsid w:val="00E93CA1"/>
    <w:rsid w:val="00E946D8"/>
    <w:rsid w:val="00E95229"/>
    <w:rsid w:val="00EA188E"/>
    <w:rsid w:val="00EA25B1"/>
    <w:rsid w:val="00EA2DC1"/>
    <w:rsid w:val="00EA304A"/>
    <w:rsid w:val="00EA663E"/>
    <w:rsid w:val="00EA6D9A"/>
    <w:rsid w:val="00EA73D8"/>
    <w:rsid w:val="00EA7A6C"/>
    <w:rsid w:val="00EB0372"/>
    <w:rsid w:val="00EB069F"/>
    <w:rsid w:val="00EB0A78"/>
    <w:rsid w:val="00EB1900"/>
    <w:rsid w:val="00EB34E0"/>
    <w:rsid w:val="00EB6969"/>
    <w:rsid w:val="00EB7325"/>
    <w:rsid w:val="00EC072A"/>
    <w:rsid w:val="00EC0FC7"/>
    <w:rsid w:val="00EC1072"/>
    <w:rsid w:val="00EC3312"/>
    <w:rsid w:val="00EC3919"/>
    <w:rsid w:val="00EC3B65"/>
    <w:rsid w:val="00EC437F"/>
    <w:rsid w:val="00EC447A"/>
    <w:rsid w:val="00EC4794"/>
    <w:rsid w:val="00EC4976"/>
    <w:rsid w:val="00EC5062"/>
    <w:rsid w:val="00EC50DC"/>
    <w:rsid w:val="00EC567B"/>
    <w:rsid w:val="00EC6F40"/>
    <w:rsid w:val="00ED508F"/>
    <w:rsid w:val="00ED69B2"/>
    <w:rsid w:val="00ED6E24"/>
    <w:rsid w:val="00EE1954"/>
    <w:rsid w:val="00EE291C"/>
    <w:rsid w:val="00EE4C6B"/>
    <w:rsid w:val="00EE4FB7"/>
    <w:rsid w:val="00EE5AF0"/>
    <w:rsid w:val="00EE6A80"/>
    <w:rsid w:val="00EE7422"/>
    <w:rsid w:val="00EE7D90"/>
    <w:rsid w:val="00EF0EDB"/>
    <w:rsid w:val="00EF46B9"/>
    <w:rsid w:val="00EF46F1"/>
    <w:rsid w:val="00EF49D6"/>
    <w:rsid w:val="00EF4D3A"/>
    <w:rsid w:val="00EF5615"/>
    <w:rsid w:val="00EF5D8E"/>
    <w:rsid w:val="00EF7A7F"/>
    <w:rsid w:val="00F02ACD"/>
    <w:rsid w:val="00F03FDF"/>
    <w:rsid w:val="00F04FA7"/>
    <w:rsid w:val="00F065D4"/>
    <w:rsid w:val="00F07B3C"/>
    <w:rsid w:val="00F108C0"/>
    <w:rsid w:val="00F11D21"/>
    <w:rsid w:val="00F11FF4"/>
    <w:rsid w:val="00F122E2"/>
    <w:rsid w:val="00F12333"/>
    <w:rsid w:val="00F12BFF"/>
    <w:rsid w:val="00F14718"/>
    <w:rsid w:val="00F15809"/>
    <w:rsid w:val="00F15AB2"/>
    <w:rsid w:val="00F1724A"/>
    <w:rsid w:val="00F176FA"/>
    <w:rsid w:val="00F179A5"/>
    <w:rsid w:val="00F201FD"/>
    <w:rsid w:val="00F21CD3"/>
    <w:rsid w:val="00F21CDE"/>
    <w:rsid w:val="00F22012"/>
    <w:rsid w:val="00F22392"/>
    <w:rsid w:val="00F233C6"/>
    <w:rsid w:val="00F24B8D"/>
    <w:rsid w:val="00F2511D"/>
    <w:rsid w:val="00F2562E"/>
    <w:rsid w:val="00F2605D"/>
    <w:rsid w:val="00F268CC"/>
    <w:rsid w:val="00F3175E"/>
    <w:rsid w:val="00F33A89"/>
    <w:rsid w:val="00F346F9"/>
    <w:rsid w:val="00F35980"/>
    <w:rsid w:val="00F3634E"/>
    <w:rsid w:val="00F4150F"/>
    <w:rsid w:val="00F42B12"/>
    <w:rsid w:val="00F438B3"/>
    <w:rsid w:val="00F45338"/>
    <w:rsid w:val="00F45F02"/>
    <w:rsid w:val="00F465BF"/>
    <w:rsid w:val="00F47654"/>
    <w:rsid w:val="00F50C02"/>
    <w:rsid w:val="00F51FE3"/>
    <w:rsid w:val="00F561A7"/>
    <w:rsid w:val="00F60133"/>
    <w:rsid w:val="00F60310"/>
    <w:rsid w:val="00F6052B"/>
    <w:rsid w:val="00F62385"/>
    <w:rsid w:val="00F62420"/>
    <w:rsid w:val="00F63C1D"/>
    <w:rsid w:val="00F6441F"/>
    <w:rsid w:val="00F64D82"/>
    <w:rsid w:val="00F65787"/>
    <w:rsid w:val="00F668D5"/>
    <w:rsid w:val="00F67CE0"/>
    <w:rsid w:val="00F7174F"/>
    <w:rsid w:val="00F71C75"/>
    <w:rsid w:val="00F71F99"/>
    <w:rsid w:val="00F720B2"/>
    <w:rsid w:val="00F74338"/>
    <w:rsid w:val="00F75204"/>
    <w:rsid w:val="00F753BC"/>
    <w:rsid w:val="00F75650"/>
    <w:rsid w:val="00F771F0"/>
    <w:rsid w:val="00F773A1"/>
    <w:rsid w:val="00F80A6D"/>
    <w:rsid w:val="00F80D8F"/>
    <w:rsid w:val="00F82954"/>
    <w:rsid w:val="00F83364"/>
    <w:rsid w:val="00F8341A"/>
    <w:rsid w:val="00F85AC3"/>
    <w:rsid w:val="00F86C6F"/>
    <w:rsid w:val="00F90EAB"/>
    <w:rsid w:val="00F92B4F"/>
    <w:rsid w:val="00F9386E"/>
    <w:rsid w:val="00F938DD"/>
    <w:rsid w:val="00F9479F"/>
    <w:rsid w:val="00F96E1F"/>
    <w:rsid w:val="00F97129"/>
    <w:rsid w:val="00F97B10"/>
    <w:rsid w:val="00FA024E"/>
    <w:rsid w:val="00FA2027"/>
    <w:rsid w:val="00FA3AB4"/>
    <w:rsid w:val="00FA4C48"/>
    <w:rsid w:val="00FA5038"/>
    <w:rsid w:val="00FA54CF"/>
    <w:rsid w:val="00FA67B0"/>
    <w:rsid w:val="00FA6951"/>
    <w:rsid w:val="00FA759E"/>
    <w:rsid w:val="00FB0C9F"/>
    <w:rsid w:val="00FB107B"/>
    <w:rsid w:val="00FB28EC"/>
    <w:rsid w:val="00FB3957"/>
    <w:rsid w:val="00FB41C6"/>
    <w:rsid w:val="00FB486F"/>
    <w:rsid w:val="00FB4E2B"/>
    <w:rsid w:val="00FB5E72"/>
    <w:rsid w:val="00FB674D"/>
    <w:rsid w:val="00FB706A"/>
    <w:rsid w:val="00FB7C50"/>
    <w:rsid w:val="00FC0E36"/>
    <w:rsid w:val="00FC132B"/>
    <w:rsid w:val="00FC1982"/>
    <w:rsid w:val="00FC2B82"/>
    <w:rsid w:val="00FC5598"/>
    <w:rsid w:val="00FC696A"/>
    <w:rsid w:val="00FD041B"/>
    <w:rsid w:val="00FD13A5"/>
    <w:rsid w:val="00FD1B2E"/>
    <w:rsid w:val="00FD1CD4"/>
    <w:rsid w:val="00FD3246"/>
    <w:rsid w:val="00FD340A"/>
    <w:rsid w:val="00FD4949"/>
    <w:rsid w:val="00FE0284"/>
    <w:rsid w:val="00FE31C4"/>
    <w:rsid w:val="00FE3202"/>
    <w:rsid w:val="00FE33E0"/>
    <w:rsid w:val="00FE3B0B"/>
    <w:rsid w:val="00FE433F"/>
    <w:rsid w:val="00FE56BF"/>
    <w:rsid w:val="00FE7F3D"/>
    <w:rsid w:val="00FF1360"/>
    <w:rsid w:val="00FF13E2"/>
    <w:rsid w:val="00FF318A"/>
    <w:rsid w:val="00FF49E8"/>
    <w:rsid w:val="00FF60FA"/>
    <w:rsid w:val="00FF7025"/>
    <w:rsid w:val="00FF7778"/>
    <w:rsid w:val="00FF7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821C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6026">
      <w:bodyDiv w:val="1"/>
      <w:marLeft w:val="0"/>
      <w:marRight w:val="0"/>
      <w:marTop w:val="0"/>
      <w:marBottom w:val="0"/>
      <w:divBdr>
        <w:top w:val="none" w:sz="0" w:space="0" w:color="auto"/>
        <w:left w:val="none" w:sz="0" w:space="0" w:color="auto"/>
        <w:bottom w:val="none" w:sz="0" w:space="0" w:color="auto"/>
        <w:right w:val="none" w:sz="0" w:space="0" w:color="auto"/>
      </w:divBdr>
    </w:div>
    <w:div w:id="181210233">
      <w:bodyDiv w:val="1"/>
      <w:marLeft w:val="0"/>
      <w:marRight w:val="0"/>
      <w:marTop w:val="0"/>
      <w:marBottom w:val="0"/>
      <w:divBdr>
        <w:top w:val="none" w:sz="0" w:space="0" w:color="auto"/>
        <w:left w:val="none" w:sz="0" w:space="0" w:color="auto"/>
        <w:bottom w:val="none" w:sz="0" w:space="0" w:color="auto"/>
        <w:right w:val="none" w:sz="0" w:space="0" w:color="auto"/>
      </w:divBdr>
    </w:div>
    <w:div w:id="203560845">
      <w:bodyDiv w:val="1"/>
      <w:marLeft w:val="0"/>
      <w:marRight w:val="0"/>
      <w:marTop w:val="0"/>
      <w:marBottom w:val="0"/>
      <w:divBdr>
        <w:top w:val="none" w:sz="0" w:space="0" w:color="auto"/>
        <w:left w:val="none" w:sz="0" w:space="0" w:color="auto"/>
        <w:bottom w:val="none" w:sz="0" w:space="0" w:color="auto"/>
        <w:right w:val="none" w:sz="0" w:space="0" w:color="auto"/>
      </w:divBdr>
    </w:div>
    <w:div w:id="461197729">
      <w:bodyDiv w:val="1"/>
      <w:marLeft w:val="0"/>
      <w:marRight w:val="0"/>
      <w:marTop w:val="0"/>
      <w:marBottom w:val="0"/>
      <w:divBdr>
        <w:top w:val="none" w:sz="0" w:space="0" w:color="auto"/>
        <w:left w:val="none" w:sz="0" w:space="0" w:color="auto"/>
        <w:bottom w:val="none" w:sz="0" w:space="0" w:color="auto"/>
        <w:right w:val="none" w:sz="0" w:space="0" w:color="auto"/>
      </w:divBdr>
    </w:div>
    <w:div w:id="600912121">
      <w:bodyDiv w:val="1"/>
      <w:marLeft w:val="0"/>
      <w:marRight w:val="0"/>
      <w:marTop w:val="0"/>
      <w:marBottom w:val="0"/>
      <w:divBdr>
        <w:top w:val="none" w:sz="0" w:space="0" w:color="auto"/>
        <w:left w:val="none" w:sz="0" w:space="0" w:color="auto"/>
        <w:bottom w:val="none" w:sz="0" w:space="0" w:color="auto"/>
        <w:right w:val="none" w:sz="0" w:space="0" w:color="auto"/>
      </w:divBdr>
    </w:div>
    <w:div w:id="657073921">
      <w:bodyDiv w:val="1"/>
      <w:marLeft w:val="0"/>
      <w:marRight w:val="0"/>
      <w:marTop w:val="0"/>
      <w:marBottom w:val="0"/>
      <w:divBdr>
        <w:top w:val="none" w:sz="0" w:space="0" w:color="auto"/>
        <w:left w:val="none" w:sz="0" w:space="0" w:color="auto"/>
        <w:bottom w:val="none" w:sz="0" w:space="0" w:color="auto"/>
        <w:right w:val="none" w:sz="0" w:space="0" w:color="auto"/>
      </w:divBdr>
    </w:div>
    <w:div w:id="667289747">
      <w:bodyDiv w:val="1"/>
      <w:marLeft w:val="0"/>
      <w:marRight w:val="0"/>
      <w:marTop w:val="0"/>
      <w:marBottom w:val="0"/>
      <w:divBdr>
        <w:top w:val="none" w:sz="0" w:space="0" w:color="auto"/>
        <w:left w:val="none" w:sz="0" w:space="0" w:color="auto"/>
        <w:bottom w:val="none" w:sz="0" w:space="0" w:color="auto"/>
        <w:right w:val="none" w:sz="0" w:space="0" w:color="auto"/>
      </w:divBdr>
    </w:div>
    <w:div w:id="751585983">
      <w:bodyDiv w:val="1"/>
      <w:marLeft w:val="0"/>
      <w:marRight w:val="0"/>
      <w:marTop w:val="0"/>
      <w:marBottom w:val="0"/>
      <w:divBdr>
        <w:top w:val="none" w:sz="0" w:space="0" w:color="auto"/>
        <w:left w:val="none" w:sz="0" w:space="0" w:color="auto"/>
        <w:bottom w:val="none" w:sz="0" w:space="0" w:color="auto"/>
        <w:right w:val="none" w:sz="0" w:space="0" w:color="auto"/>
      </w:divBdr>
    </w:div>
    <w:div w:id="849413494">
      <w:bodyDiv w:val="1"/>
      <w:marLeft w:val="0"/>
      <w:marRight w:val="0"/>
      <w:marTop w:val="0"/>
      <w:marBottom w:val="0"/>
      <w:divBdr>
        <w:top w:val="none" w:sz="0" w:space="0" w:color="auto"/>
        <w:left w:val="none" w:sz="0" w:space="0" w:color="auto"/>
        <w:bottom w:val="none" w:sz="0" w:space="0" w:color="auto"/>
        <w:right w:val="none" w:sz="0" w:space="0" w:color="auto"/>
      </w:divBdr>
    </w:div>
    <w:div w:id="919366023">
      <w:bodyDiv w:val="1"/>
      <w:marLeft w:val="0"/>
      <w:marRight w:val="0"/>
      <w:marTop w:val="0"/>
      <w:marBottom w:val="0"/>
      <w:divBdr>
        <w:top w:val="none" w:sz="0" w:space="0" w:color="auto"/>
        <w:left w:val="none" w:sz="0" w:space="0" w:color="auto"/>
        <w:bottom w:val="none" w:sz="0" w:space="0" w:color="auto"/>
        <w:right w:val="none" w:sz="0" w:space="0" w:color="auto"/>
      </w:divBdr>
    </w:div>
    <w:div w:id="919682569">
      <w:bodyDiv w:val="1"/>
      <w:marLeft w:val="0"/>
      <w:marRight w:val="0"/>
      <w:marTop w:val="0"/>
      <w:marBottom w:val="0"/>
      <w:divBdr>
        <w:top w:val="none" w:sz="0" w:space="0" w:color="auto"/>
        <w:left w:val="none" w:sz="0" w:space="0" w:color="auto"/>
        <w:bottom w:val="none" w:sz="0" w:space="0" w:color="auto"/>
        <w:right w:val="none" w:sz="0" w:space="0" w:color="auto"/>
      </w:divBdr>
    </w:div>
    <w:div w:id="943925853">
      <w:bodyDiv w:val="1"/>
      <w:marLeft w:val="0"/>
      <w:marRight w:val="0"/>
      <w:marTop w:val="0"/>
      <w:marBottom w:val="0"/>
      <w:divBdr>
        <w:top w:val="none" w:sz="0" w:space="0" w:color="auto"/>
        <w:left w:val="none" w:sz="0" w:space="0" w:color="auto"/>
        <w:bottom w:val="none" w:sz="0" w:space="0" w:color="auto"/>
        <w:right w:val="none" w:sz="0" w:space="0" w:color="auto"/>
      </w:divBdr>
    </w:div>
    <w:div w:id="990796263">
      <w:bodyDiv w:val="1"/>
      <w:marLeft w:val="0"/>
      <w:marRight w:val="0"/>
      <w:marTop w:val="0"/>
      <w:marBottom w:val="0"/>
      <w:divBdr>
        <w:top w:val="none" w:sz="0" w:space="0" w:color="auto"/>
        <w:left w:val="none" w:sz="0" w:space="0" w:color="auto"/>
        <w:bottom w:val="none" w:sz="0" w:space="0" w:color="auto"/>
        <w:right w:val="none" w:sz="0" w:space="0" w:color="auto"/>
      </w:divBdr>
    </w:div>
    <w:div w:id="1160805222">
      <w:bodyDiv w:val="1"/>
      <w:marLeft w:val="0"/>
      <w:marRight w:val="0"/>
      <w:marTop w:val="0"/>
      <w:marBottom w:val="0"/>
      <w:divBdr>
        <w:top w:val="none" w:sz="0" w:space="0" w:color="auto"/>
        <w:left w:val="none" w:sz="0" w:space="0" w:color="auto"/>
        <w:bottom w:val="none" w:sz="0" w:space="0" w:color="auto"/>
        <w:right w:val="none" w:sz="0" w:space="0" w:color="auto"/>
      </w:divBdr>
    </w:div>
    <w:div w:id="1257785719">
      <w:bodyDiv w:val="1"/>
      <w:marLeft w:val="0"/>
      <w:marRight w:val="0"/>
      <w:marTop w:val="0"/>
      <w:marBottom w:val="0"/>
      <w:divBdr>
        <w:top w:val="none" w:sz="0" w:space="0" w:color="auto"/>
        <w:left w:val="none" w:sz="0" w:space="0" w:color="auto"/>
        <w:bottom w:val="none" w:sz="0" w:space="0" w:color="auto"/>
        <w:right w:val="none" w:sz="0" w:space="0" w:color="auto"/>
      </w:divBdr>
    </w:div>
    <w:div w:id="1257981750">
      <w:bodyDiv w:val="1"/>
      <w:marLeft w:val="0"/>
      <w:marRight w:val="0"/>
      <w:marTop w:val="0"/>
      <w:marBottom w:val="0"/>
      <w:divBdr>
        <w:top w:val="none" w:sz="0" w:space="0" w:color="auto"/>
        <w:left w:val="none" w:sz="0" w:space="0" w:color="auto"/>
        <w:bottom w:val="none" w:sz="0" w:space="0" w:color="auto"/>
        <w:right w:val="none" w:sz="0" w:space="0" w:color="auto"/>
      </w:divBdr>
    </w:div>
    <w:div w:id="1297105099">
      <w:bodyDiv w:val="1"/>
      <w:marLeft w:val="0"/>
      <w:marRight w:val="0"/>
      <w:marTop w:val="0"/>
      <w:marBottom w:val="0"/>
      <w:divBdr>
        <w:top w:val="none" w:sz="0" w:space="0" w:color="auto"/>
        <w:left w:val="none" w:sz="0" w:space="0" w:color="auto"/>
        <w:bottom w:val="none" w:sz="0" w:space="0" w:color="auto"/>
        <w:right w:val="none" w:sz="0" w:space="0" w:color="auto"/>
      </w:divBdr>
    </w:div>
    <w:div w:id="1310551346">
      <w:bodyDiv w:val="1"/>
      <w:marLeft w:val="0"/>
      <w:marRight w:val="0"/>
      <w:marTop w:val="0"/>
      <w:marBottom w:val="0"/>
      <w:divBdr>
        <w:top w:val="none" w:sz="0" w:space="0" w:color="auto"/>
        <w:left w:val="none" w:sz="0" w:space="0" w:color="auto"/>
        <w:bottom w:val="none" w:sz="0" w:space="0" w:color="auto"/>
        <w:right w:val="none" w:sz="0" w:space="0" w:color="auto"/>
      </w:divBdr>
    </w:div>
    <w:div w:id="1549492534">
      <w:bodyDiv w:val="1"/>
      <w:marLeft w:val="0"/>
      <w:marRight w:val="0"/>
      <w:marTop w:val="0"/>
      <w:marBottom w:val="0"/>
      <w:divBdr>
        <w:top w:val="none" w:sz="0" w:space="0" w:color="auto"/>
        <w:left w:val="none" w:sz="0" w:space="0" w:color="auto"/>
        <w:bottom w:val="none" w:sz="0" w:space="0" w:color="auto"/>
        <w:right w:val="none" w:sz="0" w:space="0" w:color="auto"/>
      </w:divBdr>
    </w:div>
    <w:div w:id="1551570720">
      <w:bodyDiv w:val="1"/>
      <w:marLeft w:val="0"/>
      <w:marRight w:val="0"/>
      <w:marTop w:val="0"/>
      <w:marBottom w:val="0"/>
      <w:divBdr>
        <w:top w:val="none" w:sz="0" w:space="0" w:color="auto"/>
        <w:left w:val="none" w:sz="0" w:space="0" w:color="auto"/>
        <w:bottom w:val="none" w:sz="0" w:space="0" w:color="auto"/>
        <w:right w:val="none" w:sz="0" w:space="0" w:color="auto"/>
      </w:divBdr>
      <w:divsChild>
        <w:div w:id="1307585658">
          <w:marLeft w:val="240"/>
          <w:marRight w:val="240"/>
          <w:marTop w:val="0"/>
          <w:marBottom w:val="105"/>
          <w:divBdr>
            <w:top w:val="none" w:sz="0" w:space="0" w:color="auto"/>
            <w:left w:val="none" w:sz="0" w:space="0" w:color="auto"/>
            <w:bottom w:val="none" w:sz="0" w:space="0" w:color="auto"/>
            <w:right w:val="none" w:sz="0" w:space="0" w:color="auto"/>
          </w:divBdr>
          <w:divsChild>
            <w:div w:id="2072847721">
              <w:marLeft w:val="150"/>
              <w:marRight w:val="0"/>
              <w:marTop w:val="0"/>
              <w:marBottom w:val="0"/>
              <w:divBdr>
                <w:top w:val="none" w:sz="0" w:space="0" w:color="auto"/>
                <w:left w:val="none" w:sz="0" w:space="0" w:color="auto"/>
                <w:bottom w:val="none" w:sz="0" w:space="0" w:color="auto"/>
                <w:right w:val="none" w:sz="0" w:space="0" w:color="auto"/>
              </w:divBdr>
              <w:divsChild>
                <w:div w:id="206455782">
                  <w:marLeft w:val="0"/>
                  <w:marRight w:val="0"/>
                  <w:marTop w:val="0"/>
                  <w:marBottom w:val="0"/>
                  <w:divBdr>
                    <w:top w:val="none" w:sz="0" w:space="0" w:color="auto"/>
                    <w:left w:val="none" w:sz="0" w:space="0" w:color="auto"/>
                    <w:bottom w:val="none" w:sz="0" w:space="0" w:color="auto"/>
                    <w:right w:val="none" w:sz="0" w:space="0" w:color="auto"/>
                  </w:divBdr>
                  <w:divsChild>
                    <w:div w:id="831988141">
                      <w:marLeft w:val="0"/>
                      <w:marRight w:val="0"/>
                      <w:marTop w:val="0"/>
                      <w:marBottom w:val="0"/>
                      <w:divBdr>
                        <w:top w:val="none" w:sz="0" w:space="0" w:color="auto"/>
                        <w:left w:val="none" w:sz="0" w:space="0" w:color="auto"/>
                        <w:bottom w:val="none" w:sz="0" w:space="0" w:color="auto"/>
                        <w:right w:val="none" w:sz="0" w:space="0" w:color="auto"/>
                      </w:divBdr>
                      <w:divsChild>
                        <w:div w:id="1015422135">
                          <w:marLeft w:val="0"/>
                          <w:marRight w:val="0"/>
                          <w:marTop w:val="0"/>
                          <w:marBottom w:val="60"/>
                          <w:divBdr>
                            <w:top w:val="none" w:sz="0" w:space="0" w:color="auto"/>
                            <w:left w:val="none" w:sz="0" w:space="0" w:color="auto"/>
                            <w:bottom w:val="none" w:sz="0" w:space="0" w:color="auto"/>
                            <w:right w:val="none" w:sz="0" w:space="0" w:color="auto"/>
                          </w:divBdr>
                          <w:divsChild>
                            <w:div w:id="369501034">
                              <w:marLeft w:val="0"/>
                              <w:marRight w:val="0"/>
                              <w:marTop w:val="150"/>
                              <w:marBottom w:val="0"/>
                              <w:divBdr>
                                <w:top w:val="none" w:sz="0" w:space="0" w:color="auto"/>
                                <w:left w:val="none" w:sz="0" w:space="0" w:color="auto"/>
                                <w:bottom w:val="none" w:sz="0" w:space="0" w:color="auto"/>
                                <w:right w:val="none" w:sz="0" w:space="0" w:color="auto"/>
                              </w:divBdr>
                            </w:div>
                            <w:div w:id="170086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433972">
          <w:marLeft w:val="225"/>
          <w:marRight w:val="225"/>
          <w:marTop w:val="0"/>
          <w:marBottom w:val="105"/>
          <w:divBdr>
            <w:top w:val="none" w:sz="0" w:space="0" w:color="auto"/>
            <w:left w:val="none" w:sz="0" w:space="0" w:color="auto"/>
            <w:bottom w:val="none" w:sz="0" w:space="0" w:color="auto"/>
            <w:right w:val="none" w:sz="0" w:space="0" w:color="auto"/>
          </w:divBdr>
        </w:div>
      </w:divsChild>
    </w:div>
    <w:div w:id="1596866939">
      <w:bodyDiv w:val="1"/>
      <w:marLeft w:val="0"/>
      <w:marRight w:val="0"/>
      <w:marTop w:val="0"/>
      <w:marBottom w:val="0"/>
      <w:divBdr>
        <w:top w:val="none" w:sz="0" w:space="0" w:color="auto"/>
        <w:left w:val="none" w:sz="0" w:space="0" w:color="auto"/>
        <w:bottom w:val="none" w:sz="0" w:space="0" w:color="auto"/>
        <w:right w:val="none" w:sz="0" w:space="0" w:color="auto"/>
      </w:divBdr>
    </w:div>
    <w:div w:id="1630163761">
      <w:bodyDiv w:val="1"/>
      <w:marLeft w:val="0"/>
      <w:marRight w:val="0"/>
      <w:marTop w:val="0"/>
      <w:marBottom w:val="0"/>
      <w:divBdr>
        <w:top w:val="none" w:sz="0" w:space="0" w:color="auto"/>
        <w:left w:val="none" w:sz="0" w:space="0" w:color="auto"/>
        <w:bottom w:val="none" w:sz="0" w:space="0" w:color="auto"/>
        <w:right w:val="none" w:sz="0" w:space="0" w:color="auto"/>
      </w:divBdr>
    </w:div>
    <w:div w:id="1895001137">
      <w:bodyDiv w:val="1"/>
      <w:marLeft w:val="0"/>
      <w:marRight w:val="0"/>
      <w:marTop w:val="0"/>
      <w:marBottom w:val="0"/>
      <w:divBdr>
        <w:top w:val="none" w:sz="0" w:space="0" w:color="auto"/>
        <w:left w:val="none" w:sz="0" w:space="0" w:color="auto"/>
        <w:bottom w:val="none" w:sz="0" w:space="0" w:color="auto"/>
        <w:right w:val="none" w:sz="0" w:space="0" w:color="auto"/>
      </w:divBdr>
    </w:div>
    <w:div w:id="2004117047">
      <w:bodyDiv w:val="1"/>
      <w:marLeft w:val="0"/>
      <w:marRight w:val="0"/>
      <w:marTop w:val="0"/>
      <w:marBottom w:val="0"/>
      <w:divBdr>
        <w:top w:val="none" w:sz="0" w:space="0" w:color="auto"/>
        <w:left w:val="none" w:sz="0" w:space="0" w:color="auto"/>
        <w:bottom w:val="none" w:sz="0" w:space="0" w:color="auto"/>
        <w:right w:val="none" w:sz="0" w:space="0" w:color="auto"/>
      </w:divBdr>
    </w:div>
    <w:div w:id="20533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FC6B4-F313-4F02-B9A5-81F625733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tinh DAKLAK</vt:lpstr>
    </vt:vector>
  </TitlesOfParts>
  <Company/>
  <LinksUpToDate>false</LinksUpToDate>
  <CharactersWithSpaces>2538</CharactersWithSpaces>
  <SharedDoc>false</SharedDoc>
  <HLinks>
    <vt:vector size="5946" baseType="variant">
      <vt:variant>
        <vt:i4>2293780</vt:i4>
      </vt:variant>
      <vt:variant>
        <vt:i4>2970</vt:i4>
      </vt:variant>
      <vt:variant>
        <vt:i4>0</vt:i4>
      </vt:variant>
      <vt:variant>
        <vt:i4>5</vt:i4>
      </vt:variant>
      <vt:variant>
        <vt:lpwstr>mailto:vtxkrongjing@madrak.daklak.gov.vn</vt:lpwstr>
      </vt:variant>
      <vt:variant>
        <vt:lpwstr/>
      </vt:variant>
      <vt:variant>
        <vt:i4>5636196</vt:i4>
      </vt:variant>
      <vt:variant>
        <vt:i4>2967</vt:i4>
      </vt:variant>
      <vt:variant>
        <vt:i4>0</vt:i4>
      </vt:variant>
      <vt:variant>
        <vt:i4>5</vt:i4>
      </vt:variant>
      <vt:variant>
        <vt:lpwstr>mailto:vtxkronga@madrak.daklak.gov.vn</vt:lpwstr>
      </vt:variant>
      <vt:variant>
        <vt:lpwstr/>
      </vt:variant>
      <vt:variant>
        <vt:i4>4587630</vt:i4>
      </vt:variant>
      <vt:variant>
        <vt:i4>2964</vt:i4>
      </vt:variant>
      <vt:variant>
        <vt:i4>0</vt:i4>
      </vt:variant>
      <vt:variant>
        <vt:i4>5</vt:i4>
      </vt:variant>
      <vt:variant>
        <vt:lpwstr>mailto:vtxeatrang@madrak.daklak.gov.vn</vt:lpwstr>
      </vt:variant>
      <vt:variant>
        <vt:lpwstr/>
      </vt:variant>
      <vt:variant>
        <vt:i4>6094956</vt:i4>
      </vt:variant>
      <vt:variant>
        <vt:i4>2961</vt:i4>
      </vt:variant>
      <vt:variant>
        <vt:i4>0</vt:i4>
      </vt:variant>
      <vt:variant>
        <vt:i4>5</vt:i4>
      </vt:variant>
      <vt:variant>
        <vt:lpwstr>mailto:vtxearieng@madrak.daklak.gov.vn</vt:lpwstr>
      </vt:variant>
      <vt:variant>
        <vt:lpwstr/>
      </vt:variant>
      <vt:variant>
        <vt:i4>3342336</vt:i4>
      </vt:variant>
      <vt:variant>
        <vt:i4>2958</vt:i4>
      </vt:variant>
      <vt:variant>
        <vt:i4>0</vt:i4>
      </vt:variant>
      <vt:variant>
        <vt:i4>5</vt:i4>
      </vt:variant>
      <vt:variant>
        <vt:lpwstr>mailto:vtxeapil@madrak.daklak.gov.vn</vt:lpwstr>
      </vt:variant>
      <vt:variant>
        <vt:lpwstr/>
      </vt:variant>
      <vt:variant>
        <vt:i4>6226030</vt:i4>
      </vt:variant>
      <vt:variant>
        <vt:i4>2955</vt:i4>
      </vt:variant>
      <vt:variant>
        <vt:i4>0</vt:i4>
      </vt:variant>
      <vt:variant>
        <vt:i4>5</vt:i4>
      </vt:variant>
      <vt:variant>
        <vt:lpwstr>mailto:vtxeamlay@madrak.daklak.gov.vn</vt:lpwstr>
      </vt:variant>
      <vt:variant>
        <vt:lpwstr/>
      </vt:variant>
      <vt:variant>
        <vt:i4>6226034</vt:i4>
      </vt:variant>
      <vt:variant>
        <vt:i4>2952</vt:i4>
      </vt:variant>
      <vt:variant>
        <vt:i4>0</vt:i4>
      </vt:variant>
      <vt:variant>
        <vt:i4>5</vt:i4>
      </vt:variant>
      <vt:variant>
        <vt:lpwstr>mailto:vtxeamdoal@madrak.daklak.gov.vn</vt:lpwstr>
      </vt:variant>
      <vt:variant>
        <vt:lpwstr/>
      </vt:variant>
      <vt:variant>
        <vt:i4>3866649</vt:i4>
      </vt:variant>
      <vt:variant>
        <vt:i4>2949</vt:i4>
      </vt:variant>
      <vt:variant>
        <vt:i4>0</vt:i4>
      </vt:variant>
      <vt:variant>
        <vt:i4>5</vt:i4>
      </vt:variant>
      <vt:variant>
        <vt:lpwstr>mailto:vtxealai@madrak.daklak.gov.vn</vt:lpwstr>
      </vt:variant>
      <vt:variant>
        <vt:lpwstr/>
      </vt:variant>
      <vt:variant>
        <vt:i4>3080199</vt:i4>
      </vt:variant>
      <vt:variant>
        <vt:i4>2946</vt:i4>
      </vt:variant>
      <vt:variant>
        <vt:i4>0</vt:i4>
      </vt:variant>
      <vt:variant>
        <vt:i4>5</vt:i4>
      </vt:variant>
      <vt:variant>
        <vt:lpwstr>mailto:vtxcusan@madrak.daklak.gov.vn</vt:lpwstr>
      </vt:variant>
      <vt:variant>
        <vt:lpwstr/>
      </vt:variant>
      <vt:variant>
        <vt:i4>4391029</vt:i4>
      </vt:variant>
      <vt:variant>
        <vt:i4>2943</vt:i4>
      </vt:variant>
      <vt:variant>
        <vt:i4>0</vt:i4>
      </vt:variant>
      <vt:variant>
        <vt:i4>5</vt:i4>
      </vt:variant>
      <vt:variant>
        <vt:lpwstr>mailto:vtxcuprao@madrak.daklak.gov.vn</vt:lpwstr>
      </vt:variant>
      <vt:variant>
        <vt:lpwstr/>
      </vt:variant>
      <vt:variant>
        <vt:i4>3801110</vt:i4>
      </vt:variant>
      <vt:variant>
        <vt:i4>2940</vt:i4>
      </vt:variant>
      <vt:variant>
        <vt:i4>0</vt:i4>
      </vt:variant>
      <vt:variant>
        <vt:i4>5</vt:i4>
      </vt:variant>
      <vt:variant>
        <vt:lpwstr>mailto:vtxcumta@madrak.daklak.gov.vn</vt:lpwstr>
      </vt:variant>
      <vt:variant>
        <vt:lpwstr/>
      </vt:variant>
      <vt:variant>
        <vt:i4>5046368</vt:i4>
      </vt:variant>
      <vt:variant>
        <vt:i4>2937</vt:i4>
      </vt:variant>
      <vt:variant>
        <vt:i4>0</vt:i4>
      </vt:variant>
      <vt:variant>
        <vt:i4>5</vt:i4>
      </vt:variant>
      <vt:variant>
        <vt:lpwstr>mailto:vtxcukroa@madrak.daklak.gov.vn</vt:lpwstr>
      </vt:variant>
      <vt:variant>
        <vt:lpwstr/>
      </vt:variant>
      <vt:variant>
        <vt:i4>3276813</vt:i4>
      </vt:variant>
      <vt:variant>
        <vt:i4>2934</vt:i4>
      </vt:variant>
      <vt:variant>
        <vt:i4>0</vt:i4>
      </vt:variant>
      <vt:variant>
        <vt:i4>5</vt:i4>
      </vt:variant>
      <vt:variant>
        <vt:lpwstr>mailto:vttmdrak@madrak.daklak.gov.vn</vt:lpwstr>
      </vt:variant>
      <vt:variant>
        <vt:lpwstr/>
      </vt:variant>
      <vt:variant>
        <vt:i4>3014681</vt:i4>
      </vt:variant>
      <vt:variant>
        <vt:i4>2931</vt:i4>
      </vt:variant>
      <vt:variant>
        <vt:i4>0</vt:i4>
      </vt:variant>
      <vt:variant>
        <vt:i4>5</vt:i4>
      </vt:variant>
      <vt:variant>
        <vt:lpwstr>mailto:truonglytutrong@madrak.daklak.gov.vn</vt:lpwstr>
      </vt:variant>
      <vt:variant>
        <vt:lpwstr/>
      </vt:variant>
      <vt:variant>
        <vt:i4>3276800</vt:i4>
      </vt:variant>
      <vt:variant>
        <vt:i4>2928</vt:i4>
      </vt:variant>
      <vt:variant>
        <vt:i4>0</vt:i4>
      </vt:variant>
      <vt:variant>
        <vt:i4>5</vt:i4>
      </vt:variant>
      <vt:variant>
        <vt:lpwstr>mailto:truonghungvuong@madrak.daklak.gov.vn</vt:lpwstr>
      </vt:variant>
      <vt:variant>
        <vt:lpwstr/>
      </vt:variant>
      <vt:variant>
        <vt:i4>5767266</vt:i4>
      </vt:variant>
      <vt:variant>
        <vt:i4>2925</vt:i4>
      </vt:variant>
      <vt:variant>
        <vt:i4>0</vt:i4>
      </vt:variant>
      <vt:variant>
        <vt:i4>5</vt:i4>
      </vt:variant>
      <vt:variant>
        <vt:lpwstr>mailto:truonglehongphong@madrak.daklak.gov.vn</vt:lpwstr>
      </vt:variant>
      <vt:variant>
        <vt:lpwstr/>
      </vt:variant>
      <vt:variant>
        <vt:i4>4456554</vt:i4>
      </vt:variant>
      <vt:variant>
        <vt:i4>2922</vt:i4>
      </vt:variant>
      <vt:variant>
        <vt:i4>0</vt:i4>
      </vt:variant>
      <vt:variant>
        <vt:i4>5</vt:i4>
      </vt:variant>
      <vt:variant>
        <vt:lpwstr>mailto:truongkimdong@madrak.daklak.gov.vn</vt:lpwstr>
      </vt:variant>
      <vt:variant>
        <vt:lpwstr/>
      </vt:variant>
      <vt:variant>
        <vt:i4>3538949</vt:i4>
      </vt:variant>
      <vt:variant>
        <vt:i4>2919</vt:i4>
      </vt:variant>
      <vt:variant>
        <vt:i4>0</vt:i4>
      </vt:variant>
      <vt:variant>
        <vt:i4>5</vt:i4>
      </vt:variant>
      <vt:variant>
        <vt:lpwstr>mailto:truongsonca@madrak.daklak.gov.vn</vt:lpwstr>
      </vt:variant>
      <vt:variant>
        <vt:lpwstr/>
      </vt:variant>
      <vt:variant>
        <vt:i4>3473430</vt:i4>
      </vt:variant>
      <vt:variant>
        <vt:i4>2916</vt:i4>
      </vt:variant>
      <vt:variant>
        <vt:i4>0</vt:i4>
      </vt:variant>
      <vt:variant>
        <vt:i4>5</vt:i4>
      </vt:variant>
      <vt:variant>
        <vt:lpwstr>mailto:truongmamnon@madrak.daklak.gov.vn</vt:lpwstr>
      </vt:variant>
      <vt:variant>
        <vt:lpwstr/>
      </vt:variant>
      <vt:variant>
        <vt:i4>2752523</vt:i4>
      </vt:variant>
      <vt:variant>
        <vt:i4>2913</vt:i4>
      </vt:variant>
      <vt:variant>
        <vt:i4>0</vt:i4>
      </vt:variant>
      <vt:variant>
        <vt:i4>5</vt:i4>
      </vt:variant>
      <vt:variant>
        <vt:lpwstr>mailto:truonghoami@madrak.daklak.gov.vn</vt:lpwstr>
      </vt:variant>
      <vt:variant>
        <vt:lpwstr/>
      </vt:variant>
      <vt:variant>
        <vt:i4>6291552</vt:i4>
      </vt:variant>
      <vt:variant>
        <vt:i4>2910</vt:i4>
      </vt:variant>
      <vt:variant>
        <vt:i4>0</vt:i4>
      </vt:variant>
      <vt:variant>
        <vt:i4>5</vt:i4>
      </vt:variant>
      <vt:variant>
        <vt:lpwstr>http://c2vubon.pgdkrongpac.edu.vn/</vt:lpwstr>
      </vt:variant>
      <vt:variant>
        <vt:lpwstr/>
      </vt:variant>
      <vt:variant>
        <vt:i4>6094954</vt:i4>
      </vt:variant>
      <vt:variant>
        <vt:i4>2907</vt:i4>
      </vt:variant>
      <vt:variant>
        <vt:i4>0</vt:i4>
      </vt:variant>
      <vt:variant>
        <vt:i4>5</vt:i4>
      </vt:variant>
      <vt:variant>
        <vt:lpwstr>mailto:vtthcsvb@krongpak.daklak.gov.vn</vt:lpwstr>
      </vt:variant>
      <vt:variant>
        <vt:lpwstr/>
      </vt:variant>
      <vt:variant>
        <vt:i4>196679</vt:i4>
      </vt:variant>
      <vt:variant>
        <vt:i4>2904</vt:i4>
      </vt:variant>
      <vt:variant>
        <vt:i4>0</vt:i4>
      </vt:variant>
      <vt:variant>
        <vt:i4>5</vt:i4>
      </vt:variant>
      <vt:variant>
        <vt:lpwstr>http://c2vothisau.pgdkrongpac.edu.vn/</vt:lpwstr>
      </vt:variant>
      <vt:variant>
        <vt:lpwstr/>
      </vt:variant>
      <vt:variant>
        <vt:i4>2818071</vt:i4>
      </vt:variant>
      <vt:variant>
        <vt:i4>2901</vt:i4>
      </vt:variant>
      <vt:variant>
        <vt:i4>0</vt:i4>
      </vt:variant>
      <vt:variant>
        <vt:i4>5</vt:i4>
      </vt:variant>
      <vt:variant>
        <vt:lpwstr>mailto:vtthcsvts@krongpak.daklak.gov.vn</vt:lpwstr>
      </vt:variant>
      <vt:variant>
        <vt:lpwstr/>
      </vt:variant>
      <vt:variant>
        <vt:i4>6684776</vt:i4>
      </vt:variant>
      <vt:variant>
        <vt:i4>2898</vt:i4>
      </vt:variant>
      <vt:variant>
        <vt:i4>0</vt:i4>
      </vt:variant>
      <vt:variant>
        <vt:i4>5</vt:i4>
      </vt:variant>
      <vt:variant>
        <vt:lpwstr>http://c2ttphuocan.pgdkrongpac.edu.vn/</vt:lpwstr>
      </vt:variant>
      <vt:variant>
        <vt:lpwstr/>
      </vt:variant>
      <vt:variant>
        <vt:i4>3080221</vt:i4>
      </vt:variant>
      <vt:variant>
        <vt:i4>2895</vt:i4>
      </vt:variant>
      <vt:variant>
        <vt:i4>0</vt:i4>
      </vt:variant>
      <vt:variant>
        <vt:i4>5</vt:i4>
      </vt:variant>
      <vt:variant>
        <vt:lpwstr>mailto:vtthcsttpa@krongpak.daklak.gov.vn</vt:lpwstr>
      </vt:variant>
      <vt:variant>
        <vt:lpwstr/>
      </vt:variant>
      <vt:variant>
        <vt:i4>7929960</vt:i4>
      </vt:variant>
      <vt:variant>
        <vt:i4>2892</vt:i4>
      </vt:variant>
      <vt:variant>
        <vt:i4>0</vt:i4>
      </vt:variant>
      <vt:variant>
        <vt:i4>5</vt:i4>
      </vt:variant>
      <vt:variant>
        <vt:lpwstr>http://c2tranvanon.pgdkrongpac.edu.vn/</vt:lpwstr>
      </vt:variant>
      <vt:variant>
        <vt:lpwstr/>
      </vt:variant>
      <vt:variant>
        <vt:i4>3473429</vt:i4>
      </vt:variant>
      <vt:variant>
        <vt:i4>2889</vt:i4>
      </vt:variant>
      <vt:variant>
        <vt:i4>0</vt:i4>
      </vt:variant>
      <vt:variant>
        <vt:i4>5</vt:i4>
      </vt:variant>
      <vt:variant>
        <vt:lpwstr>mailto:vtthcstvo@krongpak.daklak.gov.vn</vt:lpwstr>
      </vt:variant>
      <vt:variant>
        <vt:lpwstr/>
      </vt:variant>
      <vt:variant>
        <vt:i4>5767245</vt:i4>
      </vt:variant>
      <vt:variant>
        <vt:i4>2886</vt:i4>
      </vt:variant>
      <vt:variant>
        <vt:i4>0</vt:i4>
      </vt:variant>
      <vt:variant>
        <vt:i4>5</vt:i4>
      </vt:variant>
      <vt:variant>
        <vt:lpwstr>http://c2thang10.pgdkrongpac.edu.vn/</vt:lpwstr>
      </vt:variant>
      <vt:variant>
        <vt:lpwstr/>
      </vt:variant>
      <vt:variant>
        <vt:i4>6946898</vt:i4>
      </vt:variant>
      <vt:variant>
        <vt:i4>2883</vt:i4>
      </vt:variant>
      <vt:variant>
        <vt:i4>0</vt:i4>
      </vt:variant>
      <vt:variant>
        <vt:i4>5</vt:i4>
      </vt:variant>
      <vt:variant>
        <vt:lpwstr>mailto:Vtthcst10@krongpak.daklak.gov.vn</vt:lpwstr>
      </vt:variant>
      <vt:variant>
        <vt:lpwstr/>
      </vt:variant>
      <vt:variant>
        <vt:i4>8192048</vt:i4>
      </vt:variant>
      <vt:variant>
        <vt:i4>2880</vt:i4>
      </vt:variant>
      <vt:variant>
        <vt:i4>0</vt:i4>
      </vt:variant>
      <vt:variant>
        <vt:i4>5</vt:i4>
      </vt:variant>
      <vt:variant>
        <vt:lpwstr>http://c2nguyenvietxuan.pgdkrongpac.edu.vn/</vt:lpwstr>
      </vt:variant>
      <vt:variant>
        <vt:lpwstr/>
      </vt:variant>
      <vt:variant>
        <vt:i4>3670037</vt:i4>
      </vt:variant>
      <vt:variant>
        <vt:i4>2877</vt:i4>
      </vt:variant>
      <vt:variant>
        <vt:i4>0</vt:i4>
      </vt:variant>
      <vt:variant>
        <vt:i4>5</vt:i4>
      </vt:variant>
      <vt:variant>
        <vt:lpwstr>mailto:vtthcsnvx@krongpak.daklak.gov.vn</vt:lpwstr>
      </vt:variant>
      <vt:variant>
        <vt:lpwstr/>
      </vt:variant>
      <vt:variant>
        <vt:i4>6750320</vt:i4>
      </vt:variant>
      <vt:variant>
        <vt:i4>2874</vt:i4>
      </vt:variant>
      <vt:variant>
        <vt:i4>0</vt:i4>
      </vt:variant>
      <vt:variant>
        <vt:i4>5</vt:i4>
      </vt:variant>
      <vt:variant>
        <vt:lpwstr>http://c2nguyenvantroi.pgdkrongpac.edu.vn/</vt:lpwstr>
      </vt:variant>
      <vt:variant>
        <vt:lpwstr/>
      </vt:variant>
      <vt:variant>
        <vt:i4>3407893</vt:i4>
      </vt:variant>
      <vt:variant>
        <vt:i4>2871</vt:i4>
      </vt:variant>
      <vt:variant>
        <vt:i4>0</vt:i4>
      </vt:variant>
      <vt:variant>
        <vt:i4>5</vt:i4>
      </vt:variant>
      <vt:variant>
        <vt:lpwstr>mailto:vtthcsnvt@krongpak.daklak.gov.vn</vt:lpwstr>
      </vt:variant>
      <vt:variant>
        <vt:lpwstr/>
      </vt:variant>
      <vt:variant>
        <vt:i4>7929963</vt:i4>
      </vt:variant>
      <vt:variant>
        <vt:i4>2868</vt:i4>
      </vt:variant>
      <vt:variant>
        <vt:i4>0</vt:i4>
      </vt:variant>
      <vt:variant>
        <vt:i4>5</vt:i4>
      </vt:variant>
      <vt:variant>
        <vt:lpwstr>http://c2nguyenthiminhkhai.pgdkrongpac.edu.vn/</vt:lpwstr>
      </vt:variant>
      <vt:variant>
        <vt:lpwstr/>
      </vt:variant>
      <vt:variant>
        <vt:i4>2621463</vt:i4>
      </vt:variant>
      <vt:variant>
        <vt:i4>2865</vt:i4>
      </vt:variant>
      <vt:variant>
        <vt:i4>0</vt:i4>
      </vt:variant>
      <vt:variant>
        <vt:i4>5</vt:i4>
      </vt:variant>
      <vt:variant>
        <vt:lpwstr>mailto:vtthcsntmk@krongpak.daklak.gov.vn</vt:lpwstr>
      </vt:variant>
      <vt:variant>
        <vt:lpwstr/>
      </vt:variant>
      <vt:variant>
        <vt:i4>6881333</vt:i4>
      </vt:variant>
      <vt:variant>
        <vt:i4>2862</vt:i4>
      </vt:variant>
      <vt:variant>
        <vt:i4>0</vt:i4>
      </vt:variant>
      <vt:variant>
        <vt:i4>5</vt:i4>
      </vt:variant>
      <vt:variant>
        <vt:lpwstr>http://c2ngomay.pgdkrongpac.edu.vn/</vt:lpwstr>
      </vt:variant>
      <vt:variant>
        <vt:lpwstr/>
      </vt:variant>
      <vt:variant>
        <vt:i4>4522085</vt:i4>
      </vt:variant>
      <vt:variant>
        <vt:i4>2859</vt:i4>
      </vt:variant>
      <vt:variant>
        <vt:i4>0</vt:i4>
      </vt:variant>
      <vt:variant>
        <vt:i4>5</vt:i4>
      </vt:variant>
      <vt:variant>
        <vt:lpwstr>mailto:vtthcsnm@krongpak.daklak.gov.vn</vt:lpwstr>
      </vt:variant>
      <vt:variant>
        <vt:lpwstr/>
      </vt:variant>
      <vt:variant>
        <vt:i4>1376338</vt:i4>
      </vt:variant>
      <vt:variant>
        <vt:i4>2856</vt:i4>
      </vt:variant>
      <vt:variant>
        <vt:i4>0</vt:i4>
      </vt:variant>
      <vt:variant>
        <vt:i4>5</vt:i4>
      </vt:variant>
      <vt:variant>
        <vt:lpwstr>http://c2ngogiatu.pgdkrongpac.edu.vn/</vt:lpwstr>
      </vt:variant>
      <vt:variant>
        <vt:lpwstr/>
      </vt:variant>
      <vt:variant>
        <vt:i4>3407876</vt:i4>
      </vt:variant>
      <vt:variant>
        <vt:i4>2853</vt:i4>
      </vt:variant>
      <vt:variant>
        <vt:i4>0</vt:i4>
      </vt:variant>
      <vt:variant>
        <vt:i4>5</vt:i4>
      </vt:variant>
      <vt:variant>
        <vt:lpwstr>mailto:vtthcsngt@krongpak.daklak.gov.vn</vt:lpwstr>
      </vt:variant>
      <vt:variant>
        <vt:lpwstr/>
      </vt:variant>
      <vt:variant>
        <vt:i4>1966104</vt:i4>
      </vt:variant>
      <vt:variant>
        <vt:i4>2850</vt:i4>
      </vt:variant>
      <vt:variant>
        <vt:i4>0</vt:i4>
      </vt:variant>
      <vt:variant>
        <vt:i4>5</vt:i4>
      </vt:variant>
      <vt:variant>
        <vt:lpwstr>http://c2ledinhchinh.pgdkrongpac.edu.vn/</vt:lpwstr>
      </vt:variant>
      <vt:variant>
        <vt:lpwstr/>
      </vt:variant>
      <vt:variant>
        <vt:i4>2162695</vt:i4>
      </vt:variant>
      <vt:variant>
        <vt:i4>2847</vt:i4>
      </vt:variant>
      <vt:variant>
        <vt:i4>0</vt:i4>
      </vt:variant>
      <vt:variant>
        <vt:i4>5</vt:i4>
      </vt:variant>
      <vt:variant>
        <vt:lpwstr>mailto:vtthcsldc@krongpak.daklak.gov.vn</vt:lpwstr>
      </vt:variant>
      <vt:variant>
        <vt:lpwstr/>
      </vt:variant>
      <vt:variant>
        <vt:i4>8192049</vt:i4>
      </vt:variant>
      <vt:variant>
        <vt:i4>2844</vt:i4>
      </vt:variant>
      <vt:variant>
        <vt:i4>0</vt:i4>
      </vt:variant>
      <vt:variant>
        <vt:i4>5</vt:i4>
      </vt:variant>
      <vt:variant>
        <vt:lpwstr>http://c2huynhthuckhang.pgdkrongpac.edu.vn/</vt:lpwstr>
      </vt:variant>
      <vt:variant>
        <vt:lpwstr/>
      </vt:variant>
      <vt:variant>
        <vt:i4>2949143</vt:i4>
      </vt:variant>
      <vt:variant>
        <vt:i4>2841</vt:i4>
      </vt:variant>
      <vt:variant>
        <vt:i4>0</vt:i4>
      </vt:variant>
      <vt:variant>
        <vt:i4>5</vt:i4>
      </vt:variant>
      <vt:variant>
        <vt:lpwstr>mailto:vtthcshtk@krongpak.daklak.gov.vn</vt:lpwstr>
      </vt:variant>
      <vt:variant>
        <vt:lpwstr/>
      </vt:variant>
      <vt:variant>
        <vt:i4>1310731</vt:i4>
      </vt:variant>
      <vt:variant>
        <vt:i4>2838</vt:i4>
      </vt:variant>
      <vt:variant>
        <vt:i4>0</vt:i4>
      </vt:variant>
      <vt:variant>
        <vt:i4>5</vt:i4>
      </vt:variant>
      <vt:variant>
        <vt:lpwstr>http://c2hoangvanthu.pgdkrongpac.edu.vn/</vt:lpwstr>
      </vt:variant>
      <vt:variant>
        <vt:lpwstr/>
      </vt:variant>
      <vt:variant>
        <vt:i4>3276821</vt:i4>
      </vt:variant>
      <vt:variant>
        <vt:i4>2835</vt:i4>
      </vt:variant>
      <vt:variant>
        <vt:i4>0</vt:i4>
      </vt:variant>
      <vt:variant>
        <vt:i4>5</vt:i4>
      </vt:variant>
      <vt:variant>
        <vt:lpwstr>mailto:vtthcshvt@krongpak.daklak.gov.vn</vt:lpwstr>
      </vt:variant>
      <vt:variant>
        <vt:lpwstr/>
      </vt:variant>
      <vt:variant>
        <vt:i4>1769503</vt:i4>
      </vt:variant>
      <vt:variant>
        <vt:i4>2832</vt:i4>
      </vt:variant>
      <vt:variant>
        <vt:i4>0</vt:i4>
      </vt:variant>
      <vt:variant>
        <vt:i4>5</vt:i4>
      </vt:variant>
      <vt:variant>
        <vt:lpwstr>http://c2hoadong.pgdkrongpac.edu.vn/</vt:lpwstr>
      </vt:variant>
      <vt:variant>
        <vt:lpwstr/>
      </vt:variant>
      <vt:variant>
        <vt:i4>4391020</vt:i4>
      </vt:variant>
      <vt:variant>
        <vt:i4>2829</vt:i4>
      </vt:variant>
      <vt:variant>
        <vt:i4>0</vt:i4>
      </vt:variant>
      <vt:variant>
        <vt:i4>5</vt:i4>
      </vt:variant>
      <vt:variant>
        <vt:lpwstr>mailto:vtthcshd@krongpak.daklak.gov.vn</vt:lpwstr>
      </vt:variant>
      <vt:variant>
        <vt:lpwstr/>
      </vt:variant>
      <vt:variant>
        <vt:i4>8192116</vt:i4>
      </vt:variant>
      <vt:variant>
        <vt:i4>2826</vt:i4>
      </vt:variant>
      <vt:variant>
        <vt:i4>0</vt:i4>
      </vt:variant>
      <vt:variant>
        <vt:i4>5</vt:i4>
      </vt:variant>
      <vt:variant>
        <vt:lpwstr>http://c2hoaan.pgdkrongpac.edu.vn/</vt:lpwstr>
      </vt:variant>
      <vt:variant>
        <vt:lpwstr/>
      </vt:variant>
      <vt:variant>
        <vt:i4>4391017</vt:i4>
      </vt:variant>
      <vt:variant>
        <vt:i4>2823</vt:i4>
      </vt:variant>
      <vt:variant>
        <vt:i4>0</vt:i4>
      </vt:variant>
      <vt:variant>
        <vt:i4>5</vt:i4>
      </vt:variant>
      <vt:variant>
        <vt:lpwstr>mailto:vtthcsha@krongpak.daklak.gov.vn</vt:lpwstr>
      </vt:variant>
      <vt:variant>
        <vt:lpwstr/>
      </vt:variant>
      <vt:variant>
        <vt:i4>8060975</vt:i4>
      </vt:variant>
      <vt:variant>
        <vt:i4>2820</vt:i4>
      </vt:variant>
      <vt:variant>
        <vt:i4>0</vt:i4>
      </vt:variant>
      <vt:variant>
        <vt:i4>5</vt:i4>
      </vt:variant>
      <vt:variant>
        <vt:lpwstr>http://c2eayong.pgdkrongpac.edu.vn/</vt:lpwstr>
      </vt:variant>
      <vt:variant>
        <vt:lpwstr/>
      </vt:variant>
      <vt:variant>
        <vt:i4>5111921</vt:i4>
      </vt:variant>
      <vt:variant>
        <vt:i4>2817</vt:i4>
      </vt:variant>
      <vt:variant>
        <vt:i4>0</vt:i4>
      </vt:variant>
      <vt:variant>
        <vt:i4>5</vt:i4>
      </vt:variant>
      <vt:variant>
        <vt:lpwstr>mailto:vtthcsey@krongpak.daklak.gov.vn</vt:lpwstr>
      </vt:variant>
      <vt:variant>
        <vt:lpwstr/>
      </vt:variant>
      <vt:variant>
        <vt:i4>262172</vt:i4>
      </vt:variant>
      <vt:variant>
        <vt:i4>2814</vt:i4>
      </vt:variant>
      <vt:variant>
        <vt:i4>0</vt:i4>
      </vt:variant>
      <vt:variant>
        <vt:i4>5</vt:i4>
      </vt:variant>
      <vt:variant>
        <vt:lpwstr>http://c2eayieng.pgdkrongpac.edu.vn/</vt:lpwstr>
      </vt:variant>
      <vt:variant>
        <vt:lpwstr/>
      </vt:variant>
      <vt:variant>
        <vt:i4>2228250</vt:i4>
      </vt:variant>
      <vt:variant>
        <vt:i4>2811</vt:i4>
      </vt:variant>
      <vt:variant>
        <vt:i4>0</vt:i4>
      </vt:variant>
      <vt:variant>
        <vt:i4>5</vt:i4>
      </vt:variant>
      <vt:variant>
        <vt:lpwstr>mailto:vtthcseyi@krongpak.daklak.gov.vn</vt:lpwstr>
      </vt:variant>
      <vt:variant>
        <vt:lpwstr/>
      </vt:variant>
      <vt:variant>
        <vt:i4>1638494</vt:i4>
      </vt:variant>
      <vt:variant>
        <vt:i4>2808</vt:i4>
      </vt:variant>
      <vt:variant>
        <vt:i4>0</vt:i4>
      </vt:variant>
      <vt:variant>
        <vt:i4>5</vt:i4>
      </vt:variant>
      <vt:variant>
        <vt:lpwstr>http://c2eauy.pgdkrongpac.edu.vn/</vt:lpwstr>
      </vt:variant>
      <vt:variant>
        <vt:lpwstr/>
      </vt:variant>
      <vt:variant>
        <vt:i4>5111933</vt:i4>
      </vt:variant>
      <vt:variant>
        <vt:i4>2805</vt:i4>
      </vt:variant>
      <vt:variant>
        <vt:i4>0</vt:i4>
      </vt:variant>
      <vt:variant>
        <vt:i4>5</vt:i4>
      </vt:variant>
      <vt:variant>
        <vt:lpwstr>mailto:vtthcseu@krongpak.daklak.gov.vn</vt:lpwstr>
      </vt:variant>
      <vt:variant>
        <vt:lpwstr/>
      </vt:variant>
      <vt:variant>
        <vt:i4>6946931</vt:i4>
      </vt:variant>
      <vt:variant>
        <vt:i4>2802</vt:i4>
      </vt:variant>
      <vt:variant>
        <vt:i4>0</vt:i4>
      </vt:variant>
      <vt:variant>
        <vt:i4>5</vt:i4>
      </vt:variant>
      <vt:variant>
        <vt:lpwstr>http://c2eaphe.pgdkrongpac.edu.vn/</vt:lpwstr>
      </vt:variant>
      <vt:variant>
        <vt:lpwstr/>
      </vt:variant>
      <vt:variant>
        <vt:i4>5111928</vt:i4>
      </vt:variant>
      <vt:variant>
        <vt:i4>2799</vt:i4>
      </vt:variant>
      <vt:variant>
        <vt:i4>0</vt:i4>
      </vt:variant>
      <vt:variant>
        <vt:i4>5</vt:i4>
      </vt:variant>
      <vt:variant>
        <vt:lpwstr>mailto:vtthcsep@krongpak.daklak.gov.vn</vt:lpwstr>
      </vt:variant>
      <vt:variant>
        <vt:lpwstr/>
      </vt:variant>
      <vt:variant>
        <vt:i4>7143543</vt:i4>
      </vt:variant>
      <vt:variant>
        <vt:i4>2796</vt:i4>
      </vt:variant>
      <vt:variant>
        <vt:i4>0</vt:i4>
      </vt:variant>
      <vt:variant>
        <vt:i4>5</vt:i4>
      </vt:variant>
      <vt:variant>
        <vt:lpwstr>http://c2eakly.pgdkrongpac.edu.vn/</vt:lpwstr>
      </vt:variant>
      <vt:variant>
        <vt:lpwstr/>
      </vt:variant>
      <vt:variant>
        <vt:i4>5111907</vt:i4>
      </vt:variant>
      <vt:variant>
        <vt:i4>2793</vt:i4>
      </vt:variant>
      <vt:variant>
        <vt:i4>0</vt:i4>
      </vt:variant>
      <vt:variant>
        <vt:i4>5</vt:i4>
      </vt:variant>
      <vt:variant>
        <vt:lpwstr>mailto:vtthcsek@krongpak.daklak.gov.vn</vt:lpwstr>
      </vt:variant>
      <vt:variant>
        <vt:lpwstr/>
      </vt:variant>
      <vt:variant>
        <vt:i4>6422642</vt:i4>
      </vt:variant>
      <vt:variant>
        <vt:i4>2790</vt:i4>
      </vt:variant>
      <vt:variant>
        <vt:i4>0</vt:i4>
      </vt:variant>
      <vt:variant>
        <vt:i4>5</vt:i4>
      </vt:variant>
      <vt:variant>
        <vt:lpwstr>http://c2eahiu.pgdkrongpac.edu.vn/</vt:lpwstr>
      </vt:variant>
      <vt:variant>
        <vt:lpwstr/>
      </vt:variant>
      <vt:variant>
        <vt:i4>5111904</vt:i4>
      </vt:variant>
      <vt:variant>
        <vt:i4>2787</vt:i4>
      </vt:variant>
      <vt:variant>
        <vt:i4>0</vt:i4>
      </vt:variant>
      <vt:variant>
        <vt:i4>5</vt:i4>
      </vt:variant>
      <vt:variant>
        <vt:lpwstr>mailto:vtthcseh@krongpak.daklak.gov.vn</vt:lpwstr>
      </vt:variant>
      <vt:variant>
        <vt:lpwstr/>
      </vt:variant>
      <vt:variant>
        <vt:i4>1310795</vt:i4>
      </vt:variant>
      <vt:variant>
        <vt:i4>2784</vt:i4>
      </vt:variant>
      <vt:variant>
        <vt:i4>0</vt:i4>
      </vt:variant>
      <vt:variant>
        <vt:i4>5</vt:i4>
      </vt:variant>
      <vt:variant>
        <vt:lpwstr>http://c2719.pgdkrongpac.edu.vn/</vt:lpwstr>
      </vt:variant>
      <vt:variant>
        <vt:lpwstr/>
      </vt:variant>
      <vt:variant>
        <vt:i4>2097234</vt:i4>
      </vt:variant>
      <vt:variant>
        <vt:i4>2781</vt:i4>
      </vt:variant>
      <vt:variant>
        <vt:i4>0</vt:i4>
      </vt:variant>
      <vt:variant>
        <vt:i4>5</vt:i4>
      </vt:variant>
      <vt:variant>
        <vt:lpwstr>mailto:Vtthcs719@krongpak.daklak.gov.vn</vt:lpwstr>
      </vt:variant>
      <vt:variant>
        <vt:lpwstr/>
      </vt:variant>
      <vt:variant>
        <vt:i4>6881400</vt:i4>
      </vt:variant>
      <vt:variant>
        <vt:i4>2778</vt:i4>
      </vt:variant>
      <vt:variant>
        <vt:i4>0</vt:i4>
      </vt:variant>
      <vt:variant>
        <vt:i4>5</vt:i4>
      </vt:variant>
      <vt:variant>
        <vt:lpwstr>http://c1tranbinhtronq.pqdkronqpac.edu.vn/</vt:lpwstr>
      </vt:variant>
      <vt:variant>
        <vt:lpwstr/>
      </vt:variant>
      <vt:variant>
        <vt:i4>5046386</vt:i4>
      </vt:variant>
      <vt:variant>
        <vt:i4>2775</vt:i4>
      </vt:variant>
      <vt:variant>
        <vt:i4>0</vt:i4>
      </vt:variant>
      <vt:variant>
        <vt:i4>5</vt:i4>
      </vt:variant>
      <vt:variant>
        <vt:lpwstr>mailto:vtthtbt@krongpak.daklak.gov.vn</vt:lpwstr>
      </vt:variant>
      <vt:variant>
        <vt:lpwstr/>
      </vt:variant>
      <vt:variant>
        <vt:i4>458761</vt:i4>
      </vt:variant>
      <vt:variant>
        <vt:i4>2772</vt:i4>
      </vt:variant>
      <vt:variant>
        <vt:i4>0</vt:i4>
      </vt:variant>
      <vt:variant>
        <vt:i4>5</vt:i4>
      </vt:variant>
      <vt:variant>
        <vt:lpwstr>http://c1tantien.pgdkrongpac.edu.vn/</vt:lpwstr>
      </vt:variant>
      <vt:variant>
        <vt:lpwstr/>
      </vt:variant>
      <vt:variant>
        <vt:i4>5767268</vt:i4>
      </vt:variant>
      <vt:variant>
        <vt:i4>2769</vt:i4>
      </vt:variant>
      <vt:variant>
        <vt:i4>0</vt:i4>
      </vt:variant>
      <vt:variant>
        <vt:i4>5</vt:i4>
      </vt:variant>
      <vt:variant>
        <vt:lpwstr>mailto:vtthtta@krongpak.daklak.gov.vn</vt:lpwstr>
      </vt:variant>
      <vt:variant>
        <vt:lpwstr/>
      </vt:variant>
      <vt:variant>
        <vt:i4>327771</vt:i4>
      </vt:variant>
      <vt:variant>
        <vt:i4>2766</vt:i4>
      </vt:variant>
      <vt:variant>
        <vt:i4>0</vt:i4>
      </vt:variant>
      <vt:variant>
        <vt:i4>5</vt:i4>
      </vt:variant>
      <vt:variant>
        <vt:lpwstr>http://c1yjut.pqdkronqpac.edu.vn/</vt:lpwstr>
      </vt:variant>
      <vt:variant>
        <vt:lpwstr/>
      </vt:variant>
      <vt:variant>
        <vt:i4>3211281</vt:i4>
      </vt:variant>
      <vt:variant>
        <vt:i4>2763</vt:i4>
      </vt:variant>
      <vt:variant>
        <vt:i4>0</vt:i4>
      </vt:variant>
      <vt:variant>
        <vt:i4>5</vt:i4>
      </vt:variant>
      <vt:variant>
        <vt:lpwstr>mailto:vtthyj@krongpak.daklak.gov.vn</vt:lpwstr>
      </vt:variant>
      <vt:variant>
        <vt:lpwstr/>
      </vt:variant>
      <vt:variant>
        <vt:i4>1507412</vt:i4>
      </vt:variant>
      <vt:variant>
        <vt:i4>2760</vt:i4>
      </vt:variant>
      <vt:variant>
        <vt:i4>0</vt:i4>
      </vt:variant>
      <vt:variant>
        <vt:i4>5</vt:i4>
      </vt:variant>
      <vt:variant>
        <vt:lpwstr>http://c1tranquoctuan.pqdkronqpac.edu.vn/</vt:lpwstr>
      </vt:variant>
      <vt:variant>
        <vt:lpwstr/>
      </vt:variant>
      <vt:variant>
        <vt:i4>5046369</vt:i4>
      </vt:variant>
      <vt:variant>
        <vt:i4>2757</vt:i4>
      </vt:variant>
      <vt:variant>
        <vt:i4>0</vt:i4>
      </vt:variant>
      <vt:variant>
        <vt:i4>5</vt:i4>
      </vt:variant>
      <vt:variant>
        <vt:lpwstr>mailto:vtthtqt@krongpak.daklak.gov.vn</vt:lpwstr>
      </vt:variant>
      <vt:variant>
        <vt:lpwstr/>
      </vt:variant>
      <vt:variant>
        <vt:i4>1507406</vt:i4>
      </vt:variant>
      <vt:variant>
        <vt:i4>2754</vt:i4>
      </vt:variant>
      <vt:variant>
        <vt:i4>0</vt:i4>
      </vt:variant>
      <vt:variant>
        <vt:i4>5</vt:i4>
      </vt:variant>
      <vt:variant>
        <vt:lpwstr>http://c1tranquoctoan.pgdkrongpac.edu.vn/</vt:lpwstr>
      </vt:variant>
      <vt:variant>
        <vt:lpwstr/>
      </vt:variant>
      <vt:variant>
        <vt:i4>4718699</vt:i4>
      </vt:variant>
      <vt:variant>
        <vt:i4>2751</vt:i4>
      </vt:variant>
      <vt:variant>
        <vt:i4>0</vt:i4>
      </vt:variant>
      <vt:variant>
        <vt:i4>5</vt:i4>
      </vt:variant>
      <vt:variant>
        <vt:lpwstr>mailto:vtthtqta@krongpak.daklak.gov.vn</vt:lpwstr>
      </vt:variant>
      <vt:variant>
        <vt:lpwstr/>
      </vt:variant>
      <vt:variant>
        <vt:i4>655373</vt:i4>
      </vt:variant>
      <vt:variant>
        <vt:i4>2748</vt:i4>
      </vt:variant>
      <vt:variant>
        <vt:i4>0</vt:i4>
      </vt:variant>
      <vt:variant>
        <vt:i4>5</vt:i4>
      </vt:variant>
      <vt:variant>
        <vt:lpwstr>http://c1tranphu.pqdkronqpac.edu.vn/</vt:lpwstr>
      </vt:variant>
      <vt:variant>
        <vt:lpwstr/>
      </vt:variant>
      <vt:variant>
        <vt:i4>3932171</vt:i4>
      </vt:variant>
      <vt:variant>
        <vt:i4>2745</vt:i4>
      </vt:variant>
      <vt:variant>
        <vt:i4>0</vt:i4>
      </vt:variant>
      <vt:variant>
        <vt:i4>5</vt:i4>
      </vt:variant>
      <vt:variant>
        <vt:lpwstr>mailto:vtthtp@krongpak.daklak.gov.vn</vt:lpwstr>
      </vt:variant>
      <vt:variant>
        <vt:lpwstr/>
      </vt:variant>
      <vt:variant>
        <vt:i4>131094</vt:i4>
      </vt:variant>
      <vt:variant>
        <vt:i4>2742</vt:i4>
      </vt:variant>
      <vt:variant>
        <vt:i4>0</vt:i4>
      </vt:variant>
      <vt:variant>
        <vt:i4>5</vt:i4>
      </vt:variant>
      <vt:variant>
        <vt:lpwstr>http://c1tranhungdao.pgdkrongpac.edu.vn/</vt:lpwstr>
      </vt:variant>
      <vt:variant>
        <vt:lpwstr/>
      </vt:variant>
      <vt:variant>
        <vt:i4>6094968</vt:i4>
      </vt:variant>
      <vt:variant>
        <vt:i4>2739</vt:i4>
      </vt:variant>
      <vt:variant>
        <vt:i4>0</vt:i4>
      </vt:variant>
      <vt:variant>
        <vt:i4>5</vt:i4>
      </vt:variant>
      <vt:variant>
        <vt:lpwstr>mailto:vtththd@krongpak.daklak.gov.vn</vt:lpwstr>
      </vt:variant>
      <vt:variant>
        <vt:lpwstr/>
      </vt:variant>
      <vt:variant>
        <vt:i4>7340086</vt:i4>
      </vt:variant>
      <vt:variant>
        <vt:i4>2736</vt:i4>
      </vt:variant>
      <vt:variant>
        <vt:i4>0</vt:i4>
      </vt:variant>
      <vt:variant>
        <vt:i4>5</vt:i4>
      </vt:variant>
      <vt:variant>
        <vt:lpwstr>http://c1tohieu.pgdkrongpac.edu.vn/</vt:lpwstr>
      </vt:variant>
      <vt:variant>
        <vt:lpwstr/>
      </vt:variant>
      <vt:variant>
        <vt:i4>3932179</vt:i4>
      </vt:variant>
      <vt:variant>
        <vt:i4>2733</vt:i4>
      </vt:variant>
      <vt:variant>
        <vt:i4>0</vt:i4>
      </vt:variant>
      <vt:variant>
        <vt:i4>5</vt:i4>
      </vt:variant>
      <vt:variant>
        <vt:lpwstr>mailto:vtthth@krongpak.daklak.gov.vn</vt:lpwstr>
      </vt:variant>
      <vt:variant>
        <vt:lpwstr/>
      </vt:variant>
      <vt:variant>
        <vt:i4>6422584</vt:i4>
      </vt:variant>
      <vt:variant>
        <vt:i4>2730</vt:i4>
      </vt:variant>
      <vt:variant>
        <vt:i4>0</vt:i4>
      </vt:variant>
      <vt:variant>
        <vt:i4>5</vt:i4>
      </vt:variant>
      <vt:variant>
        <vt:lpwstr>http://c1quangtrung.pgdkrongpac.edu.vn/</vt:lpwstr>
      </vt:variant>
      <vt:variant>
        <vt:lpwstr/>
      </vt:variant>
      <vt:variant>
        <vt:i4>3735567</vt:i4>
      </vt:variant>
      <vt:variant>
        <vt:i4>2727</vt:i4>
      </vt:variant>
      <vt:variant>
        <vt:i4>0</vt:i4>
      </vt:variant>
      <vt:variant>
        <vt:i4>5</vt:i4>
      </vt:variant>
      <vt:variant>
        <vt:lpwstr>mailto:vtthqt@krongpak.daklak.gov.vn</vt:lpwstr>
      </vt:variant>
      <vt:variant>
        <vt:lpwstr/>
      </vt:variant>
      <vt:variant>
        <vt:i4>458841</vt:i4>
      </vt:variant>
      <vt:variant>
        <vt:i4>2724</vt:i4>
      </vt:variant>
      <vt:variant>
        <vt:i4>0</vt:i4>
      </vt:variant>
      <vt:variant>
        <vt:i4>5</vt:i4>
      </vt:variant>
      <vt:variant>
        <vt:lpwstr>http://c1phuoctho.pgdkrongpac.edu.vn/</vt:lpwstr>
      </vt:variant>
      <vt:variant>
        <vt:lpwstr/>
      </vt:variant>
      <vt:variant>
        <vt:i4>3670031</vt:i4>
      </vt:variant>
      <vt:variant>
        <vt:i4>2721</vt:i4>
      </vt:variant>
      <vt:variant>
        <vt:i4>0</vt:i4>
      </vt:variant>
      <vt:variant>
        <vt:i4>5</vt:i4>
      </vt:variant>
      <vt:variant>
        <vt:lpwstr>mailto:vtthpt@krongpak.daklak.gov.vn</vt:lpwstr>
      </vt:variant>
      <vt:variant>
        <vt:lpwstr/>
      </vt:variant>
      <vt:variant>
        <vt:i4>6488184</vt:i4>
      </vt:variant>
      <vt:variant>
        <vt:i4>2718</vt:i4>
      </vt:variant>
      <vt:variant>
        <vt:i4>0</vt:i4>
      </vt:variant>
      <vt:variant>
        <vt:i4>5</vt:i4>
      </vt:variant>
      <vt:variant>
        <vt:lpwstr>http://c1phandinhphung.pgdkrongpac.edu.vn/</vt:lpwstr>
      </vt:variant>
      <vt:variant>
        <vt:lpwstr/>
      </vt:variant>
      <vt:variant>
        <vt:i4>5046388</vt:i4>
      </vt:variant>
      <vt:variant>
        <vt:i4>2715</vt:i4>
      </vt:variant>
      <vt:variant>
        <vt:i4>0</vt:i4>
      </vt:variant>
      <vt:variant>
        <vt:i4>5</vt:i4>
      </vt:variant>
      <vt:variant>
        <vt:lpwstr>mailto:vtthpdp@krongpak.daklak.gov.vn</vt:lpwstr>
      </vt:variant>
      <vt:variant>
        <vt:lpwstr/>
      </vt:variant>
      <vt:variant>
        <vt:i4>1179742</vt:i4>
      </vt:variant>
      <vt:variant>
        <vt:i4>2712</vt:i4>
      </vt:variant>
      <vt:variant>
        <vt:i4>0</vt:i4>
      </vt:variant>
      <vt:variant>
        <vt:i4>5</vt:i4>
      </vt:variant>
      <vt:variant>
        <vt:lpwstr>http://c1phanchutrinh.pgdkrongpac.edu.vn/</vt:lpwstr>
      </vt:variant>
      <vt:variant>
        <vt:lpwstr/>
      </vt:variant>
      <vt:variant>
        <vt:i4>4784243</vt:i4>
      </vt:variant>
      <vt:variant>
        <vt:i4>2709</vt:i4>
      </vt:variant>
      <vt:variant>
        <vt:i4>0</vt:i4>
      </vt:variant>
      <vt:variant>
        <vt:i4>5</vt:i4>
      </vt:variant>
      <vt:variant>
        <vt:lpwstr>mailto:vtthpct@krongpak.daklak.gov.vn</vt:lpwstr>
      </vt:variant>
      <vt:variant>
        <vt:lpwstr/>
      </vt:variant>
      <vt:variant>
        <vt:i4>1900562</vt:i4>
      </vt:variant>
      <vt:variant>
        <vt:i4>2706</vt:i4>
      </vt:variant>
      <vt:variant>
        <vt:i4>0</vt:i4>
      </vt:variant>
      <vt:variant>
        <vt:i4>5</vt:i4>
      </vt:variant>
      <vt:variant>
        <vt:lpwstr>http://c1phanboichau.pgdkrongpac.edu.vn/</vt:lpwstr>
      </vt:variant>
      <vt:variant>
        <vt:lpwstr/>
      </vt:variant>
      <vt:variant>
        <vt:i4>6160498</vt:i4>
      </vt:variant>
      <vt:variant>
        <vt:i4>2703</vt:i4>
      </vt:variant>
      <vt:variant>
        <vt:i4>0</vt:i4>
      </vt:variant>
      <vt:variant>
        <vt:i4>5</vt:i4>
      </vt:variant>
      <vt:variant>
        <vt:lpwstr>mailto:vtthpbc@krongpak.daklak.gov.vn</vt:lpwstr>
      </vt:variant>
      <vt:variant>
        <vt:lpwstr/>
      </vt:variant>
      <vt:variant>
        <vt:i4>1769495</vt:i4>
      </vt:variant>
      <vt:variant>
        <vt:i4>2700</vt:i4>
      </vt:variant>
      <vt:variant>
        <vt:i4>0</vt:i4>
      </vt:variant>
      <vt:variant>
        <vt:i4>5</vt:i4>
      </vt:variant>
      <vt:variant>
        <vt:lpwstr>http://c1phamvandong.pgdkrongpac.edu.vn/</vt:lpwstr>
      </vt:variant>
      <vt:variant>
        <vt:lpwstr/>
      </vt:variant>
      <vt:variant>
        <vt:i4>5832806</vt:i4>
      </vt:variant>
      <vt:variant>
        <vt:i4>2697</vt:i4>
      </vt:variant>
      <vt:variant>
        <vt:i4>0</vt:i4>
      </vt:variant>
      <vt:variant>
        <vt:i4>5</vt:i4>
      </vt:variant>
      <vt:variant>
        <vt:lpwstr>mailto:vtthpvd@krongpak.daklak.gov.vn</vt:lpwstr>
      </vt:variant>
      <vt:variant>
        <vt:lpwstr/>
      </vt:variant>
      <vt:variant>
        <vt:i4>8192037</vt:i4>
      </vt:variant>
      <vt:variant>
        <vt:i4>2694</vt:i4>
      </vt:variant>
      <vt:variant>
        <vt:i4>0</vt:i4>
      </vt:variant>
      <vt:variant>
        <vt:i4>5</vt:i4>
      </vt:variant>
      <vt:variant>
        <vt:lpwstr>http://c1nquyenvietxuan.pqdkronqpac.edu.vn/</vt:lpwstr>
      </vt:variant>
      <vt:variant>
        <vt:lpwstr/>
      </vt:variant>
      <vt:variant>
        <vt:i4>5963878</vt:i4>
      </vt:variant>
      <vt:variant>
        <vt:i4>2691</vt:i4>
      </vt:variant>
      <vt:variant>
        <vt:i4>0</vt:i4>
      </vt:variant>
      <vt:variant>
        <vt:i4>5</vt:i4>
      </vt:variant>
      <vt:variant>
        <vt:lpwstr>mailto:vtthnvx@krongpak.daklak.gov.vn</vt:lpwstr>
      </vt:variant>
      <vt:variant>
        <vt:lpwstr/>
      </vt:variant>
      <vt:variant>
        <vt:i4>6750309</vt:i4>
      </vt:variant>
      <vt:variant>
        <vt:i4>2688</vt:i4>
      </vt:variant>
      <vt:variant>
        <vt:i4>0</vt:i4>
      </vt:variant>
      <vt:variant>
        <vt:i4>5</vt:i4>
      </vt:variant>
      <vt:variant>
        <vt:lpwstr>http://c1nquyenvantroi.pqdkronqpac.edu.vn/</vt:lpwstr>
      </vt:variant>
      <vt:variant>
        <vt:lpwstr/>
      </vt:variant>
      <vt:variant>
        <vt:i4>5701734</vt:i4>
      </vt:variant>
      <vt:variant>
        <vt:i4>2685</vt:i4>
      </vt:variant>
      <vt:variant>
        <vt:i4>0</vt:i4>
      </vt:variant>
      <vt:variant>
        <vt:i4>5</vt:i4>
      </vt:variant>
      <vt:variant>
        <vt:lpwstr>mailto:vtthnvt@krongpak.daklak.gov.vn</vt:lpwstr>
      </vt:variant>
      <vt:variant>
        <vt:lpwstr/>
      </vt:variant>
      <vt:variant>
        <vt:i4>1638428</vt:i4>
      </vt:variant>
      <vt:variant>
        <vt:i4>2682</vt:i4>
      </vt:variant>
      <vt:variant>
        <vt:i4>0</vt:i4>
      </vt:variant>
      <vt:variant>
        <vt:i4>5</vt:i4>
      </vt:variant>
      <vt:variant>
        <vt:lpwstr>http://c1nquyenvanbe.pqdkronqpac.edu.vn/</vt:lpwstr>
      </vt:variant>
      <vt:variant>
        <vt:lpwstr/>
      </vt:variant>
      <vt:variant>
        <vt:i4>4259942</vt:i4>
      </vt:variant>
      <vt:variant>
        <vt:i4>2679</vt:i4>
      </vt:variant>
      <vt:variant>
        <vt:i4>0</vt:i4>
      </vt:variant>
      <vt:variant>
        <vt:i4>5</vt:i4>
      </vt:variant>
      <vt:variant>
        <vt:lpwstr>mailto:vtthnvb@krongpak.daklak.gov.vn</vt:lpwstr>
      </vt:variant>
      <vt:variant>
        <vt:lpwstr/>
      </vt:variant>
      <vt:variant>
        <vt:i4>6422574</vt:i4>
      </vt:variant>
      <vt:variant>
        <vt:i4>2676</vt:i4>
      </vt:variant>
      <vt:variant>
        <vt:i4>0</vt:i4>
      </vt:variant>
      <vt:variant>
        <vt:i4>5</vt:i4>
      </vt:variant>
      <vt:variant>
        <vt:lpwstr>http://c1nguyentrai.pgdkrongpac.edu.vn/</vt:lpwstr>
      </vt:variant>
      <vt:variant>
        <vt:lpwstr/>
      </vt:variant>
      <vt:variant>
        <vt:i4>2490383</vt:i4>
      </vt:variant>
      <vt:variant>
        <vt:i4>2673</vt:i4>
      </vt:variant>
      <vt:variant>
        <vt:i4>0</vt:i4>
      </vt:variant>
      <vt:variant>
        <vt:i4>5</vt:i4>
      </vt:variant>
      <vt:variant>
        <vt:lpwstr>mailto:vtthnt@krongpak.daklak.gov.vn</vt:lpwstr>
      </vt:variant>
      <vt:variant>
        <vt:lpwstr/>
      </vt:variant>
      <vt:variant>
        <vt:i4>6946919</vt:i4>
      </vt:variant>
      <vt:variant>
        <vt:i4>2670</vt:i4>
      </vt:variant>
      <vt:variant>
        <vt:i4>0</vt:i4>
      </vt:variant>
      <vt:variant>
        <vt:i4>5</vt:i4>
      </vt:variant>
      <vt:variant>
        <vt:lpwstr>http://c1nquyenduccanh.pqdkronqpac.edu.vn/</vt:lpwstr>
      </vt:variant>
      <vt:variant>
        <vt:lpwstr/>
      </vt:variant>
      <vt:variant>
        <vt:i4>4194420</vt:i4>
      </vt:variant>
      <vt:variant>
        <vt:i4>2667</vt:i4>
      </vt:variant>
      <vt:variant>
        <vt:i4>0</vt:i4>
      </vt:variant>
      <vt:variant>
        <vt:i4>5</vt:i4>
      </vt:variant>
      <vt:variant>
        <vt:lpwstr>mailto:vtthndc@krongpak.daklak.gov.vn</vt:lpwstr>
      </vt:variant>
      <vt:variant>
        <vt:lpwstr/>
      </vt:variant>
      <vt:variant>
        <vt:i4>1245248</vt:i4>
      </vt:variant>
      <vt:variant>
        <vt:i4>2664</vt:i4>
      </vt:variant>
      <vt:variant>
        <vt:i4>0</vt:i4>
      </vt:variant>
      <vt:variant>
        <vt:i4>5</vt:i4>
      </vt:variant>
      <vt:variant>
        <vt:lpwstr>http://c1nguyendu.pgdkrongpac.edu.vn/</vt:lpwstr>
      </vt:variant>
      <vt:variant>
        <vt:lpwstr/>
      </vt:variant>
      <vt:variant>
        <vt:i4>2490399</vt:i4>
      </vt:variant>
      <vt:variant>
        <vt:i4>2661</vt:i4>
      </vt:variant>
      <vt:variant>
        <vt:i4>0</vt:i4>
      </vt:variant>
      <vt:variant>
        <vt:i4>5</vt:i4>
      </vt:variant>
      <vt:variant>
        <vt:lpwstr>mailto:vtthnd@krongpak.daklak.gov.vn</vt:lpwstr>
      </vt:variant>
      <vt:variant>
        <vt:lpwstr/>
      </vt:variant>
      <vt:variant>
        <vt:i4>1310800</vt:i4>
      </vt:variant>
      <vt:variant>
        <vt:i4>2658</vt:i4>
      </vt:variant>
      <vt:variant>
        <vt:i4>0</vt:i4>
      </vt:variant>
      <vt:variant>
        <vt:i4>5</vt:i4>
      </vt:variant>
      <vt:variant>
        <vt:lpwstr>http://c1nquyenbanqoc.pqdkronqpac.edu.vn/</vt:lpwstr>
      </vt:variant>
      <vt:variant>
        <vt:lpwstr/>
      </vt:variant>
      <vt:variant>
        <vt:i4>5046386</vt:i4>
      </vt:variant>
      <vt:variant>
        <vt:i4>2655</vt:i4>
      </vt:variant>
      <vt:variant>
        <vt:i4>0</vt:i4>
      </vt:variant>
      <vt:variant>
        <vt:i4>5</vt:i4>
      </vt:variant>
      <vt:variant>
        <vt:lpwstr>mailto:vtthnbn@krongpak.daklak.gov.vn</vt:lpwstr>
      </vt:variant>
      <vt:variant>
        <vt:lpwstr/>
      </vt:variant>
      <vt:variant>
        <vt:i4>1572946</vt:i4>
      </vt:variant>
      <vt:variant>
        <vt:i4>2652</vt:i4>
      </vt:variant>
      <vt:variant>
        <vt:i4>0</vt:i4>
      </vt:variant>
      <vt:variant>
        <vt:i4>5</vt:i4>
      </vt:variant>
      <vt:variant>
        <vt:lpwstr>http://c1nqoquyen.pqdkronqpac.edu.vn/</vt:lpwstr>
      </vt:variant>
      <vt:variant>
        <vt:lpwstr/>
      </vt:variant>
      <vt:variant>
        <vt:i4>2490378</vt:i4>
      </vt:variant>
      <vt:variant>
        <vt:i4>2649</vt:i4>
      </vt:variant>
      <vt:variant>
        <vt:i4>0</vt:i4>
      </vt:variant>
      <vt:variant>
        <vt:i4>5</vt:i4>
      </vt:variant>
      <vt:variant>
        <vt:lpwstr>mailto:vtthnq@krongpak.daklak.gov.vn</vt:lpwstr>
      </vt:variant>
      <vt:variant>
        <vt:lpwstr/>
      </vt:variant>
      <vt:variant>
        <vt:i4>1376337</vt:i4>
      </vt:variant>
      <vt:variant>
        <vt:i4>2646</vt:i4>
      </vt:variant>
      <vt:variant>
        <vt:i4>0</vt:i4>
      </vt:variant>
      <vt:variant>
        <vt:i4>5</vt:i4>
      </vt:variant>
      <vt:variant>
        <vt:lpwstr>http://c1nqoqiatu.pqdkronqpac.edu.vn/</vt:lpwstr>
      </vt:variant>
      <vt:variant>
        <vt:lpwstr/>
      </vt:variant>
      <vt:variant>
        <vt:i4>5701751</vt:i4>
      </vt:variant>
      <vt:variant>
        <vt:i4>2643</vt:i4>
      </vt:variant>
      <vt:variant>
        <vt:i4>0</vt:i4>
      </vt:variant>
      <vt:variant>
        <vt:i4>5</vt:i4>
      </vt:variant>
      <vt:variant>
        <vt:lpwstr>mailto:vtthngt@krongpak.daklak.gov.vn</vt:lpwstr>
      </vt:variant>
      <vt:variant>
        <vt:lpwstr/>
      </vt:variant>
      <vt:variant>
        <vt:i4>8257641</vt:i4>
      </vt:variant>
      <vt:variant>
        <vt:i4>2640</vt:i4>
      </vt:variant>
      <vt:variant>
        <vt:i4>0</vt:i4>
      </vt:variant>
      <vt:variant>
        <vt:i4>5</vt:i4>
      </vt:variant>
      <vt:variant>
        <vt:lpwstr>http://c1lytutrong.pgdkrongpac.edu.vn/</vt:lpwstr>
      </vt:variant>
      <vt:variant>
        <vt:lpwstr/>
      </vt:variant>
      <vt:variant>
        <vt:i4>5570660</vt:i4>
      </vt:variant>
      <vt:variant>
        <vt:i4>2637</vt:i4>
      </vt:variant>
      <vt:variant>
        <vt:i4>0</vt:i4>
      </vt:variant>
      <vt:variant>
        <vt:i4>5</vt:i4>
      </vt:variant>
      <vt:variant>
        <vt:lpwstr>mailto:vtthltt@krongpak.daklak.gov.vn</vt:lpwstr>
      </vt:variant>
      <vt:variant>
        <vt:lpwstr/>
      </vt:variant>
      <vt:variant>
        <vt:i4>262209</vt:i4>
      </vt:variant>
      <vt:variant>
        <vt:i4>2634</vt:i4>
      </vt:variant>
      <vt:variant>
        <vt:i4>0</vt:i4>
      </vt:variant>
      <vt:variant>
        <vt:i4>5</vt:i4>
      </vt:variant>
      <vt:variant>
        <vt:lpwstr>http://c1lythuongkiet.pgdkrongpac.edu.vn/</vt:lpwstr>
      </vt:variant>
      <vt:variant>
        <vt:lpwstr/>
      </vt:variant>
      <vt:variant>
        <vt:i4>4849764</vt:i4>
      </vt:variant>
      <vt:variant>
        <vt:i4>2631</vt:i4>
      </vt:variant>
      <vt:variant>
        <vt:i4>0</vt:i4>
      </vt:variant>
      <vt:variant>
        <vt:i4>5</vt:i4>
      </vt:variant>
      <vt:variant>
        <vt:lpwstr>mailto:vtthltk@krongpak.daklak.gov.vn</vt:lpwstr>
      </vt:variant>
      <vt:variant>
        <vt:lpwstr/>
      </vt:variant>
      <vt:variant>
        <vt:i4>1114180</vt:i4>
      </vt:variant>
      <vt:variant>
        <vt:i4>2628</vt:i4>
      </vt:variant>
      <vt:variant>
        <vt:i4>0</vt:i4>
      </vt:variant>
      <vt:variant>
        <vt:i4>5</vt:i4>
      </vt:variant>
      <vt:variant>
        <vt:lpwstr>http://c1lethihonggam.pgdkrongpac.edu.vn/</vt:lpwstr>
      </vt:variant>
      <vt:variant>
        <vt:lpwstr/>
      </vt:variant>
      <vt:variant>
        <vt:i4>4980840</vt:i4>
      </vt:variant>
      <vt:variant>
        <vt:i4>2625</vt:i4>
      </vt:variant>
      <vt:variant>
        <vt:i4>0</vt:i4>
      </vt:variant>
      <vt:variant>
        <vt:i4>5</vt:i4>
      </vt:variant>
      <vt:variant>
        <vt:lpwstr>mailto:vtthlthg@krongpak.daklak.gov.vn</vt:lpwstr>
      </vt:variant>
      <vt:variant>
        <vt:lpwstr/>
      </vt:variant>
      <vt:variant>
        <vt:i4>131167</vt:i4>
      </vt:variant>
      <vt:variant>
        <vt:i4>2622</vt:i4>
      </vt:variant>
      <vt:variant>
        <vt:i4>0</vt:i4>
      </vt:variant>
      <vt:variant>
        <vt:i4>5</vt:i4>
      </vt:variant>
      <vt:variant>
        <vt:lpwstr>http://c1lequydon.pgdkrongpac.edu.vn/</vt:lpwstr>
      </vt:variant>
      <vt:variant>
        <vt:lpwstr/>
      </vt:variant>
      <vt:variant>
        <vt:i4>4522081</vt:i4>
      </vt:variant>
      <vt:variant>
        <vt:i4>2619</vt:i4>
      </vt:variant>
      <vt:variant>
        <vt:i4>0</vt:i4>
      </vt:variant>
      <vt:variant>
        <vt:i4>5</vt:i4>
      </vt:variant>
      <vt:variant>
        <vt:lpwstr>mailto:vtthlqd@krongpak.daklak.gov.vn</vt:lpwstr>
      </vt:variant>
      <vt:variant>
        <vt:lpwstr/>
      </vt:variant>
      <vt:variant>
        <vt:i4>7536755</vt:i4>
      </vt:variant>
      <vt:variant>
        <vt:i4>2616</vt:i4>
      </vt:variant>
      <vt:variant>
        <vt:i4>0</vt:i4>
      </vt:variant>
      <vt:variant>
        <vt:i4>5</vt:i4>
      </vt:variant>
      <vt:variant>
        <vt:lpwstr>http://c1leloi.pqdkronqpac.edu.vn/</vt:lpwstr>
      </vt:variant>
      <vt:variant>
        <vt:lpwstr/>
      </vt:variant>
      <vt:variant>
        <vt:i4>2359319</vt:i4>
      </vt:variant>
      <vt:variant>
        <vt:i4>2613</vt:i4>
      </vt:variant>
      <vt:variant>
        <vt:i4>0</vt:i4>
      </vt:variant>
      <vt:variant>
        <vt:i4>5</vt:i4>
      </vt:variant>
      <vt:variant>
        <vt:lpwstr>mailto:vtthll@krongpak.daklak.gov.vn</vt:lpwstr>
      </vt:variant>
      <vt:variant>
        <vt:lpwstr/>
      </vt:variant>
      <vt:variant>
        <vt:i4>1835091</vt:i4>
      </vt:variant>
      <vt:variant>
        <vt:i4>2610</vt:i4>
      </vt:variant>
      <vt:variant>
        <vt:i4>0</vt:i4>
      </vt:variant>
      <vt:variant>
        <vt:i4>5</vt:i4>
      </vt:variant>
      <vt:variant>
        <vt:lpwstr>http://c1lavancau.pgdkrongpac.edu.vn/</vt:lpwstr>
      </vt:variant>
      <vt:variant>
        <vt:lpwstr/>
      </vt:variant>
      <vt:variant>
        <vt:i4>4325478</vt:i4>
      </vt:variant>
      <vt:variant>
        <vt:i4>2607</vt:i4>
      </vt:variant>
      <vt:variant>
        <vt:i4>0</vt:i4>
      </vt:variant>
      <vt:variant>
        <vt:i4>5</vt:i4>
      </vt:variant>
      <vt:variant>
        <vt:lpwstr>mailto:vtthlvc@krongpak.daklak.gov.vn</vt:lpwstr>
      </vt:variant>
      <vt:variant>
        <vt:lpwstr/>
      </vt:variant>
      <vt:variant>
        <vt:i4>2031696</vt:i4>
      </vt:variant>
      <vt:variant>
        <vt:i4>2604</vt:i4>
      </vt:variant>
      <vt:variant>
        <vt:i4>0</vt:i4>
      </vt:variant>
      <vt:variant>
        <vt:i4>5</vt:i4>
      </vt:variant>
      <vt:variant>
        <vt:lpwstr>http://c1krongbuk.pgdkrongpac.edu.vn/</vt:lpwstr>
      </vt:variant>
      <vt:variant>
        <vt:lpwstr/>
      </vt:variant>
      <vt:variant>
        <vt:i4>2293785</vt:i4>
      </vt:variant>
      <vt:variant>
        <vt:i4>2601</vt:i4>
      </vt:variant>
      <vt:variant>
        <vt:i4>0</vt:i4>
      </vt:variant>
      <vt:variant>
        <vt:i4>5</vt:i4>
      </vt:variant>
      <vt:variant>
        <vt:lpwstr>mailto:vtthkb@krongpak.daklak.gov.vn</vt:lpwstr>
      </vt:variant>
      <vt:variant>
        <vt:lpwstr/>
      </vt:variant>
      <vt:variant>
        <vt:i4>1310746</vt:i4>
      </vt:variant>
      <vt:variant>
        <vt:i4>2598</vt:i4>
      </vt:variant>
      <vt:variant>
        <vt:i4>0</vt:i4>
      </vt:variant>
      <vt:variant>
        <vt:i4>5</vt:i4>
      </vt:variant>
      <vt:variant>
        <vt:lpwstr>http://c1kimdong.pgdkrongpac.edu.vn/</vt:lpwstr>
      </vt:variant>
      <vt:variant>
        <vt:lpwstr/>
      </vt:variant>
      <vt:variant>
        <vt:i4>2293791</vt:i4>
      </vt:variant>
      <vt:variant>
        <vt:i4>2595</vt:i4>
      </vt:variant>
      <vt:variant>
        <vt:i4>0</vt:i4>
      </vt:variant>
      <vt:variant>
        <vt:i4>5</vt:i4>
      </vt:variant>
      <vt:variant>
        <vt:lpwstr>mailto:vtthkd@krongpak.daklak.gov.vn</vt:lpwstr>
      </vt:variant>
      <vt:variant>
        <vt:lpwstr/>
      </vt:variant>
      <vt:variant>
        <vt:i4>1900616</vt:i4>
      </vt:variant>
      <vt:variant>
        <vt:i4>2592</vt:i4>
      </vt:variant>
      <vt:variant>
        <vt:i4>0</vt:i4>
      </vt:variant>
      <vt:variant>
        <vt:i4>5</vt:i4>
      </vt:variant>
      <vt:variant>
        <vt:lpwstr>http://c1hoanghoatham.pgdkrongpac.edu.vn/</vt:lpwstr>
      </vt:variant>
      <vt:variant>
        <vt:lpwstr/>
      </vt:variant>
      <vt:variant>
        <vt:i4>5505138</vt:i4>
      </vt:variant>
      <vt:variant>
        <vt:i4>2589</vt:i4>
      </vt:variant>
      <vt:variant>
        <vt:i4>0</vt:i4>
      </vt:variant>
      <vt:variant>
        <vt:i4>5</vt:i4>
      </vt:variant>
      <vt:variant>
        <vt:lpwstr>mailto:vtthhhta@krongpak.daklak.gov.vn</vt:lpwstr>
      </vt:variant>
      <vt:variant>
        <vt:lpwstr/>
      </vt:variant>
      <vt:variant>
        <vt:i4>6815865</vt:i4>
      </vt:variant>
      <vt:variant>
        <vt:i4>2586</vt:i4>
      </vt:variant>
      <vt:variant>
        <vt:i4>0</vt:i4>
      </vt:variant>
      <vt:variant>
        <vt:i4>5</vt:i4>
      </vt:variant>
      <vt:variant>
        <vt:lpwstr>http://c1hoangdieu.pgdkrongpac.edu.vn/</vt:lpwstr>
      </vt:variant>
      <vt:variant>
        <vt:lpwstr/>
      </vt:variant>
      <vt:variant>
        <vt:i4>2097183</vt:i4>
      </vt:variant>
      <vt:variant>
        <vt:i4>2583</vt:i4>
      </vt:variant>
      <vt:variant>
        <vt:i4>0</vt:i4>
      </vt:variant>
      <vt:variant>
        <vt:i4>5</vt:i4>
      </vt:variant>
      <vt:variant>
        <vt:lpwstr>mailto:vtthhd@krongpak.daklak.gov.vn</vt:lpwstr>
      </vt:variant>
      <vt:variant>
        <vt:lpwstr/>
      </vt:variant>
      <vt:variant>
        <vt:i4>1310727</vt:i4>
      </vt:variant>
      <vt:variant>
        <vt:i4>2580</vt:i4>
      </vt:variant>
      <vt:variant>
        <vt:i4>0</vt:i4>
      </vt:variant>
      <vt:variant>
        <vt:i4>5</vt:i4>
      </vt:variant>
      <vt:variant>
        <vt:lpwstr>http://c1hoatien.pqdkronqpac.edu.vn/</vt:lpwstr>
      </vt:variant>
      <vt:variant>
        <vt:lpwstr/>
      </vt:variant>
      <vt:variant>
        <vt:i4>2097167</vt:i4>
      </vt:variant>
      <vt:variant>
        <vt:i4>2577</vt:i4>
      </vt:variant>
      <vt:variant>
        <vt:i4>0</vt:i4>
      </vt:variant>
      <vt:variant>
        <vt:i4>5</vt:i4>
      </vt:variant>
      <vt:variant>
        <vt:lpwstr>mailto:vtthht@krongpak.daklak.gov.vn</vt:lpwstr>
      </vt:variant>
      <vt:variant>
        <vt:lpwstr/>
      </vt:variant>
      <vt:variant>
        <vt:i4>1114197</vt:i4>
      </vt:variant>
      <vt:variant>
        <vt:i4>2574</vt:i4>
      </vt:variant>
      <vt:variant>
        <vt:i4>0</vt:i4>
      </vt:variant>
      <vt:variant>
        <vt:i4>5</vt:i4>
      </vt:variant>
      <vt:variant>
        <vt:lpwstr>http://c1hahuytap.pgdkrongpac.edu.vn/</vt:lpwstr>
      </vt:variant>
      <vt:variant>
        <vt:lpwstr/>
      </vt:variant>
      <vt:variant>
        <vt:i4>5308536</vt:i4>
      </vt:variant>
      <vt:variant>
        <vt:i4>2571</vt:i4>
      </vt:variant>
      <vt:variant>
        <vt:i4>0</vt:i4>
      </vt:variant>
      <vt:variant>
        <vt:i4>5</vt:i4>
      </vt:variant>
      <vt:variant>
        <vt:lpwstr>mailto:vtthhht@krongpak.daklak.gov.vn</vt:lpwstr>
      </vt:variant>
      <vt:variant>
        <vt:lpwstr/>
      </vt:variant>
      <vt:variant>
        <vt:i4>7143540</vt:i4>
      </vt:variant>
      <vt:variant>
        <vt:i4>2568</vt:i4>
      </vt:variant>
      <vt:variant>
        <vt:i4>0</vt:i4>
      </vt:variant>
      <vt:variant>
        <vt:i4>5</vt:i4>
      </vt:variant>
      <vt:variant>
        <vt:lpwstr>http://c1eakly.pgdkrongpac.edu.vn/</vt:lpwstr>
      </vt:variant>
      <vt:variant>
        <vt:lpwstr/>
      </vt:variant>
      <vt:variant>
        <vt:i4>4456571</vt:i4>
      </vt:variant>
      <vt:variant>
        <vt:i4>2565</vt:i4>
      </vt:variant>
      <vt:variant>
        <vt:i4>0</vt:i4>
      </vt:variant>
      <vt:variant>
        <vt:i4>5</vt:i4>
      </vt:variant>
      <vt:variant>
        <vt:lpwstr>mailto:vtthekl@krongpak.daklak.gov.vn</vt:lpwstr>
      </vt:variant>
      <vt:variant>
        <vt:lpwstr/>
      </vt:variant>
      <vt:variant>
        <vt:i4>393233</vt:i4>
      </vt:variant>
      <vt:variant>
        <vt:i4>2562</vt:i4>
      </vt:variant>
      <vt:variant>
        <vt:i4>0</vt:i4>
      </vt:variant>
      <vt:variant>
        <vt:i4>5</vt:i4>
      </vt:variant>
      <vt:variant>
        <vt:lpwstr>http://c1doanthidiem.pgdkrongpac.edu.vn/</vt:lpwstr>
      </vt:variant>
      <vt:variant>
        <vt:lpwstr/>
      </vt:variant>
      <vt:variant>
        <vt:i4>5046372</vt:i4>
      </vt:variant>
      <vt:variant>
        <vt:i4>2559</vt:i4>
      </vt:variant>
      <vt:variant>
        <vt:i4>0</vt:i4>
      </vt:variant>
      <vt:variant>
        <vt:i4>5</vt:i4>
      </vt:variant>
      <vt:variant>
        <vt:lpwstr>mailto:vtthdtd@krongpak.daklak.gov.vn</vt:lpwstr>
      </vt:variant>
      <vt:variant>
        <vt:lpwstr/>
      </vt:variant>
      <vt:variant>
        <vt:i4>917517</vt:i4>
      </vt:variant>
      <vt:variant>
        <vt:i4>2556</vt:i4>
      </vt:variant>
      <vt:variant>
        <vt:i4>0</vt:i4>
      </vt:variant>
      <vt:variant>
        <vt:i4>5</vt:i4>
      </vt:variant>
      <vt:variant>
        <vt:lpwstr>http://c1dinhnup.pgdkrongpac.edu.vn/</vt:lpwstr>
      </vt:variant>
      <vt:variant>
        <vt:lpwstr/>
      </vt:variant>
      <vt:variant>
        <vt:i4>2883605</vt:i4>
      </vt:variant>
      <vt:variant>
        <vt:i4>2553</vt:i4>
      </vt:variant>
      <vt:variant>
        <vt:i4>0</vt:i4>
      </vt:variant>
      <vt:variant>
        <vt:i4>5</vt:i4>
      </vt:variant>
      <vt:variant>
        <vt:lpwstr>mailto:vtthdn@krongpak.daklak.gov.vn</vt:lpwstr>
      </vt:variant>
      <vt:variant>
        <vt:lpwstr/>
      </vt:variant>
      <vt:variant>
        <vt:i4>6619257</vt:i4>
      </vt:variant>
      <vt:variant>
        <vt:i4>2550</vt:i4>
      </vt:variant>
      <vt:variant>
        <vt:i4>0</vt:i4>
      </vt:variant>
      <vt:variant>
        <vt:i4>5</vt:i4>
      </vt:variant>
      <vt:variant>
        <vt:lpwstr>http://c1cupul.pqdkronqpac.edu.vn/</vt:lpwstr>
      </vt:variant>
      <vt:variant>
        <vt:lpwstr/>
      </vt:variant>
      <vt:variant>
        <vt:i4>2818059</vt:i4>
      </vt:variant>
      <vt:variant>
        <vt:i4>2547</vt:i4>
      </vt:variant>
      <vt:variant>
        <vt:i4>0</vt:i4>
      </vt:variant>
      <vt:variant>
        <vt:i4>5</vt:i4>
      </vt:variant>
      <vt:variant>
        <vt:lpwstr>mailto:vtthcp@krongpak.daklak.gov.vn</vt:lpwstr>
      </vt:variant>
      <vt:variant>
        <vt:lpwstr/>
      </vt:variant>
      <vt:variant>
        <vt:i4>2031707</vt:i4>
      </vt:variant>
      <vt:variant>
        <vt:i4>2544</vt:i4>
      </vt:variant>
      <vt:variant>
        <vt:i4>0</vt:i4>
      </vt:variant>
      <vt:variant>
        <vt:i4>5</vt:i4>
      </vt:variant>
      <vt:variant>
        <vt:lpwstr>http://c1chuvanan.pqdkronqpac.edu.vn/</vt:lpwstr>
      </vt:variant>
      <vt:variant>
        <vt:lpwstr/>
      </vt:variant>
      <vt:variant>
        <vt:i4>5177446</vt:i4>
      </vt:variant>
      <vt:variant>
        <vt:i4>2541</vt:i4>
      </vt:variant>
      <vt:variant>
        <vt:i4>0</vt:i4>
      </vt:variant>
      <vt:variant>
        <vt:i4>5</vt:i4>
      </vt:variant>
      <vt:variant>
        <vt:lpwstr>mailto:vtthcva@krongpak.daklak.gov.vn</vt:lpwstr>
      </vt:variant>
      <vt:variant>
        <vt:lpwstr/>
      </vt:variant>
      <vt:variant>
        <vt:i4>196672</vt:i4>
      </vt:variant>
      <vt:variant>
        <vt:i4>2538</vt:i4>
      </vt:variant>
      <vt:variant>
        <vt:i4>0</vt:i4>
      </vt:variant>
      <vt:variant>
        <vt:i4>5</vt:i4>
      </vt:variant>
      <vt:variant>
        <vt:lpwstr>http://c1caothanq.pqdkronqpac.edu.vn/</vt:lpwstr>
      </vt:variant>
      <vt:variant>
        <vt:lpwstr/>
      </vt:variant>
      <vt:variant>
        <vt:i4>2818063</vt:i4>
      </vt:variant>
      <vt:variant>
        <vt:i4>2535</vt:i4>
      </vt:variant>
      <vt:variant>
        <vt:i4>0</vt:i4>
      </vt:variant>
      <vt:variant>
        <vt:i4>5</vt:i4>
      </vt:variant>
      <vt:variant>
        <vt:lpwstr>mailto:vtthct@krongpak.daklak.gov.vn</vt:lpwstr>
      </vt:variant>
      <vt:variant>
        <vt:lpwstr/>
      </vt:variant>
      <vt:variant>
        <vt:i4>1376325</vt:i4>
      </vt:variant>
      <vt:variant>
        <vt:i4>2532</vt:i4>
      </vt:variant>
      <vt:variant>
        <vt:i4>0</vt:i4>
      </vt:variant>
      <vt:variant>
        <vt:i4>5</vt:i4>
      </vt:variant>
      <vt:variant>
        <vt:lpwstr>http://c1buonpuan.pgdkrongpac.edu.vn/</vt:lpwstr>
      </vt:variant>
      <vt:variant>
        <vt:lpwstr/>
      </vt:variant>
      <vt:variant>
        <vt:i4>2752523</vt:i4>
      </vt:variant>
      <vt:variant>
        <vt:i4>2529</vt:i4>
      </vt:variant>
      <vt:variant>
        <vt:i4>0</vt:i4>
      </vt:variant>
      <vt:variant>
        <vt:i4>5</vt:i4>
      </vt:variant>
      <vt:variant>
        <vt:lpwstr>mailto:vtthbp@krongpak.daklak.gov.vn</vt:lpwstr>
      </vt:variant>
      <vt:variant>
        <vt:lpwstr/>
      </vt:variant>
      <vt:variant>
        <vt:i4>1179723</vt:i4>
      </vt:variant>
      <vt:variant>
        <vt:i4>2526</vt:i4>
      </vt:variant>
      <vt:variant>
        <vt:i4>0</vt:i4>
      </vt:variant>
      <vt:variant>
        <vt:i4>5</vt:i4>
      </vt:variant>
      <vt:variant>
        <vt:lpwstr>http://c1bevandan.pqdkronqpac.edu.vn/</vt:lpwstr>
      </vt:variant>
      <vt:variant>
        <vt:lpwstr/>
      </vt:variant>
      <vt:variant>
        <vt:i4>4915302</vt:i4>
      </vt:variant>
      <vt:variant>
        <vt:i4>2523</vt:i4>
      </vt:variant>
      <vt:variant>
        <vt:i4>0</vt:i4>
      </vt:variant>
      <vt:variant>
        <vt:i4>5</vt:i4>
      </vt:variant>
      <vt:variant>
        <vt:lpwstr>mailto:vtthbvd@krongpak.daklak.gov.vn</vt:lpwstr>
      </vt:variant>
      <vt:variant>
        <vt:lpwstr/>
      </vt:variant>
      <vt:variant>
        <vt:i4>7929919</vt:i4>
      </vt:variant>
      <vt:variant>
        <vt:i4>2520</vt:i4>
      </vt:variant>
      <vt:variant>
        <vt:i4>0</vt:i4>
      </vt:variant>
      <vt:variant>
        <vt:i4>5</vt:i4>
      </vt:variant>
      <vt:variant>
        <vt:lpwstr>http://c1ntranqlonq.pqdkronqpac.edu.vn/</vt:lpwstr>
      </vt:variant>
      <vt:variant>
        <vt:lpwstr/>
      </vt:variant>
      <vt:variant>
        <vt:i4>5177444</vt:i4>
      </vt:variant>
      <vt:variant>
        <vt:i4>2517</vt:i4>
      </vt:variant>
      <vt:variant>
        <vt:i4>0</vt:i4>
      </vt:variant>
      <vt:variant>
        <vt:i4>5</vt:i4>
      </vt:variant>
      <vt:variant>
        <vt:lpwstr>mailto:vtthntl@krongpak.daklak.gov.vn</vt:lpwstr>
      </vt:variant>
      <vt:variant>
        <vt:lpwstr/>
      </vt:variant>
      <vt:variant>
        <vt:i4>1703948</vt:i4>
      </vt:variant>
      <vt:variant>
        <vt:i4>2514</vt:i4>
      </vt:variant>
      <vt:variant>
        <vt:i4>0</vt:i4>
      </vt:variant>
      <vt:variant>
        <vt:i4>5</vt:i4>
      </vt:variant>
      <vt:variant>
        <vt:lpwstr>http://c0tuoitho.pqdkronqpac.edu.vn/</vt:lpwstr>
      </vt:variant>
      <vt:variant>
        <vt:lpwstr/>
      </vt:variant>
      <vt:variant>
        <vt:i4>2424832</vt:i4>
      </vt:variant>
      <vt:variant>
        <vt:i4>2511</vt:i4>
      </vt:variant>
      <vt:variant>
        <vt:i4>0</vt:i4>
      </vt:variant>
      <vt:variant>
        <vt:i4>5</vt:i4>
      </vt:variant>
      <vt:variant>
        <vt:lpwstr>mailto:vtmgtt@krongpak.daklak.gov.vn</vt:lpwstr>
      </vt:variant>
      <vt:variant>
        <vt:lpwstr/>
      </vt:variant>
      <vt:variant>
        <vt:i4>1310790</vt:i4>
      </vt:variant>
      <vt:variant>
        <vt:i4>2508</vt:i4>
      </vt:variant>
      <vt:variant>
        <vt:i4>0</vt:i4>
      </vt:variant>
      <vt:variant>
        <vt:i4>5</vt:i4>
      </vt:variant>
      <vt:variant>
        <vt:lpwstr>http://c0tuoihonq.pqdkronqpac.edu.vn/</vt:lpwstr>
      </vt:variant>
      <vt:variant>
        <vt:lpwstr/>
      </vt:variant>
      <vt:variant>
        <vt:i4>2424860</vt:i4>
      </vt:variant>
      <vt:variant>
        <vt:i4>2505</vt:i4>
      </vt:variant>
      <vt:variant>
        <vt:i4>0</vt:i4>
      </vt:variant>
      <vt:variant>
        <vt:i4>5</vt:i4>
      </vt:variant>
      <vt:variant>
        <vt:lpwstr>mailto:vtmgth@krongpak.daklak.gov.vn</vt:lpwstr>
      </vt:variant>
      <vt:variant>
        <vt:lpwstr/>
      </vt:variant>
      <vt:variant>
        <vt:i4>1310791</vt:i4>
      </vt:variant>
      <vt:variant>
        <vt:i4>2502</vt:i4>
      </vt:variant>
      <vt:variant>
        <vt:i4>0</vt:i4>
      </vt:variant>
      <vt:variant>
        <vt:i4>5</vt:i4>
      </vt:variant>
      <vt:variant>
        <vt:lpwstr>http://c0thanqloi.pqdkrongpac.edu.vn/</vt:lpwstr>
      </vt:variant>
      <vt:variant>
        <vt:lpwstr/>
      </vt:variant>
      <vt:variant>
        <vt:i4>2424856</vt:i4>
      </vt:variant>
      <vt:variant>
        <vt:i4>2499</vt:i4>
      </vt:variant>
      <vt:variant>
        <vt:i4>0</vt:i4>
      </vt:variant>
      <vt:variant>
        <vt:i4>5</vt:i4>
      </vt:variant>
      <vt:variant>
        <vt:lpwstr>mailto:vtmgtl@krongpak.daklak.gov.vn</vt:lpwstr>
      </vt:variant>
      <vt:variant>
        <vt:lpwstr/>
      </vt:variant>
      <vt:variant>
        <vt:i4>6684788</vt:i4>
      </vt:variant>
      <vt:variant>
        <vt:i4>2496</vt:i4>
      </vt:variant>
      <vt:variant>
        <vt:i4>0</vt:i4>
      </vt:variant>
      <vt:variant>
        <vt:i4>5</vt:i4>
      </vt:variant>
      <vt:variant>
        <vt:lpwstr>http://c0sonca.pqdkronqpac.edu.vn/</vt:lpwstr>
      </vt:variant>
      <vt:variant>
        <vt:lpwstr/>
      </vt:variant>
      <vt:variant>
        <vt:i4>2228247</vt:i4>
      </vt:variant>
      <vt:variant>
        <vt:i4>2493</vt:i4>
      </vt:variant>
      <vt:variant>
        <vt:i4>0</vt:i4>
      </vt:variant>
      <vt:variant>
        <vt:i4>5</vt:i4>
      </vt:variant>
      <vt:variant>
        <vt:lpwstr>mailto:vtmgsc@krongpak.daklak.gov.vn</vt:lpwstr>
      </vt:variant>
      <vt:variant>
        <vt:lpwstr/>
      </vt:variant>
      <vt:variant>
        <vt:i4>7602209</vt:i4>
      </vt:variant>
      <vt:variant>
        <vt:i4>2490</vt:i4>
      </vt:variant>
      <vt:variant>
        <vt:i4>0</vt:i4>
      </vt:variant>
      <vt:variant>
        <vt:i4>5</vt:i4>
      </vt:variant>
      <vt:variant>
        <vt:lpwstr>http://c0saomai.pqdkronqpac.edu.vn/</vt:lpwstr>
      </vt:variant>
      <vt:variant>
        <vt:lpwstr/>
      </vt:variant>
      <vt:variant>
        <vt:i4>2228249</vt:i4>
      </vt:variant>
      <vt:variant>
        <vt:i4>2487</vt:i4>
      </vt:variant>
      <vt:variant>
        <vt:i4>0</vt:i4>
      </vt:variant>
      <vt:variant>
        <vt:i4>5</vt:i4>
      </vt:variant>
      <vt:variant>
        <vt:lpwstr>mailto:vtmgsm@krongpak.daklak.gov.vn</vt:lpwstr>
      </vt:variant>
      <vt:variant>
        <vt:lpwstr/>
      </vt:variant>
      <vt:variant>
        <vt:i4>393280</vt:i4>
      </vt:variant>
      <vt:variant>
        <vt:i4>2484</vt:i4>
      </vt:variant>
      <vt:variant>
        <vt:i4>0</vt:i4>
      </vt:variant>
      <vt:variant>
        <vt:i4>5</vt:i4>
      </vt:variant>
      <vt:variant>
        <vt:lpwstr>http://c0phonqlan.pqdkronqpac.edu.vn/</vt:lpwstr>
      </vt:variant>
      <vt:variant>
        <vt:lpwstr/>
      </vt:variant>
      <vt:variant>
        <vt:i4>2162712</vt:i4>
      </vt:variant>
      <vt:variant>
        <vt:i4>2481</vt:i4>
      </vt:variant>
      <vt:variant>
        <vt:i4>0</vt:i4>
      </vt:variant>
      <vt:variant>
        <vt:i4>5</vt:i4>
      </vt:variant>
      <vt:variant>
        <vt:lpwstr>mailto:vtmgpl@krongpak.daklak.gov.vn</vt:lpwstr>
      </vt:variant>
      <vt:variant>
        <vt:lpwstr/>
      </vt:variant>
      <vt:variant>
        <vt:i4>1638411</vt:i4>
      </vt:variant>
      <vt:variant>
        <vt:i4>2478</vt:i4>
      </vt:variant>
      <vt:variant>
        <vt:i4>0</vt:i4>
      </vt:variant>
      <vt:variant>
        <vt:i4>5</vt:i4>
      </vt:variant>
      <vt:variant>
        <vt:lpwstr>http://c0nqoclan.pqdkronqpac.edu.vn/</vt:lpwstr>
      </vt:variant>
      <vt:variant>
        <vt:lpwstr/>
      </vt:variant>
      <vt:variant>
        <vt:i4>4128792</vt:i4>
      </vt:variant>
      <vt:variant>
        <vt:i4>2475</vt:i4>
      </vt:variant>
      <vt:variant>
        <vt:i4>0</vt:i4>
      </vt:variant>
      <vt:variant>
        <vt:i4>5</vt:i4>
      </vt:variant>
      <vt:variant>
        <vt:lpwstr>mailto:vtmgnl@krongpak.daklak.gov.vn</vt:lpwstr>
      </vt:variant>
      <vt:variant>
        <vt:lpwstr/>
      </vt:variant>
      <vt:variant>
        <vt:i4>327687</vt:i4>
      </vt:variant>
      <vt:variant>
        <vt:i4>2472</vt:i4>
      </vt:variant>
      <vt:variant>
        <vt:i4>0</vt:i4>
      </vt:variant>
      <vt:variant>
        <vt:i4>5</vt:i4>
      </vt:variant>
      <vt:variant>
        <vt:lpwstr>http://c0hoathuytien.pqdkronqpac.edu.vn/</vt:lpwstr>
      </vt:variant>
      <vt:variant>
        <vt:lpwstr/>
      </vt:variant>
      <vt:variant>
        <vt:i4>4718699</vt:i4>
      </vt:variant>
      <vt:variant>
        <vt:i4>2469</vt:i4>
      </vt:variant>
      <vt:variant>
        <vt:i4>0</vt:i4>
      </vt:variant>
      <vt:variant>
        <vt:i4>5</vt:i4>
      </vt:variant>
      <vt:variant>
        <vt:lpwstr>mailto:vtmghtt@krongpak.daklak.gov.vn</vt:lpwstr>
      </vt:variant>
      <vt:variant>
        <vt:lpwstr/>
      </vt:variant>
      <vt:variant>
        <vt:i4>6357025</vt:i4>
      </vt:variant>
      <vt:variant>
        <vt:i4>2466</vt:i4>
      </vt:variant>
      <vt:variant>
        <vt:i4>0</vt:i4>
      </vt:variant>
      <vt:variant>
        <vt:i4>5</vt:i4>
      </vt:variant>
      <vt:variant>
        <vt:lpwstr>http://c0hoathienly.pqdkronqpac.edu.vn/</vt:lpwstr>
      </vt:variant>
      <vt:variant>
        <vt:lpwstr/>
      </vt:variant>
      <vt:variant>
        <vt:i4>5242987</vt:i4>
      </vt:variant>
      <vt:variant>
        <vt:i4>2463</vt:i4>
      </vt:variant>
      <vt:variant>
        <vt:i4>0</vt:i4>
      </vt:variant>
      <vt:variant>
        <vt:i4>5</vt:i4>
      </vt:variant>
      <vt:variant>
        <vt:lpwstr>mailto:vtmghtl@krongpak.daklak.gov.vn</vt:lpwstr>
      </vt:variant>
      <vt:variant>
        <vt:lpwstr/>
      </vt:variant>
      <vt:variant>
        <vt:i4>6619190</vt:i4>
      </vt:variant>
      <vt:variant>
        <vt:i4>2460</vt:i4>
      </vt:variant>
      <vt:variant>
        <vt:i4>0</vt:i4>
      </vt:variant>
      <vt:variant>
        <vt:i4>5</vt:i4>
      </vt:variant>
      <vt:variant>
        <vt:lpwstr>http://c0hoasen.pqdkronqpac.edu.vn/</vt:lpwstr>
      </vt:variant>
      <vt:variant>
        <vt:lpwstr/>
      </vt:variant>
      <vt:variant>
        <vt:i4>3735559</vt:i4>
      </vt:variant>
      <vt:variant>
        <vt:i4>2457</vt:i4>
      </vt:variant>
      <vt:variant>
        <vt:i4>0</vt:i4>
      </vt:variant>
      <vt:variant>
        <vt:i4>5</vt:i4>
      </vt:variant>
      <vt:variant>
        <vt:lpwstr>mailto:vtmghs@krongpak.daklak.gov.vn</vt:lpwstr>
      </vt:variant>
      <vt:variant>
        <vt:lpwstr/>
      </vt:variant>
      <vt:variant>
        <vt:i4>7077989</vt:i4>
      </vt:variant>
      <vt:variant>
        <vt:i4>2454</vt:i4>
      </vt:variant>
      <vt:variant>
        <vt:i4>0</vt:i4>
      </vt:variant>
      <vt:variant>
        <vt:i4>5</vt:i4>
      </vt:variant>
      <vt:variant>
        <vt:lpwstr>http://c0hoapolanq.pqdkronqpac.edu.vn/</vt:lpwstr>
      </vt:variant>
      <vt:variant>
        <vt:lpwstr/>
      </vt:variant>
      <vt:variant>
        <vt:i4>5242991</vt:i4>
      </vt:variant>
      <vt:variant>
        <vt:i4>2451</vt:i4>
      </vt:variant>
      <vt:variant>
        <vt:i4>0</vt:i4>
      </vt:variant>
      <vt:variant>
        <vt:i4>5</vt:i4>
      </vt:variant>
      <vt:variant>
        <vt:lpwstr>mailto:vtmghpl@krongpak.daklak.gov.vn</vt:lpwstr>
      </vt:variant>
      <vt:variant>
        <vt:lpwstr/>
      </vt:variant>
      <vt:variant>
        <vt:i4>6619260</vt:i4>
      </vt:variant>
      <vt:variant>
        <vt:i4>2448</vt:i4>
      </vt:variant>
      <vt:variant>
        <vt:i4>0</vt:i4>
      </vt:variant>
      <vt:variant>
        <vt:i4>5</vt:i4>
      </vt:variant>
      <vt:variant>
        <vt:lpwstr>http://c0hoaphuonq.pqdkronqpac.edu.vn/</vt:lpwstr>
      </vt:variant>
      <vt:variant>
        <vt:lpwstr/>
      </vt:variant>
      <vt:variant>
        <vt:i4>3735556</vt:i4>
      </vt:variant>
      <vt:variant>
        <vt:i4>2445</vt:i4>
      </vt:variant>
      <vt:variant>
        <vt:i4>0</vt:i4>
      </vt:variant>
      <vt:variant>
        <vt:i4>5</vt:i4>
      </vt:variant>
      <vt:variant>
        <vt:lpwstr>mailto:vtmghp@krongpak.daklak.gov.vn</vt:lpwstr>
      </vt:variant>
      <vt:variant>
        <vt:lpwstr/>
      </vt:variant>
      <vt:variant>
        <vt:i4>6946938</vt:i4>
      </vt:variant>
      <vt:variant>
        <vt:i4>2442</vt:i4>
      </vt:variant>
      <vt:variant>
        <vt:i4>0</vt:i4>
      </vt:variant>
      <vt:variant>
        <vt:i4>5</vt:i4>
      </vt:variant>
      <vt:variant>
        <vt:lpwstr>http://c0hoamy.pqdkronqpac.edu.vn/</vt:lpwstr>
      </vt:variant>
      <vt:variant>
        <vt:lpwstr/>
      </vt:variant>
      <vt:variant>
        <vt:i4>5570674</vt:i4>
      </vt:variant>
      <vt:variant>
        <vt:i4>2439</vt:i4>
      </vt:variant>
      <vt:variant>
        <vt:i4>0</vt:i4>
      </vt:variant>
      <vt:variant>
        <vt:i4>5</vt:i4>
      </vt:variant>
      <vt:variant>
        <vt:lpwstr>mailto:vtmghmi@krongpak.daklak.gov.vn</vt:lpwstr>
      </vt:variant>
      <vt:variant>
        <vt:lpwstr/>
      </vt:variant>
      <vt:variant>
        <vt:i4>6357039</vt:i4>
      </vt:variant>
      <vt:variant>
        <vt:i4>2436</vt:i4>
      </vt:variant>
      <vt:variant>
        <vt:i4>0</vt:i4>
      </vt:variant>
      <vt:variant>
        <vt:i4>5</vt:i4>
      </vt:variant>
      <vt:variant>
        <vt:lpwstr>http://c0hoamai.pqdkronqpac.edu.vn/</vt:lpwstr>
      </vt:variant>
      <vt:variant>
        <vt:lpwstr/>
      </vt:variant>
      <vt:variant>
        <vt:i4>3735577</vt:i4>
      </vt:variant>
      <vt:variant>
        <vt:i4>2433</vt:i4>
      </vt:variant>
      <vt:variant>
        <vt:i4>0</vt:i4>
      </vt:variant>
      <vt:variant>
        <vt:i4>5</vt:i4>
      </vt:variant>
      <vt:variant>
        <vt:lpwstr>mailto:vtmghm@krongpak.daklak.gov.vn</vt:lpwstr>
      </vt:variant>
      <vt:variant>
        <vt:lpwstr/>
      </vt:variant>
      <vt:variant>
        <vt:i4>6357033</vt:i4>
      </vt:variant>
      <vt:variant>
        <vt:i4>2430</vt:i4>
      </vt:variant>
      <vt:variant>
        <vt:i4>0</vt:i4>
      </vt:variant>
      <vt:variant>
        <vt:i4>5</vt:i4>
      </vt:variant>
      <vt:variant>
        <vt:lpwstr>http://c0hoalan.pqdkronqpac.edu.vn/</vt:lpwstr>
      </vt:variant>
      <vt:variant>
        <vt:lpwstr/>
      </vt:variant>
      <vt:variant>
        <vt:i4>3735576</vt:i4>
      </vt:variant>
      <vt:variant>
        <vt:i4>2427</vt:i4>
      </vt:variant>
      <vt:variant>
        <vt:i4>0</vt:i4>
      </vt:variant>
      <vt:variant>
        <vt:i4>5</vt:i4>
      </vt:variant>
      <vt:variant>
        <vt:lpwstr>mailto:vtmghl@krongpak.daklak.gov.vn</vt:lpwstr>
      </vt:variant>
      <vt:variant>
        <vt:lpwstr/>
      </vt:variant>
      <vt:variant>
        <vt:i4>7471226</vt:i4>
      </vt:variant>
      <vt:variant>
        <vt:i4>2424</vt:i4>
      </vt:variant>
      <vt:variant>
        <vt:i4>0</vt:i4>
      </vt:variant>
      <vt:variant>
        <vt:i4>5</vt:i4>
      </vt:variant>
      <vt:variant>
        <vt:lpwstr>http://c0hoahuonqduonq.pqdkronqpac.edu.vn/</vt:lpwstr>
      </vt:variant>
      <vt:variant>
        <vt:lpwstr/>
      </vt:variant>
      <vt:variant>
        <vt:i4>5767287</vt:i4>
      </vt:variant>
      <vt:variant>
        <vt:i4>2421</vt:i4>
      </vt:variant>
      <vt:variant>
        <vt:i4>0</vt:i4>
      </vt:variant>
      <vt:variant>
        <vt:i4>5</vt:i4>
      </vt:variant>
      <vt:variant>
        <vt:lpwstr>mailto:vtmghhd@krongpak.daklak.gov.vn</vt:lpwstr>
      </vt:variant>
      <vt:variant>
        <vt:lpwstr/>
      </vt:variant>
      <vt:variant>
        <vt:i4>7667750</vt:i4>
      </vt:variant>
      <vt:variant>
        <vt:i4>2418</vt:i4>
      </vt:variant>
      <vt:variant>
        <vt:i4>0</vt:i4>
      </vt:variant>
      <vt:variant>
        <vt:i4>5</vt:i4>
      </vt:variant>
      <vt:variant>
        <vt:lpwstr>http://c0hoahue.pqdkronqpac.edu.vn/</vt:lpwstr>
      </vt:variant>
      <vt:variant>
        <vt:lpwstr/>
      </vt:variant>
      <vt:variant>
        <vt:i4>3735580</vt:i4>
      </vt:variant>
      <vt:variant>
        <vt:i4>2415</vt:i4>
      </vt:variant>
      <vt:variant>
        <vt:i4>0</vt:i4>
      </vt:variant>
      <vt:variant>
        <vt:i4>5</vt:i4>
      </vt:variant>
      <vt:variant>
        <vt:lpwstr>mailto:vtmghh@krongpak.daklak.gov.vn</vt:lpwstr>
      </vt:variant>
      <vt:variant>
        <vt:lpwstr/>
      </vt:variant>
      <vt:variant>
        <vt:i4>851985</vt:i4>
      </vt:variant>
      <vt:variant>
        <vt:i4>2412</vt:i4>
      </vt:variant>
      <vt:variant>
        <vt:i4>0</vt:i4>
      </vt:variant>
      <vt:variant>
        <vt:i4>5</vt:i4>
      </vt:variant>
      <vt:variant>
        <vt:lpwstr>http://c0hoahonq.pqdkronqpac.edu.vn/</vt:lpwstr>
      </vt:variant>
      <vt:variant>
        <vt:lpwstr/>
      </vt:variant>
      <vt:variant>
        <vt:i4>5439607</vt:i4>
      </vt:variant>
      <vt:variant>
        <vt:i4>2409</vt:i4>
      </vt:variant>
      <vt:variant>
        <vt:i4>0</vt:i4>
      </vt:variant>
      <vt:variant>
        <vt:i4>5</vt:i4>
      </vt:variant>
      <vt:variant>
        <vt:lpwstr>mailto:vtmghho@krongpak.daklak.gov.vn</vt:lpwstr>
      </vt:variant>
      <vt:variant>
        <vt:lpwstr/>
      </vt:variant>
      <vt:variant>
        <vt:i4>851997</vt:i4>
      </vt:variant>
      <vt:variant>
        <vt:i4>2406</vt:i4>
      </vt:variant>
      <vt:variant>
        <vt:i4>0</vt:i4>
      </vt:variant>
      <vt:variant>
        <vt:i4>5</vt:i4>
      </vt:variant>
      <vt:variant>
        <vt:lpwstr>http://c0hoadonq.pqdkronqpac.edu.vn/</vt:lpwstr>
      </vt:variant>
      <vt:variant>
        <vt:lpwstr/>
      </vt:variant>
      <vt:variant>
        <vt:i4>3735568</vt:i4>
      </vt:variant>
      <vt:variant>
        <vt:i4>2403</vt:i4>
      </vt:variant>
      <vt:variant>
        <vt:i4>0</vt:i4>
      </vt:variant>
      <vt:variant>
        <vt:i4>5</vt:i4>
      </vt:variant>
      <vt:variant>
        <vt:lpwstr>mailto:vtmghd@krongpak.daklak.gov.vn</vt:lpwstr>
      </vt:variant>
      <vt:variant>
        <vt:lpwstr/>
      </vt:variant>
      <vt:variant>
        <vt:i4>7667755</vt:i4>
      </vt:variant>
      <vt:variant>
        <vt:i4>2400</vt:i4>
      </vt:variant>
      <vt:variant>
        <vt:i4>0</vt:i4>
      </vt:variant>
      <vt:variant>
        <vt:i4>5</vt:i4>
      </vt:variant>
      <vt:variant>
        <vt:lpwstr>http://c0hoacuc.pqdkronqpac.edu.vn/</vt:lpwstr>
      </vt:variant>
      <vt:variant>
        <vt:lpwstr/>
      </vt:variant>
      <vt:variant>
        <vt:i4>3735575</vt:i4>
      </vt:variant>
      <vt:variant>
        <vt:i4>2397</vt:i4>
      </vt:variant>
      <vt:variant>
        <vt:i4>0</vt:i4>
      </vt:variant>
      <vt:variant>
        <vt:i4>5</vt:i4>
      </vt:variant>
      <vt:variant>
        <vt:lpwstr>mailto:vtmghc@krongpak.daklak.gov.vn</vt:lpwstr>
      </vt:variant>
      <vt:variant>
        <vt:lpwstr/>
      </vt:variant>
      <vt:variant>
        <vt:i4>7733375</vt:i4>
      </vt:variant>
      <vt:variant>
        <vt:i4>2394</vt:i4>
      </vt:variant>
      <vt:variant>
        <vt:i4>0</vt:i4>
      </vt:variant>
      <vt:variant>
        <vt:i4>5</vt:i4>
      </vt:variant>
      <vt:variant>
        <vt:lpwstr>http://c0hoaanhdao.pqdkronqpac.edu.vn/</vt:lpwstr>
      </vt:variant>
      <vt:variant>
        <vt:lpwstr/>
      </vt:variant>
      <vt:variant>
        <vt:i4>5767294</vt:i4>
      </vt:variant>
      <vt:variant>
        <vt:i4>2391</vt:i4>
      </vt:variant>
      <vt:variant>
        <vt:i4>0</vt:i4>
      </vt:variant>
      <vt:variant>
        <vt:i4>5</vt:i4>
      </vt:variant>
      <vt:variant>
        <vt:lpwstr>mailto:vtmghad@krongpak.daklak.gov.vn</vt:lpwstr>
      </vt:variant>
      <vt:variant>
        <vt:lpwstr/>
      </vt:variant>
      <vt:variant>
        <vt:i4>6881332</vt:i4>
      </vt:variant>
      <vt:variant>
        <vt:i4>2388</vt:i4>
      </vt:variant>
      <vt:variant>
        <vt:i4>0</vt:i4>
      </vt:variant>
      <vt:variant>
        <vt:i4>5</vt:i4>
      </vt:variant>
      <vt:variant>
        <vt:lpwstr>http://c1cuchinhlan.pqdkronqpac.edu.vn/</vt:lpwstr>
      </vt:variant>
      <vt:variant>
        <vt:lpwstr/>
      </vt:variant>
      <vt:variant>
        <vt:i4>4325491</vt:i4>
      </vt:variant>
      <vt:variant>
        <vt:i4>2385</vt:i4>
      </vt:variant>
      <vt:variant>
        <vt:i4>0</vt:i4>
      </vt:variant>
      <vt:variant>
        <vt:i4>5</vt:i4>
      </vt:variant>
      <vt:variant>
        <vt:lpwstr>mailto:vtthccl@krongpak.daklak.gov.vn</vt:lpwstr>
      </vt:variant>
      <vt:variant>
        <vt:lpwstr/>
      </vt:variant>
      <vt:variant>
        <vt:i4>393284</vt:i4>
      </vt:variant>
      <vt:variant>
        <vt:i4>2382</vt:i4>
      </vt:variant>
      <vt:variant>
        <vt:i4>0</vt:i4>
      </vt:variant>
      <vt:variant>
        <vt:i4>5</vt:i4>
      </vt:variant>
      <vt:variant>
        <vt:lpwstr>http://c0binhminh.pqdkronqpac.edu.vn/</vt:lpwstr>
      </vt:variant>
      <vt:variant>
        <vt:lpwstr/>
      </vt:variant>
      <vt:variant>
        <vt:i4>3342361</vt:i4>
      </vt:variant>
      <vt:variant>
        <vt:i4>2379</vt:i4>
      </vt:variant>
      <vt:variant>
        <vt:i4>0</vt:i4>
      </vt:variant>
      <vt:variant>
        <vt:i4>5</vt:i4>
      </vt:variant>
      <vt:variant>
        <vt:lpwstr>mailto:vtmgbm@krongpak.daklak.gov.vn</vt:lpwstr>
      </vt:variant>
      <vt:variant>
        <vt:lpwstr/>
      </vt:variant>
      <vt:variant>
        <vt:i4>6684778</vt:i4>
      </vt:variant>
      <vt:variant>
        <vt:i4>2376</vt:i4>
      </vt:variant>
      <vt:variant>
        <vt:i4>0</vt:i4>
      </vt:variant>
      <vt:variant>
        <vt:i4>5</vt:i4>
      </vt:variant>
      <vt:variant>
        <vt:lpwstr>http://c0ttphuocan.pqdkronqpac.edu.vn/</vt:lpwstr>
      </vt:variant>
      <vt:variant>
        <vt:lpwstr/>
      </vt:variant>
      <vt:variant>
        <vt:i4>5570664</vt:i4>
      </vt:variant>
      <vt:variant>
        <vt:i4>2373</vt:i4>
      </vt:variant>
      <vt:variant>
        <vt:i4>0</vt:i4>
      </vt:variant>
      <vt:variant>
        <vt:i4>5</vt:i4>
      </vt:variant>
      <vt:variant>
        <vt:lpwstr>mailto:vtmnttpa@krongpak.daklak.gov.vn</vt:lpwstr>
      </vt:variant>
      <vt:variant>
        <vt:lpwstr/>
      </vt:variant>
      <vt:variant>
        <vt:i4>1703975</vt:i4>
      </vt:variant>
      <vt:variant>
        <vt:i4>2370</vt:i4>
      </vt:variant>
      <vt:variant>
        <vt:i4>0</vt:i4>
      </vt:variant>
      <vt:variant>
        <vt:i4>5</vt:i4>
      </vt:variant>
      <vt:variant>
        <vt:lpwstr>mailto:vtxhoason@krongbong.daklak.gov.vn</vt:lpwstr>
      </vt:variant>
      <vt:variant>
        <vt:lpwstr/>
      </vt:variant>
      <vt:variant>
        <vt:i4>7733325</vt:i4>
      </vt:variant>
      <vt:variant>
        <vt:i4>2367</vt:i4>
      </vt:variant>
      <vt:variant>
        <vt:i4>0</vt:i4>
      </vt:variant>
      <vt:variant>
        <vt:i4>5</vt:i4>
      </vt:variant>
      <vt:variant>
        <vt:lpwstr>mailto:vtxyatomot@easup.daklak.gov.vn</vt:lpwstr>
      </vt:variant>
      <vt:variant>
        <vt:lpwstr/>
      </vt:variant>
      <vt:variant>
        <vt:i4>1179690</vt:i4>
      </vt:variant>
      <vt:variant>
        <vt:i4>2364</vt:i4>
      </vt:variant>
      <vt:variant>
        <vt:i4>0</vt:i4>
      </vt:variant>
      <vt:variant>
        <vt:i4>5</vt:i4>
      </vt:variant>
      <vt:variant>
        <vt:lpwstr>mailto:vtxcumlan@easup.daklak.gov.vn</vt:lpwstr>
      </vt:variant>
      <vt:variant>
        <vt:lpwstr/>
      </vt:variant>
      <vt:variant>
        <vt:i4>7209047</vt:i4>
      </vt:variant>
      <vt:variant>
        <vt:i4>2361</vt:i4>
      </vt:variant>
      <vt:variant>
        <vt:i4>0</vt:i4>
      </vt:variant>
      <vt:variant>
        <vt:i4>5</vt:i4>
      </vt:variant>
      <vt:variant>
        <vt:lpwstr>mailto:vtxcukbang@easup.daklak.gov.vn</vt:lpwstr>
      </vt:variant>
      <vt:variant>
        <vt:lpwstr/>
      </vt:variant>
      <vt:variant>
        <vt:i4>786467</vt:i4>
      </vt:variant>
      <vt:variant>
        <vt:i4>2358</vt:i4>
      </vt:variant>
      <vt:variant>
        <vt:i4>0</vt:i4>
      </vt:variant>
      <vt:variant>
        <vt:i4>5</vt:i4>
      </vt:variant>
      <vt:variant>
        <vt:lpwstr>mailto:truongptdtnt@easup.daklak.gov.vn</vt:lpwstr>
      </vt:variant>
      <vt:variant>
        <vt:lpwstr/>
      </vt:variant>
      <vt:variant>
        <vt:i4>196666</vt:i4>
      </vt:variant>
      <vt:variant>
        <vt:i4>2355</vt:i4>
      </vt:variant>
      <vt:variant>
        <vt:i4>0</vt:i4>
      </vt:variant>
      <vt:variant>
        <vt:i4>5</vt:i4>
      </vt:variant>
      <vt:variant>
        <vt:lpwstr>mailto:truongththcschuvanan@easup.daklak.gov.vn</vt:lpwstr>
      </vt:variant>
      <vt:variant>
        <vt:lpwstr/>
      </vt:variant>
      <vt:variant>
        <vt:i4>524351</vt:i4>
      </vt:variant>
      <vt:variant>
        <vt:i4>2352</vt:i4>
      </vt:variant>
      <vt:variant>
        <vt:i4>0</vt:i4>
      </vt:variant>
      <vt:variant>
        <vt:i4>5</vt:i4>
      </vt:variant>
      <vt:variant>
        <vt:lpwstr>mailto:truongthcseabung@easup.daklak.gov.vn</vt:lpwstr>
      </vt:variant>
      <vt:variant>
        <vt:lpwstr/>
      </vt:variant>
      <vt:variant>
        <vt:i4>196629</vt:i4>
      </vt:variant>
      <vt:variant>
        <vt:i4>2349</vt:i4>
      </vt:variant>
      <vt:variant>
        <vt:i4>0</vt:i4>
      </vt:variant>
      <vt:variant>
        <vt:i4>5</vt:i4>
      </vt:variant>
      <vt:variant>
        <vt:lpwstr>https://www.http/thcsquangtrung-easup.edu.vn/</vt:lpwstr>
      </vt:variant>
      <vt:variant>
        <vt:lpwstr/>
      </vt:variant>
      <vt:variant>
        <vt:i4>1835060</vt:i4>
      </vt:variant>
      <vt:variant>
        <vt:i4>2346</vt:i4>
      </vt:variant>
      <vt:variant>
        <vt:i4>0</vt:i4>
      </vt:variant>
      <vt:variant>
        <vt:i4>5</vt:i4>
      </vt:variant>
      <vt:variant>
        <vt:lpwstr>mailto:truongthtranquoctoan@easup.daklak.gov.vn</vt:lpwstr>
      </vt:variant>
      <vt:variant>
        <vt:lpwstr/>
      </vt:variant>
      <vt:variant>
        <vt:i4>7733321</vt:i4>
      </vt:variant>
      <vt:variant>
        <vt:i4>2343</vt:i4>
      </vt:variant>
      <vt:variant>
        <vt:i4>0</vt:i4>
      </vt:variant>
      <vt:variant>
        <vt:i4>5</vt:i4>
      </vt:variant>
      <vt:variant>
        <vt:lpwstr>mailto:truongthnguyenvietxuan@easup.daklak.gov.vn</vt:lpwstr>
      </vt:variant>
      <vt:variant>
        <vt:lpwstr/>
      </vt:variant>
      <vt:variant>
        <vt:i4>852009</vt:i4>
      </vt:variant>
      <vt:variant>
        <vt:i4>2340</vt:i4>
      </vt:variant>
      <vt:variant>
        <vt:i4>0</vt:i4>
      </vt:variant>
      <vt:variant>
        <vt:i4>5</vt:i4>
      </vt:variant>
      <vt:variant>
        <vt:lpwstr>mailto:truongthnguyenvantroi@easup.daklak.gov.vn</vt:lpwstr>
      </vt:variant>
      <vt:variant>
        <vt:lpwstr/>
      </vt:variant>
      <vt:variant>
        <vt:i4>6881364</vt:i4>
      </vt:variant>
      <vt:variant>
        <vt:i4>2337</vt:i4>
      </vt:variant>
      <vt:variant>
        <vt:i4>0</vt:i4>
      </vt:variant>
      <vt:variant>
        <vt:i4>5</vt:i4>
      </vt:variant>
      <vt:variant>
        <vt:lpwstr>mailto:truongthnguyentrai@easup.daklak.gov.vn</vt:lpwstr>
      </vt:variant>
      <vt:variant>
        <vt:lpwstr/>
      </vt:variant>
      <vt:variant>
        <vt:i4>43</vt:i4>
      </vt:variant>
      <vt:variant>
        <vt:i4>2334</vt:i4>
      </vt:variant>
      <vt:variant>
        <vt:i4>0</vt:i4>
      </vt:variant>
      <vt:variant>
        <vt:i4>5</vt:i4>
      </vt:variant>
      <vt:variant>
        <vt:lpwstr>mailto:truongthnguyenduccanh@easup.daklak.gov.vn</vt:lpwstr>
      </vt:variant>
      <vt:variant>
        <vt:lpwstr/>
      </vt:variant>
      <vt:variant>
        <vt:i4>8061023</vt:i4>
      </vt:variant>
      <vt:variant>
        <vt:i4>2331</vt:i4>
      </vt:variant>
      <vt:variant>
        <vt:i4>0</vt:i4>
      </vt:variant>
      <vt:variant>
        <vt:i4>5</vt:i4>
      </vt:variant>
      <vt:variant>
        <vt:lpwstr>mailto:truongthnguyendinhchieu@easup.daklak.gov.vn</vt:lpwstr>
      </vt:variant>
      <vt:variant>
        <vt:lpwstr/>
      </vt:variant>
      <vt:variant>
        <vt:i4>2031658</vt:i4>
      </vt:variant>
      <vt:variant>
        <vt:i4>2328</vt:i4>
      </vt:variant>
      <vt:variant>
        <vt:i4>0</vt:i4>
      </vt:variant>
      <vt:variant>
        <vt:i4>5</vt:i4>
      </vt:variant>
      <vt:variant>
        <vt:lpwstr>mailto:truongthnguyenbangoc@easup.daklak.gov.vn</vt:lpwstr>
      </vt:variant>
      <vt:variant>
        <vt:lpwstr/>
      </vt:variant>
      <vt:variant>
        <vt:i4>1638441</vt:i4>
      </vt:variant>
      <vt:variant>
        <vt:i4>2325</vt:i4>
      </vt:variant>
      <vt:variant>
        <vt:i4>0</vt:i4>
      </vt:variant>
      <vt:variant>
        <vt:i4>5</vt:i4>
      </vt:variant>
      <vt:variant>
        <vt:lpwstr>mailto:truongthleloi@easup.daklak.gov.vn</vt:lpwstr>
      </vt:variant>
      <vt:variant>
        <vt:lpwstr/>
      </vt:variant>
      <vt:variant>
        <vt:i4>6422600</vt:i4>
      </vt:variant>
      <vt:variant>
        <vt:i4>2322</vt:i4>
      </vt:variant>
      <vt:variant>
        <vt:i4>0</vt:i4>
      </vt:variant>
      <vt:variant>
        <vt:i4>5</vt:i4>
      </vt:variant>
      <vt:variant>
        <vt:lpwstr>mailto:truongthlehongphong@easup.daklak.gov.vn</vt:lpwstr>
      </vt:variant>
      <vt:variant>
        <vt:lpwstr/>
      </vt:variant>
      <vt:variant>
        <vt:i4>8257600</vt:i4>
      </vt:variant>
      <vt:variant>
        <vt:i4>2319</vt:i4>
      </vt:variant>
      <vt:variant>
        <vt:i4>0</vt:i4>
      </vt:variant>
      <vt:variant>
        <vt:i4>5</vt:i4>
      </vt:variant>
      <vt:variant>
        <vt:lpwstr>mailto:truongthkimdong@easup.daklak.gov.vn</vt:lpwstr>
      </vt:variant>
      <vt:variant>
        <vt:lpwstr/>
      </vt:variant>
      <vt:variant>
        <vt:i4>262189</vt:i4>
      </vt:variant>
      <vt:variant>
        <vt:i4>2316</vt:i4>
      </vt:variant>
      <vt:variant>
        <vt:i4>0</vt:i4>
      </vt:variant>
      <vt:variant>
        <vt:i4>5</vt:i4>
      </vt:variant>
      <vt:variant>
        <vt:lpwstr>mailto:truongthearoc@easup.daklak.gov.vn</vt:lpwstr>
      </vt:variant>
      <vt:variant>
        <vt:lpwstr/>
      </vt:variant>
      <vt:variant>
        <vt:i4>720955</vt:i4>
      </vt:variant>
      <vt:variant>
        <vt:i4>2313</vt:i4>
      </vt:variant>
      <vt:variant>
        <vt:i4>0</vt:i4>
      </vt:variant>
      <vt:variant>
        <vt:i4>5</vt:i4>
      </vt:variant>
      <vt:variant>
        <vt:lpwstr>mailto:truongtheale@easup.daklak.gov.vn</vt:lpwstr>
      </vt:variant>
      <vt:variant>
        <vt:lpwstr/>
      </vt:variant>
      <vt:variant>
        <vt:i4>7012428</vt:i4>
      </vt:variant>
      <vt:variant>
        <vt:i4>2310</vt:i4>
      </vt:variant>
      <vt:variant>
        <vt:i4>0</vt:i4>
      </vt:variant>
      <vt:variant>
        <vt:i4>5</vt:i4>
      </vt:variant>
      <vt:variant>
        <vt:lpwstr>mailto:truongtheabung@easup.daklak.gov.vn</vt:lpwstr>
      </vt:variant>
      <vt:variant>
        <vt:lpwstr/>
      </vt:variant>
      <vt:variant>
        <vt:i4>7143496</vt:i4>
      </vt:variant>
      <vt:variant>
        <vt:i4>2307</vt:i4>
      </vt:variant>
      <vt:variant>
        <vt:i4>0</vt:i4>
      </vt:variant>
      <vt:variant>
        <vt:i4>5</vt:i4>
      </vt:variant>
      <vt:variant>
        <vt:lpwstr>mailto:truongthcumlan@easup.daklak.gov.vn</vt:lpwstr>
      </vt:variant>
      <vt:variant>
        <vt:lpwstr/>
      </vt:variant>
      <vt:variant>
        <vt:i4>6946910</vt:i4>
      </vt:variant>
      <vt:variant>
        <vt:i4>2304</vt:i4>
      </vt:variant>
      <vt:variant>
        <vt:i4>0</vt:i4>
      </vt:variant>
      <vt:variant>
        <vt:i4>5</vt:i4>
      </vt:variant>
      <vt:variant>
        <vt:lpwstr>mailto:truongthcambathuoc@easup.daklak.gov.vn</vt:lpwstr>
      </vt:variant>
      <vt:variant>
        <vt:lpwstr/>
      </vt:variant>
      <vt:variant>
        <vt:i4>6881361</vt:i4>
      </vt:variant>
      <vt:variant>
        <vt:i4>2301</vt:i4>
      </vt:variant>
      <vt:variant>
        <vt:i4>0</vt:i4>
      </vt:variant>
      <vt:variant>
        <vt:i4>5</vt:i4>
      </vt:variant>
      <vt:variant>
        <vt:lpwstr>mailto:truongmntuoitho@easup.daklak.gov.vn</vt:lpwstr>
      </vt:variant>
      <vt:variant>
        <vt:lpwstr/>
      </vt:variant>
      <vt:variant>
        <vt:i4>7798877</vt:i4>
      </vt:variant>
      <vt:variant>
        <vt:i4>2298</vt:i4>
      </vt:variant>
      <vt:variant>
        <vt:i4>0</vt:i4>
      </vt:variant>
      <vt:variant>
        <vt:i4>5</vt:i4>
      </vt:variant>
      <vt:variant>
        <vt:lpwstr>mailto:truongmniajloi@easup.daklak.gov.vn</vt:lpwstr>
      </vt:variant>
      <vt:variant>
        <vt:lpwstr/>
      </vt:variant>
      <vt:variant>
        <vt:i4>7798859</vt:i4>
      </vt:variant>
      <vt:variant>
        <vt:i4>2295</vt:i4>
      </vt:variant>
      <vt:variant>
        <vt:i4>0</vt:i4>
      </vt:variant>
      <vt:variant>
        <vt:i4>5</vt:i4>
      </vt:variant>
      <vt:variant>
        <vt:lpwstr>mailto:truongmnhoasen@easup.daklak.gov.vn</vt:lpwstr>
      </vt:variant>
      <vt:variant>
        <vt:lpwstr/>
      </vt:variant>
      <vt:variant>
        <vt:i4>589863</vt:i4>
      </vt:variant>
      <vt:variant>
        <vt:i4>2292</vt:i4>
      </vt:variant>
      <vt:variant>
        <vt:i4>0</vt:i4>
      </vt:variant>
      <vt:variant>
        <vt:i4>5</vt:i4>
      </vt:variant>
      <vt:variant>
        <vt:lpwstr>mailto:truongmnhoami@easup.daklak.gov.vn</vt:lpwstr>
      </vt:variant>
      <vt:variant>
        <vt:lpwstr/>
      </vt:variant>
      <vt:variant>
        <vt:i4>7536722</vt:i4>
      </vt:variant>
      <vt:variant>
        <vt:i4>2289</vt:i4>
      </vt:variant>
      <vt:variant>
        <vt:i4>0</vt:i4>
      </vt:variant>
      <vt:variant>
        <vt:i4>5</vt:i4>
      </vt:variant>
      <vt:variant>
        <vt:lpwstr>mailto:truongmnhoamai@easup.daklak.gov.vn</vt:lpwstr>
      </vt:variant>
      <vt:variant>
        <vt:lpwstr/>
      </vt:variant>
      <vt:variant>
        <vt:i4>6815820</vt:i4>
      </vt:variant>
      <vt:variant>
        <vt:i4>2286</vt:i4>
      </vt:variant>
      <vt:variant>
        <vt:i4>0</vt:i4>
      </vt:variant>
      <vt:variant>
        <vt:i4>5</vt:i4>
      </vt:variant>
      <vt:variant>
        <vt:lpwstr>mailto:truongmnhoahong@easup.daklak.gov.vn</vt:lpwstr>
      </vt:variant>
      <vt:variant>
        <vt:lpwstr/>
      </vt:variant>
      <vt:variant>
        <vt:i4>7536730</vt:i4>
      </vt:variant>
      <vt:variant>
        <vt:i4>2283</vt:i4>
      </vt:variant>
      <vt:variant>
        <vt:i4>0</vt:i4>
      </vt:variant>
      <vt:variant>
        <vt:i4>5</vt:i4>
      </vt:variant>
      <vt:variant>
        <vt:lpwstr>mailto:truongmnhoaban@easup.daklak.gov.vn</vt:lpwstr>
      </vt:variant>
      <vt:variant>
        <vt:lpwstr/>
      </vt:variant>
      <vt:variant>
        <vt:i4>1900587</vt:i4>
      </vt:variant>
      <vt:variant>
        <vt:i4>2280</vt:i4>
      </vt:variant>
      <vt:variant>
        <vt:i4>0</vt:i4>
      </vt:variant>
      <vt:variant>
        <vt:i4>5</vt:i4>
      </vt:variant>
      <vt:variant>
        <vt:lpwstr>mailto:truongmnearoc@easup.daklak.gov.vn</vt:lpwstr>
      </vt:variant>
      <vt:variant>
        <vt:lpwstr/>
      </vt:variant>
      <vt:variant>
        <vt:i4>1179709</vt:i4>
      </vt:variant>
      <vt:variant>
        <vt:i4>2277</vt:i4>
      </vt:variant>
      <vt:variant>
        <vt:i4>0</vt:i4>
      </vt:variant>
      <vt:variant>
        <vt:i4>5</vt:i4>
      </vt:variant>
      <vt:variant>
        <vt:lpwstr>mailto:truongmneale@easup.daklak.gov.vn</vt:lpwstr>
      </vt:variant>
      <vt:variant>
        <vt:lpwstr/>
      </vt:variant>
      <vt:variant>
        <vt:i4>6750300</vt:i4>
      </vt:variant>
      <vt:variant>
        <vt:i4>2274</vt:i4>
      </vt:variant>
      <vt:variant>
        <vt:i4>0</vt:i4>
      </vt:variant>
      <vt:variant>
        <vt:i4>5</vt:i4>
      </vt:variant>
      <vt:variant>
        <vt:lpwstr>mailto:truongmncukbang@easup.daklak.gov.vn</vt:lpwstr>
      </vt:variant>
      <vt:variant>
        <vt:lpwstr/>
      </vt:variant>
      <vt:variant>
        <vt:i4>131125</vt:i4>
      </vt:variant>
      <vt:variant>
        <vt:i4>2271</vt:i4>
      </vt:variant>
      <vt:variant>
        <vt:i4>0</vt:i4>
      </vt:variant>
      <vt:variant>
        <vt:i4>5</vt:i4>
      </vt:variant>
      <vt:variant>
        <vt:lpwstr>mailto:tranphucuni2018@gmail.com</vt:lpwstr>
      </vt:variant>
      <vt:variant>
        <vt:lpwstr/>
      </vt:variant>
      <vt:variant>
        <vt:i4>3080297</vt:i4>
      </vt:variant>
      <vt:variant>
        <vt:i4>2268</vt:i4>
      </vt:variant>
      <vt:variant>
        <vt:i4>0</vt:i4>
      </vt:variant>
      <vt:variant>
        <vt:i4>5</vt:i4>
      </vt:variant>
      <vt:variant>
        <vt:lpwstr>http://c2phandinhphung.pgdeakar.edu.vn/</vt:lpwstr>
      </vt:variant>
      <vt:variant>
        <vt:lpwstr/>
      </vt:variant>
      <vt:variant>
        <vt:i4>589861</vt:i4>
      </vt:variant>
      <vt:variant>
        <vt:i4>2265</vt:i4>
      </vt:variant>
      <vt:variant>
        <vt:i4>0</vt:i4>
      </vt:variant>
      <vt:variant>
        <vt:i4>5</vt:i4>
      </vt:variant>
      <vt:variant>
        <vt:lpwstr>mailto:thcsphandinhphungeakar@gmail.com</vt:lpwstr>
      </vt:variant>
      <vt:variant>
        <vt:lpwstr/>
      </vt:variant>
      <vt:variant>
        <vt:i4>7798893</vt:i4>
      </vt:variant>
      <vt:variant>
        <vt:i4>2262</vt:i4>
      </vt:variant>
      <vt:variant>
        <vt:i4>0</vt:i4>
      </vt:variant>
      <vt:variant>
        <vt:i4>5</vt:i4>
      </vt:variant>
      <vt:variant>
        <vt:lpwstr>http://thcsphandangluu.edu.vn/</vt:lpwstr>
      </vt:variant>
      <vt:variant>
        <vt:lpwstr/>
      </vt:variant>
      <vt:variant>
        <vt:i4>327738</vt:i4>
      </vt:variant>
      <vt:variant>
        <vt:i4>2259</vt:i4>
      </vt:variant>
      <vt:variant>
        <vt:i4>0</vt:i4>
      </vt:variant>
      <vt:variant>
        <vt:i4>5</vt:i4>
      </vt:variant>
      <vt:variant>
        <vt:lpwstr>mailto:phandangluu20182019@gmail.com</vt:lpwstr>
      </vt:variant>
      <vt:variant>
        <vt:lpwstr/>
      </vt:variant>
      <vt:variant>
        <vt:i4>3145839</vt:i4>
      </vt:variant>
      <vt:variant>
        <vt:i4>2256</vt:i4>
      </vt:variant>
      <vt:variant>
        <vt:i4>0</vt:i4>
      </vt:variant>
      <vt:variant>
        <vt:i4>5</vt:i4>
      </vt:variant>
      <vt:variant>
        <vt:lpwstr>http://c2phanchautrinh.pgdeakar.edu.vn/</vt:lpwstr>
      </vt:variant>
      <vt:variant>
        <vt:lpwstr/>
      </vt:variant>
      <vt:variant>
        <vt:i4>8323150</vt:i4>
      </vt:variant>
      <vt:variant>
        <vt:i4>2253</vt:i4>
      </vt:variant>
      <vt:variant>
        <vt:i4>0</vt:i4>
      </vt:variant>
      <vt:variant>
        <vt:i4>5</vt:i4>
      </vt:variant>
      <vt:variant>
        <vt:lpwstr>mailto:thcspctrinhek@gmail.com</vt:lpwstr>
      </vt:variant>
      <vt:variant>
        <vt:lpwstr/>
      </vt:variant>
      <vt:variant>
        <vt:i4>2818146</vt:i4>
      </vt:variant>
      <vt:variant>
        <vt:i4>2250</vt:i4>
      </vt:variant>
      <vt:variant>
        <vt:i4>0</vt:i4>
      </vt:variant>
      <vt:variant>
        <vt:i4>5</vt:i4>
      </vt:variant>
      <vt:variant>
        <vt:lpwstr>http://c2nguyenvantroi.pgdeakar.edu.vn/</vt:lpwstr>
      </vt:variant>
      <vt:variant>
        <vt:lpwstr/>
      </vt:variant>
      <vt:variant>
        <vt:i4>6422612</vt:i4>
      </vt:variant>
      <vt:variant>
        <vt:i4>2247</vt:i4>
      </vt:variant>
      <vt:variant>
        <vt:i4>0</vt:i4>
      </vt:variant>
      <vt:variant>
        <vt:i4>5</vt:i4>
      </vt:variant>
      <vt:variant>
        <vt:lpwstr>mailto:truongthcsnguyenvantroieakar@gmail.com</vt:lpwstr>
      </vt:variant>
      <vt:variant>
        <vt:lpwstr/>
      </vt:variant>
      <vt:variant>
        <vt:i4>1310756</vt:i4>
      </vt:variant>
      <vt:variant>
        <vt:i4>2244</vt:i4>
      </vt:variant>
      <vt:variant>
        <vt:i4>0</vt:i4>
      </vt:variant>
      <vt:variant>
        <vt:i4>5</vt:i4>
      </vt:variant>
      <vt:variant>
        <vt:lpwstr>mailto:nkeakar@gmail.com</vt:lpwstr>
      </vt:variant>
      <vt:variant>
        <vt:lpwstr/>
      </vt:variant>
      <vt:variant>
        <vt:i4>1310756</vt:i4>
      </vt:variant>
      <vt:variant>
        <vt:i4>2241</vt:i4>
      </vt:variant>
      <vt:variant>
        <vt:i4>0</vt:i4>
      </vt:variant>
      <vt:variant>
        <vt:i4>5</vt:i4>
      </vt:variant>
      <vt:variant>
        <vt:lpwstr>mailto:nkeakar@gmail.com</vt:lpwstr>
      </vt:variant>
      <vt:variant>
        <vt:lpwstr/>
      </vt:variant>
      <vt:variant>
        <vt:i4>6094868</vt:i4>
      </vt:variant>
      <vt:variant>
        <vt:i4>2238</vt:i4>
      </vt:variant>
      <vt:variant>
        <vt:i4>0</vt:i4>
      </vt:variant>
      <vt:variant>
        <vt:i4>5</vt:i4>
      </vt:variant>
      <vt:variant>
        <vt:lpwstr>http://c2nguyendinhchieu.pgdeakar.edu.vn/</vt:lpwstr>
      </vt:variant>
      <vt:variant>
        <vt:lpwstr/>
      </vt:variant>
      <vt:variant>
        <vt:i4>1900585</vt:i4>
      </vt:variant>
      <vt:variant>
        <vt:i4>2235</vt:i4>
      </vt:variant>
      <vt:variant>
        <vt:i4>0</vt:i4>
      </vt:variant>
      <vt:variant>
        <vt:i4>5</vt:i4>
      </vt:variant>
      <vt:variant>
        <vt:lpwstr>mailto:thcsnguyendinhchieuekdl@gmail.com</vt:lpwstr>
      </vt:variant>
      <vt:variant>
        <vt:lpwstr/>
      </vt:variant>
      <vt:variant>
        <vt:i4>6488072</vt:i4>
      </vt:variant>
      <vt:variant>
        <vt:i4>2232</vt:i4>
      </vt:variant>
      <vt:variant>
        <vt:i4>0</vt:i4>
      </vt:variant>
      <vt:variant>
        <vt:i4>5</vt:i4>
      </vt:variant>
      <vt:variant>
        <vt:lpwstr>mailto:nbk.ekdl@gmail.com</vt:lpwstr>
      </vt:variant>
      <vt:variant>
        <vt:lpwstr/>
      </vt:variant>
      <vt:variant>
        <vt:i4>720952</vt:i4>
      </vt:variant>
      <vt:variant>
        <vt:i4>2229</vt:i4>
      </vt:variant>
      <vt:variant>
        <vt:i4>0</vt:i4>
      </vt:variant>
      <vt:variant>
        <vt:i4>5</vt:i4>
      </vt:variant>
      <vt:variant>
        <vt:lpwstr>mailto:luongthevinhxp2020@gmail.com</vt:lpwstr>
      </vt:variant>
      <vt:variant>
        <vt:lpwstr/>
      </vt:variant>
      <vt:variant>
        <vt:i4>3014753</vt:i4>
      </vt:variant>
      <vt:variant>
        <vt:i4>2226</vt:i4>
      </vt:variant>
      <vt:variant>
        <vt:i4>0</vt:i4>
      </vt:variant>
      <vt:variant>
        <vt:i4>5</vt:i4>
      </vt:variant>
      <vt:variant>
        <vt:lpwstr>http://c2hungvuong.pgdeakar.edu.vn/</vt:lpwstr>
      </vt:variant>
      <vt:variant>
        <vt:lpwstr/>
      </vt:variant>
      <vt:variant>
        <vt:i4>65575</vt:i4>
      </vt:variant>
      <vt:variant>
        <vt:i4>2223</vt:i4>
      </vt:variant>
      <vt:variant>
        <vt:i4>0</vt:i4>
      </vt:variant>
      <vt:variant>
        <vt:i4>5</vt:i4>
      </vt:variant>
      <vt:variant>
        <vt:lpwstr>mailto:hungvuongeaknop@gmail.com</vt:lpwstr>
      </vt:variant>
      <vt:variant>
        <vt:lpwstr/>
      </vt:variant>
      <vt:variant>
        <vt:i4>917558</vt:i4>
      </vt:variant>
      <vt:variant>
        <vt:i4>2220</vt:i4>
      </vt:variant>
      <vt:variant>
        <vt:i4>0</vt:i4>
      </vt:variant>
      <vt:variant>
        <vt:i4>5</vt:i4>
      </vt:variant>
      <vt:variant>
        <vt:lpwstr>mailto:hoatham2014@gmail.com</vt:lpwstr>
      </vt:variant>
      <vt:variant>
        <vt:lpwstr/>
      </vt:variant>
      <vt:variant>
        <vt:i4>6488151</vt:i4>
      </vt:variant>
      <vt:variant>
        <vt:i4>2217</vt:i4>
      </vt:variant>
      <vt:variant>
        <vt:i4>0</vt:i4>
      </vt:variant>
      <vt:variant>
        <vt:i4>5</vt:i4>
      </vt:variant>
      <vt:variant>
        <vt:lpwstr>mailto:thcshoangdieu2010@gmail.com</vt:lpwstr>
      </vt:variant>
      <vt:variant>
        <vt:lpwstr/>
      </vt:variant>
      <vt:variant>
        <vt:i4>2228283</vt:i4>
      </vt:variant>
      <vt:variant>
        <vt:i4>2214</vt:i4>
      </vt:variant>
      <vt:variant>
        <vt:i4>0</vt:i4>
      </vt:variant>
      <vt:variant>
        <vt:i4>5</vt:i4>
      </vt:variant>
      <vt:variant>
        <vt:lpwstr>http://c2chuvanan.pgdeakar.edu.vn/</vt:lpwstr>
      </vt:variant>
      <vt:variant>
        <vt:lpwstr/>
      </vt:variant>
      <vt:variant>
        <vt:i4>1572909</vt:i4>
      </vt:variant>
      <vt:variant>
        <vt:i4>2211</vt:i4>
      </vt:variant>
      <vt:variant>
        <vt:i4>0</vt:i4>
      </vt:variant>
      <vt:variant>
        <vt:i4>5</vt:i4>
      </vt:variant>
      <vt:variant>
        <vt:lpwstr>mailto:ntnchuvanan@gmail.com</vt:lpwstr>
      </vt:variant>
      <vt:variant>
        <vt:lpwstr/>
      </vt:variant>
      <vt:variant>
        <vt:i4>1638505</vt:i4>
      </vt:variant>
      <vt:variant>
        <vt:i4>2208</vt:i4>
      </vt:variant>
      <vt:variant>
        <vt:i4>0</vt:i4>
      </vt:variant>
      <vt:variant>
        <vt:i4>5</vt:i4>
      </vt:variant>
      <vt:variant>
        <vt:lpwstr>mailto:thcscaobaquat.easar@gmail.com</vt:lpwstr>
      </vt:variant>
      <vt:variant>
        <vt:lpwstr/>
      </vt:variant>
      <vt:variant>
        <vt:i4>983073</vt:i4>
      </vt:variant>
      <vt:variant>
        <vt:i4>2205</vt:i4>
      </vt:variant>
      <vt:variant>
        <vt:i4>0</vt:i4>
      </vt:variant>
      <vt:variant>
        <vt:i4>5</vt:i4>
      </vt:variant>
      <vt:variant>
        <vt:lpwstr>mailto:noitrueakar@gmail.com</vt:lpwstr>
      </vt:variant>
      <vt:variant>
        <vt:lpwstr/>
      </vt:variant>
      <vt:variant>
        <vt:i4>4063271</vt:i4>
      </vt:variant>
      <vt:variant>
        <vt:i4>2202</vt:i4>
      </vt:variant>
      <vt:variant>
        <vt:i4>0</vt:i4>
      </vt:variant>
      <vt:variant>
        <vt:i4>5</vt:i4>
      </vt:variant>
      <vt:variant>
        <vt:lpwstr>http://c1vothisau.pgdeakar.edu.vn/</vt:lpwstr>
      </vt:variant>
      <vt:variant>
        <vt:lpwstr/>
      </vt:variant>
      <vt:variant>
        <vt:i4>7733341</vt:i4>
      </vt:variant>
      <vt:variant>
        <vt:i4>2199</vt:i4>
      </vt:variant>
      <vt:variant>
        <vt:i4>0</vt:i4>
      </vt:variant>
      <vt:variant>
        <vt:i4>5</vt:i4>
      </vt:variant>
      <vt:variant>
        <vt:lpwstr>mailto:nguyenngoclam15101962@gmail.com</vt:lpwstr>
      </vt:variant>
      <vt:variant>
        <vt:lpwstr/>
      </vt:variant>
      <vt:variant>
        <vt:i4>7209033</vt:i4>
      </vt:variant>
      <vt:variant>
        <vt:i4>2196</vt:i4>
      </vt:variant>
      <vt:variant>
        <vt:i4>0</vt:i4>
      </vt:variant>
      <vt:variant>
        <vt:i4>5</vt:i4>
      </vt:variant>
      <vt:variant>
        <vt:lpwstr>mailto:thtrungvuong@gmail.com</vt:lpwstr>
      </vt:variant>
      <vt:variant>
        <vt:lpwstr/>
      </vt:variant>
      <vt:variant>
        <vt:i4>3473529</vt:i4>
      </vt:variant>
      <vt:variant>
        <vt:i4>2193</vt:i4>
      </vt:variant>
      <vt:variant>
        <vt:i4>0</vt:i4>
      </vt:variant>
      <vt:variant>
        <vt:i4>5</vt:i4>
      </vt:variant>
      <vt:variant>
        <vt:lpwstr>http://c1tranvanon.pgdeakar.edu.vn/</vt:lpwstr>
      </vt:variant>
      <vt:variant>
        <vt:lpwstr/>
      </vt:variant>
      <vt:variant>
        <vt:i4>65586</vt:i4>
      </vt:variant>
      <vt:variant>
        <vt:i4>2190</vt:i4>
      </vt:variant>
      <vt:variant>
        <vt:i4>0</vt:i4>
      </vt:variant>
      <vt:variant>
        <vt:i4>5</vt:i4>
      </vt:variant>
      <vt:variant>
        <vt:lpwstr>mailto:vanhongnvx@gmail.com</vt:lpwstr>
      </vt:variant>
      <vt:variant>
        <vt:lpwstr/>
      </vt:variant>
      <vt:variant>
        <vt:i4>8126482</vt:i4>
      </vt:variant>
      <vt:variant>
        <vt:i4>2187</vt:i4>
      </vt:variant>
      <vt:variant>
        <vt:i4>0</vt:i4>
      </vt:variant>
      <vt:variant>
        <vt:i4>5</vt:i4>
      </vt:variant>
      <vt:variant>
        <vt:lpwstr>mailto:tranhungdao2b@gmail.com</vt:lpwstr>
      </vt:variant>
      <vt:variant>
        <vt:lpwstr/>
      </vt:variant>
      <vt:variant>
        <vt:i4>4980803</vt:i4>
      </vt:variant>
      <vt:variant>
        <vt:i4>2184</vt:i4>
      </vt:variant>
      <vt:variant>
        <vt:i4>0</vt:i4>
      </vt:variant>
      <vt:variant>
        <vt:i4>5</vt:i4>
      </vt:variant>
      <vt:variant>
        <vt:lpwstr>http://c1trancaovan.pgdeakar.edu.vn/</vt:lpwstr>
      </vt:variant>
      <vt:variant>
        <vt:lpwstr/>
      </vt:variant>
      <vt:variant>
        <vt:i4>5177454</vt:i4>
      </vt:variant>
      <vt:variant>
        <vt:i4>2181</vt:i4>
      </vt:variant>
      <vt:variant>
        <vt:i4>0</vt:i4>
      </vt:variant>
      <vt:variant>
        <vt:i4>5</vt:i4>
      </vt:variant>
      <vt:variant>
        <vt:lpwstr>mailto:thanhpbc78@gmail.com</vt:lpwstr>
      </vt:variant>
      <vt:variant>
        <vt:lpwstr/>
      </vt:variant>
      <vt:variant>
        <vt:i4>8257622</vt:i4>
      </vt:variant>
      <vt:variant>
        <vt:i4>2178</vt:i4>
      </vt:variant>
      <vt:variant>
        <vt:i4>0</vt:i4>
      </vt:variant>
      <vt:variant>
        <vt:i4>5</vt:i4>
      </vt:variant>
      <vt:variant>
        <vt:lpwstr>mailto:truongthtranbinhtrongerot@gmail.com</vt:lpwstr>
      </vt:variant>
      <vt:variant>
        <vt:lpwstr/>
      </vt:variant>
      <vt:variant>
        <vt:i4>6881358</vt:i4>
      </vt:variant>
      <vt:variant>
        <vt:i4>2175</vt:i4>
      </vt:variant>
      <vt:variant>
        <vt:i4>0</vt:i4>
      </vt:variant>
      <vt:variant>
        <vt:i4>5</vt:i4>
      </vt:variant>
      <vt:variant>
        <vt:lpwstr>mailto:truongtohieueatih@gmail.com</vt:lpwstr>
      </vt:variant>
      <vt:variant>
        <vt:lpwstr/>
      </vt:variant>
      <vt:variant>
        <vt:i4>5308416</vt:i4>
      </vt:variant>
      <vt:variant>
        <vt:i4>2172</vt:i4>
      </vt:variant>
      <vt:variant>
        <vt:i4>0</vt:i4>
      </vt:variant>
      <vt:variant>
        <vt:i4>5</vt:i4>
      </vt:variant>
      <vt:variant>
        <vt:lpwstr>http://c1phanboichau.pgdeakar.edu.vn/</vt:lpwstr>
      </vt:variant>
      <vt:variant>
        <vt:lpwstr/>
      </vt:variant>
      <vt:variant>
        <vt:i4>131135</vt:i4>
      </vt:variant>
      <vt:variant>
        <vt:i4>2169</vt:i4>
      </vt:variant>
      <vt:variant>
        <vt:i4>0</vt:i4>
      </vt:variant>
      <vt:variant>
        <vt:i4>5</vt:i4>
      </vt:variant>
      <vt:variant>
        <vt:lpwstr>mailto:tiep1972pbc@gmail.com</vt:lpwstr>
      </vt:variant>
      <vt:variant>
        <vt:lpwstr/>
      </vt:variant>
      <vt:variant>
        <vt:i4>4194384</vt:i4>
      </vt:variant>
      <vt:variant>
        <vt:i4>2166</vt:i4>
      </vt:variant>
      <vt:variant>
        <vt:i4>0</vt:i4>
      </vt:variant>
      <vt:variant>
        <vt:i4>5</vt:i4>
      </vt:variant>
      <vt:variant>
        <vt:lpwstr>http://c1nguyenvietxuan.pgdeakar.edu.vn/</vt:lpwstr>
      </vt:variant>
      <vt:variant>
        <vt:lpwstr/>
      </vt:variant>
      <vt:variant>
        <vt:i4>1114162</vt:i4>
      </vt:variant>
      <vt:variant>
        <vt:i4>2163</vt:i4>
      </vt:variant>
      <vt:variant>
        <vt:i4>0</vt:i4>
      </vt:variant>
      <vt:variant>
        <vt:i4>5</vt:i4>
      </vt:variant>
      <vt:variant>
        <vt:lpwstr>mailto:nguyenvietxuan0720@gmail.com</vt:lpwstr>
      </vt:variant>
      <vt:variant>
        <vt:lpwstr/>
      </vt:variant>
      <vt:variant>
        <vt:i4>4522009</vt:i4>
      </vt:variant>
      <vt:variant>
        <vt:i4>2160</vt:i4>
      </vt:variant>
      <vt:variant>
        <vt:i4>0</vt:i4>
      </vt:variant>
      <vt:variant>
        <vt:i4>5</vt:i4>
      </vt:variant>
      <vt:variant>
        <vt:lpwstr>http://c1nguyenvancu.pgdeakar.edu.vn/</vt:lpwstr>
      </vt:variant>
      <vt:variant>
        <vt:lpwstr/>
      </vt:variant>
      <vt:variant>
        <vt:i4>4522009</vt:i4>
      </vt:variant>
      <vt:variant>
        <vt:i4>2157</vt:i4>
      </vt:variant>
      <vt:variant>
        <vt:i4>0</vt:i4>
      </vt:variant>
      <vt:variant>
        <vt:i4>5</vt:i4>
      </vt:variant>
      <vt:variant>
        <vt:lpwstr>http://c1nguyenvancu.pgdeakar.edu.vn/</vt:lpwstr>
      </vt:variant>
      <vt:variant>
        <vt:lpwstr/>
      </vt:variant>
      <vt:variant>
        <vt:i4>5570584</vt:i4>
      </vt:variant>
      <vt:variant>
        <vt:i4>2154</vt:i4>
      </vt:variant>
      <vt:variant>
        <vt:i4>0</vt:i4>
      </vt:variant>
      <vt:variant>
        <vt:i4>5</vt:i4>
      </vt:variant>
      <vt:variant>
        <vt:lpwstr>http://c1nguyenvanbe.pgdeakar.edu.vn/</vt:lpwstr>
      </vt:variant>
      <vt:variant>
        <vt:lpwstr/>
      </vt:variant>
      <vt:variant>
        <vt:i4>8126494</vt:i4>
      </vt:variant>
      <vt:variant>
        <vt:i4>2151</vt:i4>
      </vt:variant>
      <vt:variant>
        <vt:i4>0</vt:i4>
      </vt:variant>
      <vt:variant>
        <vt:i4>5</vt:i4>
      </vt:variant>
      <vt:variant>
        <vt:lpwstr>mailto:hoamtb116@gmail.com</vt:lpwstr>
      </vt:variant>
      <vt:variant>
        <vt:lpwstr/>
      </vt:variant>
      <vt:variant>
        <vt:i4>3473530</vt:i4>
      </vt:variant>
      <vt:variant>
        <vt:i4>2148</vt:i4>
      </vt:variant>
      <vt:variant>
        <vt:i4>0</vt:i4>
      </vt:variant>
      <vt:variant>
        <vt:i4>5</vt:i4>
      </vt:variant>
      <vt:variant>
        <vt:lpwstr>http://c1nguyenthiminhkhai.pgdeakar.edu.vn/</vt:lpwstr>
      </vt:variant>
      <vt:variant>
        <vt:lpwstr/>
      </vt:variant>
      <vt:variant>
        <vt:i4>4325423</vt:i4>
      </vt:variant>
      <vt:variant>
        <vt:i4>2145</vt:i4>
      </vt:variant>
      <vt:variant>
        <vt:i4>0</vt:i4>
      </vt:variant>
      <vt:variant>
        <vt:i4>5</vt:i4>
      </vt:variant>
      <vt:variant>
        <vt:lpwstr>mailto:tieuhocnguyenthiminhkhai.eakar@gmail.com</vt:lpwstr>
      </vt:variant>
      <vt:variant>
        <vt:lpwstr/>
      </vt:variant>
      <vt:variant>
        <vt:i4>7340041</vt:i4>
      </vt:variant>
      <vt:variant>
        <vt:i4>2142</vt:i4>
      </vt:variant>
      <vt:variant>
        <vt:i4>0</vt:i4>
      </vt:variant>
      <vt:variant>
        <vt:i4>5</vt:i4>
      </vt:variant>
      <vt:variant>
        <vt:lpwstr>mailto:nguyendinh072@gmail.com</vt:lpwstr>
      </vt:variant>
      <vt:variant>
        <vt:lpwstr/>
      </vt:variant>
      <vt:variant>
        <vt:i4>2424942</vt:i4>
      </vt:variant>
      <vt:variant>
        <vt:i4>2139</vt:i4>
      </vt:variant>
      <vt:variant>
        <vt:i4>0</vt:i4>
      </vt:variant>
      <vt:variant>
        <vt:i4>5</vt:i4>
      </vt:variant>
      <vt:variant>
        <vt:lpwstr>http://c1nguyenhue.pgdeakar.edu.vn/</vt:lpwstr>
      </vt:variant>
      <vt:variant>
        <vt:lpwstr/>
      </vt:variant>
      <vt:variant>
        <vt:i4>1835062</vt:i4>
      </vt:variant>
      <vt:variant>
        <vt:i4>2136</vt:i4>
      </vt:variant>
      <vt:variant>
        <vt:i4>0</vt:i4>
      </vt:variant>
      <vt:variant>
        <vt:i4>5</vt:i4>
      </vt:variant>
      <vt:variant>
        <vt:lpwstr>mailto:tranthilieu20111966@gmail.com.</vt:lpwstr>
      </vt:variant>
      <vt:variant>
        <vt:lpwstr/>
      </vt:variant>
      <vt:variant>
        <vt:i4>4128793</vt:i4>
      </vt:variant>
      <vt:variant>
        <vt:i4>2133</vt:i4>
      </vt:variant>
      <vt:variant>
        <vt:i4>0</vt:i4>
      </vt:variant>
      <vt:variant>
        <vt:i4>5</vt:i4>
      </vt:variant>
      <vt:variant>
        <vt:lpwstr>mailto:thnguyendu67@gmail.com</vt:lpwstr>
      </vt:variant>
      <vt:variant>
        <vt:lpwstr/>
      </vt:variant>
      <vt:variant>
        <vt:i4>7602243</vt:i4>
      </vt:variant>
      <vt:variant>
        <vt:i4>2130</vt:i4>
      </vt:variant>
      <vt:variant>
        <vt:i4>0</vt:i4>
      </vt:variant>
      <vt:variant>
        <vt:i4>5</vt:i4>
      </vt:variant>
      <vt:variant>
        <vt:lpwstr>mailto:phamconglech@gmail.com</vt:lpwstr>
      </vt:variant>
      <vt:variant>
        <vt:lpwstr/>
      </vt:variant>
      <vt:variant>
        <vt:i4>458797</vt:i4>
      </vt:variant>
      <vt:variant>
        <vt:i4>2127</vt:i4>
      </vt:variant>
      <vt:variant>
        <vt:i4>0</vt:i4>
      </vt:variant>
      <vt:variant>
        <vt:i4>5</vt:i4>
      </vt:variant>
      <vt:variant>
        <vt:lpwstr>mailto:congphu2009@gmail.com</vt:lpwstr>
      </vt:variant>
      <vt:variant>
        <vt:lpwstr/>
      </vt:variant>
      <vt:variant>
        <vt:i4>2687027</vt:i4>
      </vt:variant>
      <vt:variant>
        <vt:i4>2124</vt:i4>
      </vt:variant>
      <vt:variant>
        <vt:i4>0</vt:i4>
      </vt:variant>
      <vt:variant>
        <vt:i4>5</vt:i4>
      </vt:variant>
      <vt:variant>
        <vt:lpwstr>http://c1nguyenbangoc.pgdeakar.edu.vn/</vt:lpwstr>
      </vt:variant>
      <vt:variant>
        <vt:lpwstr/>
      </vt:variant>
      <vt:variant>
        <vt:i4>3080276</vt:i4>
      </vt:variant>
      <vt:variant>
        <vt:i4>2121</vt:i4>
      </vt:variant>
      <vt:variant>
        <vt:i4>0</vt:i4>
      </vt:variant>
      <vt:variant>
        <vt:i4>5</vt:i4>
      </vt:variant>
      <vt:variant>
        <vt:lpwstr>mailto:thngothinham.ntn@gmail.com</vt:lpwstr>
      </vt:variant>
      <vt:variant>
        <vt:lpwstr/>
      </vt:variant>
      <vt:variant>
        <vt:i4>1900589</vt:i4>
      </vt:variant>
      <vt:variant>
        <vt:i4>2118</vt:i4>
      </vt:variant>
      <vt:variant>
        <vt:i4>0</vt:i4>
      </vt:variant>
      <vt:variant>
        <vt:i4>5</vt:i4>
      </vt:variant>
      <vt:variant>
        <vt:lpwstr>mailto:tieuhocngoquyen@gmail.com</vt:lpwstr>
      </vt:variant>
      <vt:variant>
        <vt:lpwstr/>
      </vt:variant>
      <vt:variant>
        <vt:i4>6619207</vt:i4>
      </vt:variant>
      <vt:variant>
        <vt:i4>2115</vt:i4>
      </vt:variant>
      <vt:variant>
        <vt:i4>0</vt:i4>
      </vt:variant>
      <vt:variant>
        <vt:i4>5</vt:i4>
      </vt:variant>
      <vt:variant>
        <vt:lpwstr>mailto:thmacthibuoieakar@gmail.com</vt:lpwstr>
      </vt:variant>
      <vt:variant>
        <vt:lpwstr/>
      </vt:variant>
      <vt:variant>
        <vt:i4>589861</vt:i4>
      </vt:variant>
      <vt:variant>
        <vt:i4>2112</vt:i4>
      </vt:variant>
      <vt:variant>
        <vt:i4>0</vt:i4>
      </vt:variant>
      <vt:variant>
        <vt:i4>5</vt:i4>
      </vt:variant>
      <vt:variant>
        <vt:lpwstr>mailto:lythuongkietcb@gmail.com</vt:lpwstr>
      </vt:variant>
      <vt:variant>
        <vt:lpwstr/>
      </vt:variant>
      <vt:variant>
        <vt:i4>6291545</vt:i4>
      </vt:variant>
      <vt:variant>
        <vt:i4>2109</vt:i4>
      </vt:variant>
      <vt:variant>
        <vt:i4>0</vt:i4>
      </vt:variant>
      <vt:variant>
        <vt:i4>5</vt:i4>
      </vt:variant>
      <vt:variant>
        <vt:lpwstr>mailto:tieuhoclevantameakar@gmail.com</vt:lpwstr>
      </vt:variant>
      <vt:variant>
        <vt:lpwstr/>
      </vt:variant>
      <vt:variant>
        <vt:i4>6488139</vt:i4>
      </vt:variant>
      <vt:variant>
        <vt:i4>2106</vt:i4>
      </vt:variant>
      <vt:variant>
        <vt:i4>0</vt:i4>
      </vt:variant>
      <vt:variant>
        <vt:i4>5</vt:i4>
      </vt:variant>
      <vt:variant>
        <vt:lpwstr>mailto:vanhieuha@Gmail.com</vt:lpwstr>
      </vt:variant>
      <vt:variant>
        <vt:lpwstr/>
      </vt:variant>
      <vt:variant>
        <vt:i4>4128828</vt:i4>
      </vt:variant>
      <vt:variant>
        <vt:i4>2103</vt:i4>
      </vt:variant>
      <vt:variant>
        <vt:i4>0</vt:i4>
      </vt:variant>
      <vt:variant>
        <vt:i4>5</vt:i4>
      </vt:variant>
      <vt:variant>
        <vt:lpwstr>http://c1lequydon.pgdeakar.edu.vn/</vt:lpwstr>
      </vt:variant>
      <vt:variant>
        <vt:lpwstr/>
      </vt:variant>
      <vt:variant>
        <vt:i4>4325493</vt:i4>
      </vt:variant>
      <vt:variant>
        <vt:i4>2100</vt:i4>
      </vt:variant>
      <vt:variant>
        <vt:i4>0</vt:i4>
      </vt:variant>
      <vt:variant>
        <vt:i4>5</vt:i4>
      </vt:variant>
      <vt:variant>
        <vt:lpwstr>mailto:mthuuminh85@gmail.com</vt:lpwstr>
      </vt:variant>
      <vt:variant>
        <vt:lpwstr/>
      </vt:variant>
      <vt:variant>
        <vt:i4>1376362</vt:i4>
      </vt:variant>
      <vt:variant>
        <vt:i4>2097</vt:i4>
      </vt:variant>
      <vt:variant>
        <vt:i4>0</vt:i4>
      </vt:variant>
      <vt:variant>
        <vt:i4>5</vt:i4>
      </vt:variant>
      <vt:variant>
        <vt:lpwstr>mailto:truongthleloi1@gmail.com</vt:lpwstr>
      </vt:variant>
      <vt:variant>
        <vt:lpwstr/>
      </vt:variant>
      <vt:variant>
        <vt:i4>4456448</vt:i4>
      </vt:variant>
      <vt:variant>
        <vt:i4>2094</vt:i4>
      </vt:variant>
      <vt:variant>
        <vt:i4>0</vt:i4>
      </vt:variant>
      <vt:variant>
        <vt:i4>5</vt:i4>
      </vt:variant>
      <vt:variant>
        <vt:lpwstr>http://c1lehongphong.pgdeakar.edu.vn/</vt:lpwstr>
      </vt:variant>
      <vt:variant>
        <vt:lpwstr/>
      </vt:variant>
      <vt:variant>
        <vt:i4>7667796</vt:i4>
      </vt:variant>
      <vt:variant>
        <vt:i4>2091</vt:i4>
      </vt:variant>
      <vt:variant>
        <vt:i4>0</vt:i4>
      </vt:variant>
      <vt:variant>
        <vt:i4>5</vt:i4>
      </vt:variant>
      <vt:variant>
        <vt:lpwstr>mailto:lehongphongeakar@gmail.com</vt:lpwstr>
      </vt:variant>
      <vt:variant>
        <vt:lpwstr/>
      </vt:variant>
      <vt:variant>
        <vt:i4>6815816</vt:i4>
      </vt:variant>
      <vt:variant>
        <vt:i4>2088</vt:i4>
      </vt:variant>
      <vt:variant>
        <vt:i4>0</vt:i4>
      </vt:variant>
      <vt:variant>
        <vt:i4>5</vt:i4>
      </vt:variant>
      <vt:variant>
        <vt:lpwstr>mailto:mailoannguyentrai@gmail.com</vt:lpwstr>
      </vt:variant>
      <vt:variant>
        <vt:lpwstr/>
      </vt:variant>
      <vt:variant>
        <vt:i4>5767176</vt:i4>
      </vt:variant>
      <vt:variant>
        <vt:i4>2085</vt:i4>
      </vt:variant>
      <vt:variant>
        <vt:i4>0</vt:i4>
      </vt:variant>
      <vt:variant>
        <vt:i4>5</vt:i4>
      </vt:variant>
      <vt:variant>
        <vt:lpwstr>http://c1kimdong.pgdeakar.edu.vn/</vt:lpwstr>
      </vt:variant>
      <vt:variant>
        <vt:lpwstr/>
      </vt:variant>
      <vt:variant>
        <vt:i4>5767264</vt:i4>
      </vt:variant>
      <vt:variant>
        <vt:i4>2082</vt:i4>
      </vt:variant>
      <vt:variant>
        <vt:i4>0</vt:i4>
      </vt:variant>
      <vt:variant>
        <vt:i4>5</vt:i4>
      </vt:variant>
      <vt:variant>
        <vt:lpwstr>mailto:kimdongt14@gmail.com</vt:lpwstr>
      </vt:variant>
      <vt:variant>
        <vt:lpwstr/>
      </vt:variant>
      <vt:variant>
        <vt:i4>196655</vt:i4>
      </vt:variant>
      <vt:variant>
        <vt:i4>2079</vt:i4>
      </vt:variant>
      <vt:variant>
        <vt:i4>0</vt:i4>
      </vt:variant>
      <vt:variant>
        <vt:i4>5</vt:i4>
      </vt:variant>
      <vt:variant>
        <vt:lpwstr>mailto:lytutrongeakar@gmail.com</vt:lpwstr>
      </vt:variant>
      <vt:variant>
        <vt:lpwstr/>
      </vt:variant>
      <vt:variant>
        <vt:i4>6946893</vt:i4>
      </vt:variant>
      <vt:variant>
        <vt:i4>2076</vt:i4>
      </vt:variant>
      <vt:variant>
        <vt:i4>0</vt:i4>
      </vt:variant>
      <vt:variant>
        <vt:i4>5</vt:i4>
      </vt:variant>
      <vt:variant>
        <vt:lpwstr>mailto:phamdieneakar@gmail.com</vt:lpwstr>
      </vt:variant>
      <vt:variant>
        <vt:lpwstr/>
      </vt:variant>
      <vt:variant>
        <vt:i4>1572902</vt:i4>
      </vt:variant>
      <vt:variant>
        <vt:i4>2073</vt:i4>
      </vt:variant>
      <vt:variant>
        <vt:i4>0</vt:i4>
      </vt:variant>
      <vt:variant>
        <vt:i4>5</vt:i4>
      </vt:variant>
      <vt:variant>
        <vt:lpwstr>mailto:sonthangvts@gmail.com</vt:lpwstr>
      </vt:variant>
      <vt:variant>
        <vt:lpwstr/>
      </vt:variant>
      <vt:variant>
        <vt:i4>7012426</vt:i4>
      </vt:variant>
      <vt:variant>
        <vt:i4>2070</vt:i4>
      </vt:variant>
      <vt:variant>
        <vt:i4>0</vt:i4>
      </vt:variant>
      <vt:variant>
        <vt:i4>5</vt:i4>
      </vt:variant>
      <vt:variant>
        <vt:lpwstr>mailto:buithilantbt6090@gmail.com</vt:lpwstr>
      </vt:variant>
      <vt:variant>
        <vt:lpwstr/>
      </vt:variant>
      <vt:variant>
        <vt:i4>786484</vt:i4>
      </vt:variant>
      <vt:variant>
        <vt:i4>2067</vt:i4>
      </vt:variant>
      <vt:variant>
        <vt:i4>0</vt:i4>
      </vt:variant>
      <vt:variant>
        <vt:i4>5</vt:i4>
      </vt:variant>
      <vt:variant>
        <vt:lpwstr>mailto:Tuoitho7983@gmail.com</vt:lpwstr>
      </vt:variant>
      <vt:variant>
        <vt:lpwstr/>
      </vt:variant>
      <vt:variant>
        <vt:i4>7274580</vt:i4>
      </vt:variant>
      <vt:variant>
        <vt:i4>2064</vt:i4>
      </vt:variant>
      <vt:variant>
        <vt:i4>0</vt:i4>
      </vt:variant>
      <vt:variant>
        <vt:i4>5</vt:i4>
      </vt:variant>
      <vt:variant>
        <vt:lpwstr>mailto:thanhvant4716@gmail.com</vt:lpwstr>
      </vt:variant>
      <vt:variant>
        <vt:lpwstr/>
      </vt:variant>
      <vt:variant>
        <vt:i4>589867</vt:i4>
      </vt:variant>
      <vt:variant>
        <vt:i4>2061</vt:i4>
      </vt:variant>
      <vt:variant>
        <vt:i4>0</vt:i4>
      </vt:variant>
      <vt:variant>
        <vt:i4>5</vt:i4>
      </vt:variant>
      <vt:variant>
        <vt:lpwstr>mailto:tuoijong.eakar@gmail.c0m</vt:lpwstr>
      </vt:variant>
      <vt:variant>
        <vt:lpwstr/>
      </vt:variant>
      <vt:variant>
        <vt:i4>1769517</vt:i4>
      </vt:variant>
      <vt:variant>
        <vt:i4>2058</vt:i4>
      </vt:variant>
      <vt:variant>
        <vt:i4>0</vt:i4>
      </vt:variant>
      <vt:variant>
        <vt:i4>5</vt:i4>
      </vt:variant>
      <vt:variant>
        <vt:lpwstr>mailto:thanhbinheasar@gmail.com</vt:lpwstr>
      </vt:variant>
      <vt:variant>
        <vt:lpwstr/>
      </vt:variant>
      <vt:variant>
        <vt:i4>4980836</vt:i4>
      </vt:variant>
      <vt:variant>
        <vt:i4>2055</vt:i4>
      </vt:variant>
      <vt:variant>
        <vt:i4>0</vt:i4>
      </vt:variant>
      <vt:variant>
        <vt:i4>5</vt:i4>
      </vt:variant>
      <vt:variant>
        <vt:lpwstr>mailto:mamnonsocnau52@gmail.com</vt:lpwstr>
      </vt:variant>
      <vt:variant>
        <vt:lpwstr/>
      </vt:variant>
      <vt:variant>
        <vt:i4>6291531</vt:i4>
      </vt:variant>
      <vt:variant>
        <vt:i4>2052</vt:i4>
      </vt:variant>
      <vt:variant>
        <vt:i4>0</vt:i4>
      </vt:variant>
      <vt:variant>
        <vt:i4>5</vt:i4>
      </vt:variant>
      <vt:variant>
        <vt:lpwstr>mailto:Hoangvesm@gmail.com</vt:lpwstr>
      </vt:variant>
      <vt:variant>
        <vt:lpwstr/>
      </vt:variant>
      <vt:variant>
        <vt:i4>7536658</vt:i4>
      </vt:variant>
      <vt:variant>
        <vt:i4>2049</vt:i4>
      </vt:variant>
      <vt:variant>
        <vt:i4>0</vt:i4>
      </vt:variant>
      <vt:variant>
        <vt:i4>5</vt:i4>
      </vt:variant>
      <vt:variant>
        <vt:lpwstr>mailto:congchuatuyet.vn@gmail.com</vt:lpwstr>
      </vt:variant>
      <vt:variant>
        <vt:lpwstr/>
      </vt:variant>
      <vt:variant>
        <vt:i4>4784236</vt:i4>
      </vt:variant>
      <vt:variant>
        <vt:i4>2046</vt:i4>
      </vt:variant>
      <vt:variant>
        <vt:i4>0</vt:i4>
      </vt:variant>
      <vt:variant>
        <vt:i4>5</vt:i4>
      </vt:variant>
      <vt:variant>
        <vt:lpwstr>mailto:hoangthisinh52@gmail.com</vt:lpwstr>
      </vt:variant>
      <vt:variant>
        <vt:lpwstr/>
      </vt:variant>
      <vt:variant>
        <vt:i4>2424916</vt:i4>
      </vt:variant>
      <vt:variant>
        <vt:i4>2043</vt:i4>
      </vt:variant>
      <vt:variant>
        <vt:i4>0</vt:i4>
      </vt:variant>
      <vt:variant>
        <vt:i4>5</vt:i4>
      </vt:variant>
      <vt:variant>
        <vt:lpwstr>mailto:thoalyek1@gmail.com</vt:lpwstr>
      </vt:variant>
      <vt:variant>
        <vt:lpwstr/>
      </vt:variant>
      <vt:variant>
        <vt:i4>3735555</vt:i4>
      </vt:variant>
      <vt:variant>
        <vt:i4>2040</vt:i4>
      </vt:variant>
      <vt:variant>
        <vt:i4>0</vt:i4>
      </vt:variant>
      <vt:variant>
        <vt:i4>5</vt:i4>
      </vt:variant>
      <vt:variant>
        <vt:lpwstr>mailto:nguyentham230177@gmail.com</vt:lpwstr>
      </vt:variant>
      <vt:variant>
        <vt:lpwstr/>
      </vt:variant>
      <vt:variant>
        <vt:i4>3735581</vt:i4>
      </vt:variant>
      <vt:variant>
        <vt:i4>2037</vt:i4>
      </vt:variant>
      <vt:variant>
        <vt:i4>0</vt:i4>
      </vt:variant>
      <vt:variant>
        <vt:i4>5</vt:i4>
      </vt:variant>
      <vt:variant>
        <vt:lpwstr>mailto:ngakt1982@.gmail.com.vn</vt:lpwstr>
      </vt:variant>
      <vt:variant>
        <vt:lpwstr/>
      </vt:variant>
      <vt:variant>
        <vt:i4>327721</vt:i4>
      </vt:variant>
      <vt:variant>
        <vt:i4>2034</vt:i4>
      </vt:variant>
      <vt:variant>
        <vt:i4>0</vt:i4>
      </vt:variant>
      <vt:variant>
        <vt:i4>5</vt:i4>
      </vt:variant>
      <vt:variant>
        <vt:lpwstr>mailto:mnhuongduongcuyang@gmail.com</vt:lpwstr>
      </vt:variant>
      <vt:variant>
        <vt:lpwstr/>
      </vt:variant>
      <vt:variant>
        <vt:i4>3539063</vt:i4>
      </vt:variant>
      <vt:variant>
        <vt:i4>2031</vt:i4>
      </vt:variant>
      <vt:variant>
        <vt:i4>0</vt:i4>
      </vt:variant>
      <vt:variant>
        <vt:i4>5</vt:i4>
      </vt:variant>
      <vt:variant>
        <vt:lpwstr>http://c0hoapolang.pgdeakar.edu.vn/</vt:lpwstr>
      </vt:variant>
      <vt:variant>
        <vt:lpwstr/>
      </vt:variant>
      <vt:variant>
        <vt:i4>6815757</vt:i4>
      </vt:variant>
      <vt:variant>
        <vt:i4>2028</vt:i4>
      </vt:variant>
      <vt:variant>
        <vt:i4>0</vt:i4>
      </vt:variant>
      <vt:variant>
        <vt:i4>5</vt:i4>
      </vt:variant>
      <vt:variant>
        <vt:lpwstr>mailto:hoapolang.cubong@gmail.com</vt:lpwstr>
      </vt:variant>
      <vt:variant>
        <vt:lpwstr/>
      </vt:variant>
      <vt:variant>
        <vt:i4>6488149</vt:i4>
      </vt:variant>
      <vt:variant>
        <vt:i4>2025</vt:i4>
      </vt:variant>
      <vt:variant>
        <vt:i4>0</vt:i4>
      </vt:variant>
      <vt:variant>
        <vt:i4>5</vt:i4>
      </vt:variant>
      <vt:variant>
        <vt:lpwstr>mailto:mnhoaphuongeakar@gmail.com</vt:lpwstr>
      </vt:variant>
      <vt:variant>
        <vt:lpwstr/>
      </vt:variant>
      <vt:variant>
        <vt:i4>1507378</vt:i4>
      </vt:variant>
      <vt:variant>
        <vt:i4>2022</vt:i4>
      </vt:variant>
      <vt:variant>
        <vt:i4>0</vt:i4>
      </vt:variant>
      <vt:variant>
        <vt:i4>5</vt:i4>
      </vt:variant>
      <vt:variant>
        <vt:lpwstr>mailto:hoamyeadar@gmail.com</vt:lpwstr>
      </vt:variant>
      <vt:variant>
        <vt:lpwstr/>
      </vt:variant>
      <vt:variant>
        <vt:i4>7143510</vt:i4>
      </vt:variant>
      <vt:variant>
        <vt:i4>2019</vt:i4>
      </vt:variant>
      <vt:variant>
        <vt:i4>0</vt:i4>
      </vt:variant>
      <vt:variant>
        <vt:i4>5</vt:i4>
      </vt:variant>
      <vt:variant>
        <vt:lpwstr>mailto:xuanphu@eakar.daklak.gov.vn</vt:lpwstr>
      </vt:variant>
      <vt:variant>
        <vt:lpwstr/>
      </vt:variant>
      <vt:variant>
        <vt:i4>7143491</vt:i4>
      </vt:variant>
      <vt:variant>
        <vt:i4>2016</vt:i4>
      </vt:variant>
      <vt:variant>
        <vt:i4>0</vt:i4>
      </vt:variant>
      <vt:variant>
        <vt:i4>5</vt:i4>
      </vt:variant>
      <vt:variant>
        <vt:lpwstr>mailto:hoahongek2021@gmail.com</vt:lpwstr>
      </vt:variant>
      <vt:variant>
        <vt:lpwstr/>
      </vt:variant>
      <vt:variant>
        <vt:i4>8323141</vt:i4>
      </vt:variant>
      <vt:variant>
        <vt:i4>2013</vt:i4>
      </vt:variant>
      <vt:variant>
        <vt:i4>0</vt:i4>
      </vt:variant>
      <vt:variant>
        <vt:i4>5</vt:i4>
      </vt:variant>
      <vt:variant>
        <vt:lpwstr>mailto:mnhoadaoeakar@gmail.com</vt:lpwstr>
      </vt:variant>
      <vt:variant>
        <vt:lpwstr/>
      </vt:variant>
      <vt:variant>
        <vt:i4>1966139</vt:i4>
      </vt:variant>
      <vt:variant>
        <vt:i4>2010</vt:i4>
      </vt:variant>
      <vt:variant>
        <vt:i4>0</vt:i4>
      </vt:variant>
      <vt:variant>
        <vt:i4>5</vt:i4>
      </vt:variant>
      <vt:variant>
        <vt:lpwstr>mailto:truongmamnonhoacuceasar@gmail.com</vt:lpwstr>
      </vt:variant>
      <vt:variant>
        <vt:lpwstr/>
      </vt:variant>
      <vt:variant>
        <vt:i4>6488136</vt:i4>
      </vt:variant>
      <vt:variant>
        <vt:i4>2007</vt:i4>
      </vt:variant>
      <vt:variant>
        <vt:i4>0</vt:i4>
      </vt:variant>
      <vt:variant>
        <vt:i4>5</vt:i4>
      </vt:variant>
      <vt:variant>
        <vt:lpwstr>mailto:Mamnonhoaban2019@gmail.com</vt:lpwstr>
      </vt:variant>
      <vt:variant>
        <vt:lpwstr/>
      </vt:variant>
      <vt:variant>
        <vt:i4>3342367</vt:i4>
      </vt:variant>
      <vt:variant>
        <vt:i4>2004</vt:i4>
      </vt:variant>
      <vt:variant>
        <vt:i4>0</vt:i4>
      </vt:variant>
      <vt:variant>
        <vt:i4>5</vt:i4>
      </vt:variant>
      <vt:variant>
        <vt:lpwstr>mailto:mnbinhminh62@gmail.com</vt:lpwstr>
      </vt:variant>
      <vt:variant>
        <vt:lpwstr/>
      </vt:variant>
      <vt:variant>
        <vt:i4>327715</vt:i4>
      </vt:variant>
      <vt:variant>
        <vt:i4>2001</vt:i4>
      </vt:variant>
      <vt:variant>
        <vt:i4>0</vt:i4>
      </vt:variant>
      <vt:variant>
        <vt:i4>5</vt:i4>
      </vt:variant>
      <vt:variant>
        <vt:lpwstr>mailto:mnanhduongeakar@gmail.com</vt:lpwstr>
      </vt:variant>
      <vt:variant>
        <vt:lpwstr/>
      </vt:variant>
      <vt:variant>
        <vt:i4>3604530</vt:i4>
      </vt:variant>
      <vt:variant>
        <vt:i4>1998</vt:i4>
      </vt:variant>
      <vt:variant>
        <vt:i4>0</vt:i4>
      </vt:variant>
      <vt:variant>
        <vt:i4>5</vt:i4>
      </vt:variant>
      <vt:variant>
        <vt:lpwstr>http://thcsleloi.eahleo.edu.vn/</vt:lpwstr>
      </vt:variant>
      <vt:variant>
        <vt:lpwstr/>
      </vt:variant>
      <vt:variant>
        <vt:i4>3080302</vt:i4>
      </vt:variant>
      <vt:variant>
        <vt:i4>1995</vt:i4>
      </vt:variant>
      <vt:variant>
        <vt:i4>0</vt:i4>
      </vt:variant>
      <vt:variant>
        <vt:i4>5</vt:i4>
      </vt:variant>
      <vt:variant>
        <vt:lpwstr>http://thcschuvanan.eahleo.edu.vn/</vt:lpwstr>
      </vt:variant>
      <vt:variant>
        <vt:lpwstr/>
      </vt:variant>
      <vt:variant>
        <vt:i4>3211355</vt:i4>
      </vt:variant>
      <vt:variant>
        <vt:i4>1992</vt:i4>
      </vt:variant>
      <vt:variant>
        <vt:i4>0</vt:i4>
      </vt:variant>
      <vt:variant>
        <vt:i4>5</vt:i4>
      </vt:variant>
      <vt:variant>
        <vt:lpwstr>mailto:buihuong.0811@gmail.com</vt:lpwstr>
      </vt:variant>
      <vt:variant>
        <vt:lpwstr/>
      </vt:variant>
      <vt:variant>
        <vt:i4>3539044</vt:i4>
      </vt:variant>
      <vt:variant>
        <vt:i4>1989</vt:i4>
      </vt:variant>
      <vt:variant>
        <vt:i4>0</vt:i4>
      </vt:variant>
      <vt:variant>
        <vt:i4>5</vt:i4>
      </vt:variant>
      <vt:variant>
        <vt:lpwstr>http://theahiao.eahleo.edu.vn/</vt:lpwstr>
      </vt:variant>
      <vt:variant>
        <vt:lpwstr/>
      </vt:variant>
      <vt:variant>
        <vt:i4>4784233</vt:i4>
      </vt:variant>
      <vt:variant>
        <vt:i4>1986</vt:i4>
      </vt:variant>
      <vt:variant>
        <vt:i4>0</vt:i4>
      </vt:variant>
      <vt:variant>
        <vt:i4>5</vt:i4>
      </vt:variant>
      <vt:variant>
        <vt:lpwstr>mailto:minhluyen77@gmail.com</vt:lpwstr>
      </vt:variant>
      <vt:variant>
        <vt:lpwstr/>
      </vt:variant>
      <vt:variant>
        <vt:i4>2949124</vt:i4>
      </vt:variant>
      <vt:variant>
        <vt:i4>1983</vt:i4>
      </vt:variant>
      <vt:variant>
        <vt:i4>0</vt:i4>
      </vt:variant>
      <vt:variant>
        <vt:i4>5</vt:i4>
      </vt:variant>
      <vt:variant>
        <vt:lpwstr>mailto:tranhoe83@gmail.com</vt:lpwstr>
      </vt:variant>
      <vt:variant>
        <vt:lpwstr/>
      </vt:variant>
      <vt:variant>
        <vt:i4>1376291</vt:i4>
      </vt:variant>
      <vt:variant>
        <vt:i4>1980</vt:i4>
      </vt:variant>
      <vt:variant>
        <vt:i4>0</vt:i4>
      </vt:variant>
      <vt:variant>
        <vt:i4>5</vt:i4>
      </vt:variant>
      <vt:variant>
        <vt:lpwstr>mailto:chuyenmonhoamy@gmail.com</vt:lpwstr>
      </vt:variant>
      <vt:variant>
        <vt:lpwstr/>
      </vt:variant>
      <vt:variant>
        <vt:i4>1638446</vt:i4>
      </vt:variant>
      <vt:variant>
        <vt:i4>1977</vt:i4>
      </vt:variant>
      <vt:variant>
        <vt:i4>0</vt:i4>
      </vt:variant>
      <vt:variant>
        <vt:i4>5</vt:i4>
      </vt:variant>
      <vt:variant>
        <vt:lpwstr>mailto:mghoacuceakhal@gmail.com</vt:lpwstr>
      </vt:variant>
      <vt:variant>
        <vt:lpwstr/>
      </vt:variant>
      <vt:variant>
        <vt:i4>3473424</vt:i4>
      </vt:variant>
      <vt:variant>
        <vt:i4>1974</vt:i4>
      </vt:variant>
      <vt:variant>
        <vt:i4>0</vt:i4>
      </vt:variant>
      <vt:variant>
        <vt:i4>5</vt:i4>
      </vt:variant>
      <vt:variant>
        <vt:lpwstr>mailto:bichhangmg83@gmail.com</vt:lpwstr>
      </vt:variant>
      <vt:variant>
        <vt:lpwstr/>
      </vt:variant>
      <vt:variant>
        <vt:i4>327716</vt:i4>
      </vt:variant>
      <vt:variant>
        <vt:i4>1971</vt:i4>
      </vt:variant>
      <vt:variant>
        <vt:i4>0</vt:i4>
      </vt:variant>
      <vt:variant>
        <vt:i4>5</vt:i4>
      </vt:variant>
      <vt:variant>
        <vt:lpwstr>mailto:thienlythienly1985@gmail.com</vt:lpwstr>
      </vt:variant>
      <vt:variant>
        <vt:lpwstr/>
      </vt:variant>
      <vt:variant>
        <vt:i4>8061009</vt:i4>
      </vt:variant>
      <vt:variant>
        <vt:i4>1968</vt:i4>
      </vt:variant>
      <vt:variant>
        <vt:i4>0</vt:i4>
      </vt:variant>
      <vt:variant>
        <vt:i4>5</vt:i4>
      </vt:variant>
      <vt:variant>
        <vt:lpwstr>mailto:phuongvy20082013@gmail.com</vt:lpwstr>
      </vt:variant>
      <vt:variant>
        <vt:lpwstr/>
      </vt:variant>
      <vt:variant>
        <vt:i4>2424848</vt:i4>
      </vt:variant>
      <vt:variant>
        <vt:i4>1965</vt:i4>
      </vt:variant>
      <vt:variant>
        <vt:i4>0</vt:i4>
      </vt:variant>
      <vt:variant>
        <vt:i4>5</vt:i4>
      </vt:variant>
      <vt:variant>
        <vt:lpwstr>mailto:hongmophan82@gmail.com</vt:lpwstr>
      </vt:variant>
      <vt:variant>
        <vt:lpwstr/>
      </vt:variant>
      <vt:variant>
        <vt:i4>63</vt:i4>
      </vt:variant>
      <vt:variant>
        <vt:i4>1962</vt:i4>
      </vt:variant>
      <vt:variant>
        <vt:i4>0</vt:i4>
      </vt:variant>
      <vt:variant>
        <vt:i4>5</vt:i4>
      </vt:variant>
      <vt:variant>
        <vt:lpwstr>mailto:nhuyvanganh1985@gmail.com</vt:lpwstr>
      </vt:variant>
      <vt:variant>
        <vt:lpwstr/>
      </vt:variant>
      <vt:variant>
        <vt:i4>4915239</vt:i4>
      </vt:variant>
      <vt:variant>
        <vt:i4>1959</vt:i4>
      </vt:variant>
      <vt:variant>
        <vt:i4>0</vt:i4>
      </vt:variant>
      <vt:variant>
        <vt:i4>5</vt:i4>
      </vt:variant>
      <vt:variant>
        <vt:lpwstr>mailto:mgeahiao.eahleo@gmail.com</vt:lpwstr>
      </vt:variant>
      <vt:variant>
        <vt:lpwstr/>
      </vt:variant>
      <vt:variant>
        <vt:i4>7274564</vt:i4>
      </vt:variant>
      <vt:variant>
        <vt:i4>1956</vt:i4>
      </vt:variant>
      <vt:variant>
        <vt:i4>0</vt:i4>
      </vt:variant>
      <vt:variant>
        <vt:i4>5</vt:i4>
      </vt:variant>
      <vt:variant>
        <vt:lpwstr>mailto:lengockim2012@gmail.com</vt:lpwstr>
      </vt:variant>
      <vt:variant>
        <vt:lpwstr/>
      </vt:variant>
      <vt:variant>
        <vt:i4>6684767</vt:i4>
      </vt:variant>
      <vt:variant>
        <vt:i4>1953</vt:i4>
      </vt:variant>
      <vt:variant>
        <vt:i4>0</vt:i4>
      </vt:variant>
      <vt:variant>
        <vt:i4>5</vt:i4>
      </vt:variant>
      <vt:variant>
        <vt:lpwstr>mailto:tuthikimdien@gmail.com</vt:lpwstr>
      </vt:variant>
      <vt:variant>
        <vt:lpwstr/>
      </vt:variant>
      <vt:variant>
        <vt:i4>6881357</vt:i4>
      </vt:variant>
      <vt:variant>
        <vt:i4>1950</vt:i4>
      </vt:variant>
      <vt:variant>
        <vt:i4>0</vt:i4>
      </vt:variant>
      <vt:variant>
        <vt:i4>5</vt:i4>
      </vt:variant>
      <vt:variant>
        <vt:lpwstr>mailto:bichngah@gmail.com</vt:lpwstr>
      </vt:variant>
      <vt:variant>
        <vt:lpwstr/>
      </vt:variant>
      <vt:variant>
        <vt:i4>1310780</vt:i4>
      </vt:variant>
      <vt:variant>
        <vt:i4>1947</vt:i4>
      </vt:variant>
      <vt:variant>
        <vt:i4>0</vt:i4>
      </vt:variant>
      <vt:variant>
        <vt:i4>5</vt:i4>
      </vt:variant>
      <vt:variant>
        <vt:lpwstr>mailto:ngocanhmntt@gmail.com</vt:lpwstr>
      </vt:variant>
      <vt:variant>
        <vt:lpwstr/>
      </vt:variant>
      <vt:variant>
        <vt:i4>786482</vt:i4>
      </vt:variant>
      <vt:variant>
        <vt:i4>1944</vt:i4>
      </vt:variant>
      <vt:variant>
        <vt:i4>0</vt:i4>
      </vt:variant>
      <vt:variant>
        <vt:i4>5</vt:i4>
      </vt:variant>
      <vt:variant>
        <vt:lpwstr>mailto:mamnonhoaseneahleo@gmail.com</vt:lpwstr>
      </vt:variant>
      <vt:variant>
        <vt:lpwstr/>
      </vt:variant>
      <vt:variant>
        <vt:i4>3276828</vt:i4>
      </vt:variant>
      <vt:variant>
        <vt:i4>1941</vt:i4>
      </vt:variant>
      <vt:variant>
        <vt:i4>0</vt:i4>
      </vt:variant>
      <vt:variant>
        <vt:i4>5</vt:i4>
      </vt:variant>
      <vt:variant>
        <vt:lpwstr>mailto:dangnganha81@gmail.com</vt:lpwstr>
      </vt:variant>
      <vt:variant>
        <vt:lpwstr/>
      </vt:variant>
      <vt:variant>
        <vt:i4>7733315</vt:i4>
      </vt:variant>
      <vt:variant>
        <vt:i4>1938</vt:i4>
      </vt:variant>
      <vt:variant>
        <vt:i4>0</vt:i4>
      </vt:variant>
      <vt:variant>
        <vt:i4>5</vt:i4>
      </vt:variant>
      <vt:variant>
        <vt:lpwstr>mailto:chieclamuathu1985@gmail.com</vt:lpwstr>
      </vt:variant>
      <vt:variant>
        <vt:lpwstr/>
      </vt:variant>
      <vt:variant>
        <vt:i4>6553665</vt:i4>
      </vt:variant>
      <vt:variant>
        <vt:i4>1935</vt:i4>
      </vt:variant>
      <vt:variant>
        <vt:i4>0</vt:i4>
      </vt:variant>
      <vt:variant>
        <vt:i4>5</vt:i4>
      </vt:variant>
      <vt:variant>
        <vt:lpwstr>mailto:phamhacamkhoanhat@gmail.com</vt:lpwstr>
      </vt:variant>
      <vt:variant>
        <vt:lpwstr/>
      </vt:variant>
      <vt:variant>
        <vt:i4>2228253</vt:i4>
      </vt:variant>
      <vt:variant>
        <vt:i4>1932</vt:i4>
      </vt:variant>
      <vt:variant>
        <vt:i4>0</vt:i4>
      </vt:variant>
      <vt:variant>
        <vt:i4>5</vt:i4>
      </vt:variant>
      <vt:variant>
        <vt:lpwstr>mailto:nguyetdang12@gmail.com</vt:lpwstr>
      </vt:variant>
      <vt:variant>
        <vt:lpwstr/>
      </vt:variant>
      <vt:variant>
        <vt:i4>524345</vt:i4>
      </vt:variant>
      <vt:variant>
        <vt:i4>1929</vt:i4>
      </vt:variant>
      <vt:variant>
        <vt:i4>0</vt:i4>
      </vt:variant>
      <vt:variant>
        <vt:i4>5</vt:i4>
      </vt:variant>
      <vt:variant>
        <vt:lpwstr>mailto:duongdu4774@yahoo.com</vt:lpwstr>
      </vt:variant>
      <vt:variant>
        <vt:lpwstr/>
      </vt:variant>
      <vt:variant>
        <vt:i4>7733301</vt:i4>
      </vt:variant>
      <vt:variant>
        <vt:i4>1926</vt:i4>
      </vt:variant>
      <vt:variant>
        <vt:i4>0</vt:i4>
      </vt:variant>
      <vt:variant>
        <vt:i4>5</vt:i4>
      </vt:variant>
      <vt:variant>
        <vt:lpwstr>http://dinhnup.pgddtcumgar.edu.vn/</vt:lpwstr>
      </vt:variant>
      <vt:variant>
        <vt:lpwstr/>
      </vt:variant>
      <vt:variant>
        <vt:i4>6553618</vt:i4>
      </vt:variant>
      <vt:variant>
        <vt:i4>1923</vt:i4>
      </vt:variant>
      <vt:variant>
        <vt:i4>0</vt:i4>
      </vt:variant>
      <vt:variant>
        <vt:i4>5</vt:i4>
      </vt:variant>
      <vt:variant>
        <vt:lpwstr>mailto:dinhnup@pgdcumgar.edu.vn</vt:lpwstr>
      </vt:variant>
      <vt:variant>
        <vt:lpwstr/>
      </vt:variant>
      <vt:variant>
        <vt:i4>1704008</vt:i4>
      </vt:variant>
      <vt:variant>
        <vt:i4>1920</vt:i4>
      </vt:variant>
      <vt:variant>
        <vt:i4>0</vt:i4>
      </vt:variant>
      <vt:variant>
        <vt:i4>5</vt:i4>
      </vt:variant>
      <vt:variant>
        <vt:lpwstr>http://hungvuong.pgddtcumgar.edu.vn/</vt:lpwstr>
      </vt:variant>
      <vt:variant>
        <vt:lpwstr/>
      </vt:variant>
      <vt:variant>
        <vt:i4>6881391</vt:i4>
      </vt:variant>
      <vt:variant>
        <vt:i4>1917</vt:i4>
      </vt:variant>
      <vt:variant>
        <vt:i4>0</vt:i4>
      </vt:variant>
      <vt:variant>
        <vt:i4>5</vt:i4>
      </vt:variant>
      <vt:variant>
        <vt:lpwstr>http://dtnt.pgddtcumgar.edu.vn/</vt:lpwstr>
      </vt:variant>
      <vt:variant>
        <vt:lpwstr/>
      </vt:variant>
      <vt:variant>
        <vt:i4>1507398</vt:i4>
      </vt:variant>
      <vt:variant>
        <vt:i4>1914</vt:i4>
      </vt:variant>
      <vt:variant>
        <vt:i4>0</vt:i4>
      </vt:variant>
      <vt:variant>
        <vt:i4>5</vt:i4>
      </vt:variant>
      <vt:variant>
        <vt:lpwstr>http://dinhtienhoang.pgddtcumgar.edu.vn/</vt:lpwstr>
      </vt:variant>
      <vt:variant>
        <vt:lpwstr/>
      </vt:variant>
      <vt:variant>
        <vt:i4>1769475</vt:i4>
      </vt:variant>
      <vt:variant>
        <vt:i4>1911</vt:i4>
      </vt:variant>
      <vt:variant>
        <vt:i4>0</vt:i4>
      </vt:variant>
      <vt:variant>
        <vt:i4>5</vt:i4>
      </vt:variant>
      <vt:variant>
        <vt:lpwstr>http://nguyentatthanh.pgddtcumgar.edu.vn/</vt:lpwstr>
      </vt:variant>
      <vt:variant>
        <vt:lpwstr/>
      </vt:variant>
      <vt:variant>
        <vt:i4>196636</vt:i4>
      </vt:variant>
      <vt:variant>
        <vt:i4>1908</vt:i4>
      </vt:variant>
      <vt:variant>
        <vt:i4>0</vt:i4>
      </vt:variant>
      <vt:variant>
        <vt:i4>5</vt:i4>
      </vt:variant>
      <vt:variant>
        <vt:lpwstr>http://ngomay.pgddtcumgar.edu.vn/</vt:lpwstr>
      </vt:variant>
      <vt:variant>
        <vt:lpwstr/>
      </vt:variant>
      <vt:variant>
        <vt:i4>1835079</vt:i4>
      </vt:variant>
      <vt:variant>
        <vt:i4>1905</vt:i4>
      </vt:variant>
      <vt:variant>
        <vt:i4>0</vt:i4>
      </vt:variant>
      <vt:variant>
        <vt:i4>5</vt:i4>
      </vt:variant>
      <vt:variant>
        <vt:lpwstr>http://tranquangdieu.pgddtcumgar.edu.vn/</vt:lpwstr>
      </vt:variant>
      <vt:variant>
        <vt:lpwstr/>
      </vt:variant>
      <vt:variant>
        <vt:i4>1114180</vt:i4>
      </vt:variant>
      <vt:variant>
        <vt:i4>1902</vt:i4>
      </vt:variant>
      <vt:variant>
        <vt:i4>0</vt:i4>
      </vt:variant>
      <vt:variant>
        <vt:i4>5</vt:i4>
      </vt:variant>
      <vt:variant>
        <vt:lpwstr>http://nguyenhue.pgddtcumgar.edu.vn/</vt:lpwstr>
      </vt:variant>
      <vt:variant>
        <vt:lpwstr/>
      </vt:variant>
      <vt:variant>
        <vt:i4>1048644</vt:i4>
      </vt:variant>
      <vt:variant>
        <vt:i4>1899</vt:i4>
      </vt:variant>
      <vt:variant>
        <vt:i4>0</vt:i4>
      </vt:variant>
      <vt:variant>
        <vt:i4>5</vt:i4>
      </vt:variant>
      <vt:variant>
        <vt:lpwstr>http://yngongniekdam.pgddtcumgar.edu.vn/</vt:lpwstr>
      </vt:variant>
      <vt:variant>
        <vt:lpwstr/>
      </vt:variant>
      <vt:variant>
        <vt:i4>7471214</vt:i4>
      </vt:variant>
      <vt:variant>
        <vt:i4>1896</vt:i4>
      </vt:variant>
      <vt:variant>
        <vt:i4>0</vt:i4>
      </vt:variant>
      <vt:variant>
        <vt:i4>5</vt:i4>
      </vt:variant>
      <vt:variant>
        <vt:lpwstr>http://ngoquyen.pgddtcumgar.edu.vn/</vt:lpwstr>
      </vt:variant>
      <vt:variant>
        <vt:lpwstr/>
      </vt:variant>
      <vt:variant>
        <vt:i4>6357032</vt:i4>
      </vt:variant>
      <vt:variant>
        <vt:i4>1893</vt:i4>
      </vt:variant>
      <vt:variant>
        <vt:i4>0</vt:i4>
      </vt:variant>
      <vt:variant>
        <vt:i4>5</vt:i4>
      </vt:variant>
      <vt:variant>
        <vt:lpwstr>http://nguyentriphuong.pgddtcumgar.edu.vn/</vt:lpwstr>
      </vt:variant>
      <vt:variant>
        <vt:lpwstr/>
      </vt:variant>
      <vt:variant>
        <vt:i4>7798884</vt:i4>
      </vt:variant>
      <vt:variant>
        <vt:i4>1890</vt:i4>
      </vt:variant>
      <vt:variant>
        <vt:i4>0</vt:i4>
      </vt:variant>
      <vt:variant>
        <vt:i4>5</vt:i4>
      </vt:variant>
      <vt:variant>
        <vt:lpwstr>http://luongthevinh.pgddtcumgar.edu.vn/</vt:lpwstr>
      </vt:variant>
      <vt:variant>
        <vt:lpwstr/>
      </vt:variant>
      <vt:variant>
        <vt:i4>8126567</vt:i4>
      </vt:variant>
      <vt:variant>
        <vt:i4>1887</vt:i4>
      </vt:variant>
      <vt:variant>
        <vt:i4>0</vt:i4>
      </vt:variant>
      <vt:variant>
        <vt:i4>5</vt:i4>
      </vt:variant>
      <vt:variant>
        <vt:lpwstr>http://c2eatul.pgddtcumgar.edu.vn/</vt:lpwstr>
      </vt:variant>
      <vt:variant>
        <vt:lpwstr/>
      </vt:variant>
      <vt:variant>
        <vt:i4>6357042</vt:i4>
      </vt:variant>
      <vt:variant>
        <vt:i4>1884</vt:i4>
      </vt:variant>
      <vt:variant>
        <vt:i4>0</vt:i4>
      </vt:variant>
      <vt:variant>
        <vt:i4>5</vt:i4>
      </vt:variant>
      <vt:variant>
        <vt:lpwstr>http://nguyenvanbe.pgddtcumgar.edu.vn/</vt:lpwstr>
      </vt:variant>
      <vt:variant>
        <vt:lpwstr/>
      </vt:variant>
      <vt:variant>
        <vt:i4>1769536</vt:i4>
      </vt:variant>
      <vt:variant>
        <vt:i4>1881</vt:i4>
      </vt:variant>
      <vt:variant>
        <vt:i4>0</vt:i4>
      </vt:variant>
      <vt:variant>
        <vt:i4>5</vt:i4>
      </vt:variant>
      <vt:variant>
        <vt:lpwstr>http://phandinhphung.pgddtcumgar.edu.vn/</vt:lpwstr>
      </vt:variant>
      <vt:variant>
        <vt:lpwstr/>
      </vt:variant>
      <vt:variant>
        <vt:i4>8323133</vt:i4>
      </vt:variant>
      <vt:variant>
        <vt:i4>1878</vt:i4>
      </vt:variant>
      <vt:variant>
        <vt:i4>0</vt:i4>
      </vt:variant>
      <vt:variant>
        <vt:i4>5</vt:i4>
      </vt:variant>
      <vt:variant>
        <vt:lpwstr>http://nguyenbinhkhiem.pgddtcumgar.edu.vn/</vt:lpwstr>
      </vt:variant>
      <vt:variant>
        <vt:lpwstr/>
      </vt:variant>
      <vt:variant>
        <vt:i4>7077936</vt:i4>
      </vt:variant>
      <vt:variant>
        <vt:i4>1875</vt:i4>
      </vt:variant>
      <vt:variant>
        <vt:i4>0</vt:i4>
      </vt:variant>
      <vt:variant>
        <vt:i4>5</vt:i4>
      </vt:variant>
      <vt:variant>
        <vt:lpwstr>http://hoangvanthu.pgddtcumgar.edu.vn/</vt:lpwstr>
      </vt:variant>
      <vt:variant>
        <vt:lpwstr/>
      </vt:variant>
      <vt:variant>
        <vt:i4>393226</vt:i4>
      </vt:variant>
      <vt:variant>
        <vt:i4>1872</vt:i4>
      </vt:variant>
      <vt:variant>
        <vt:i4>0</vt:i4>
      </vt:variant>
      <vt:variant>
        <vt:i4>5</vt:i4>
      </vt:variant>
      <vt:variant>
        <vt:lpwstr>http://nguyentruongto.pgddtcumgar.edu.vn/</vt:lpwstr>
      </vt:variant>
      <vt:variant>
        <vt:lpwstr/>
      </vt:variant>
      <vt:variant>
        <vt:i4>8257577</vt:i4>
      </vt:variant>
      <vt:variant>
        <vt:i4>1869</vt:i4>
      </vt:variant>
      <vt:variant>
        <vt:i4>0</vt:i4>
      </vt:variant>
      <vt:variant>
        <vt:i4>5</vt:i4>
      </vt:variant>
      <vt:variant>
        <vt:lpwstr>http://doanthidiem.pgddtcumgar.edu.vn/</vt:lpwstr>
      </vt:variant>
      <vt:variant>
        <vt:lpwstr/>
      </vt:variant>
      <vt:variant>
        <vt:i4>7798882</vt:i4>
      </vt:variant>
      <vt:variant>
        <vt:i4>1866</vt:i4>
      </vt:variant>
      <vt:variant>
        <vt:i4>0</vt:i4>
      </vt:variant>
      <vt:variant>
        <vt:i4>5</vt:i4>
      </vt:variant>
      <vt:variant>
        <vt:lpwstr>http://hoanghoatham.pgddtcumgar.edu.vn/</vt:lpwstr>
      </vt:variant>
      <vt:variant>
        <vt:lpwstr/>
      </vt:variant>
      <vt:variant>
        <vt:i4>7340074</vt:i4>
      </vt:variant>
      <vt:variant>
        <vt:i4>1863</vt:i4>
      </vt:variant>
      <vt:variant>
        <vt:i4>0</vt:i4>
      </vt:variant>
      <vt:variant>
        <vt:i4>5</vt:i4>
      </vt:variant>
      <vt:variant>
        <vt:lpwstr>http://lehongphong.pgddtcumgar.edu.vn/</vt:lpwstr>
      </vt:variant>
      <vt:variant>
        <vt:lpwstr/>
      </vt:variant>
      <vt:variant>
        <vt:i4>917586</vt:i4>
      </vt:variant>
      <vt:variant>
        <vt:i4>1860</vt:i4>
      </vt:variant>
      <vt:variant>
        <vt:i4>0</vt:i4>
      </vt:variant>
      <vt:variant>
        <vt:i4>5</vt:i4>
      </vt:variant>
      <vt:variant>
        <vt:lpwstr>http://caobaquat.pgddtcumgar.edu.vn/</vt:lpwstr>
      </vt:variant>
      <vt:variant>
        <vt:lpwstr/>
      </vt:variant>
      <vt:variant>
        <vt:i4>1769482</vt:i4>
      </vt:variant>
      <vt:variant>
        <vt:i4>1857</vt:i4>
      </vt:variant>
      <vt:variant>
        <vt:i4>0</vt:i4>
      </vt:variant>
      <vt:variant>
        <vt:i4>5</vt:i4>
      </vt:variant>
      <vt:variant>
        <vt:lpwstr>http://trancaovan.pgddtcumgar.edu.vn/</vt:lpwstr>
      </vt:variant>
      <vt:variant>
        <vt:lpwstr/>
      </vt:variant>
      <vt:variant>
        <vt:i4>524306</vt:i4>
      </vt:variant>
      <vt:variant>
        <vt:i4>1854</vt:i4>
      </vt:variant>
      <vt:variant>
        <vt:i4>0</vt:i4>
      </vt:variant>
      <vt:variant>
        <vt:i4>5</vt:i4>
      </vt:variant>
      <vt:variant>
        <vt:lpwstr>http://quangtrung.pgddtcumgar.edu.vn/</vt:lpwstr>
      </vt:variant>
      <vt:variant>
        <vt:lpwstr/>
      </vt:variant>
      <vt:variant>
        <vt:i4>720971</vt:i4>
      </vt:variant>
      <vt:variant>
        <vt:i4>1851</vt:i4>
      </vt:variant>
      <vt:variant>
        <vt:i4>0</vt:i4>
      </vt:variant>
      <vt:variant>
        <vt:i4>5</vt:i4>
      </vt:variant>
      <vt:variant>
        <vt:lpwstr>http://leloi.pgddtcumgar.edu.vn/</vt:lpwstr>
      </vt:variant>
      <vt:variant>
        <vt:lpwstr/>
      </vt:variant>
      <vt:variant>
        <vt:i4>3080214</vt:i4>
      </vt:variant>
      <vt:variant>
        <vt:i4>1848</vt:i4>
      </vt:variant>
      <vt:variant>
        <vt:i4>0</vt:i4>
      </vt:variant>
      <vt:variant>
        <vt:i4>5</vt:i4>
      </vt:variant>
      <vt:variant>
        <vt:lpwstr>mailto:thcsvietduc@cukuin.daklak.gov.vn</vt:lpwstr>
      </vt:variant>
      <vt:variant>
        <vt:lpwstr/>
      </vt:variant>
      <vt:variant>
        <vt:i4>3997706</vt:i4>
      </vt:variant>
      <vt:variant>
        <vt:i4>1845</vt:i4>
      </vt:variant>
      <vt:variant>
        <vt:i4>0</vt:i4>
      </vt:variant>
      <vt:variant>
        <vt:i4>5</vt:i4>
      </vt:variant>
      <vt:variant>
        <vt:lpwstr>mailto:thcstrunghoa@cukuin.daklak.gov.vn</vt:lpwstr>
      </vt:variant>
      <vt:variant>
        <vt:lpwstr/>
      </vt:variant>
      <vt:variant>
        <vt:i4>3145730</vt:i4>
      </vt:variant>
      <vt:variant>
        <vt:i4>1842</vt:i4>
      </vt:variant>
      <vt:variant>
        <vt:i4>0</vt:i4>
      </vt:variant>
      <vt:variant>
        <vt:i4>5</vt:i4>
      </vt:variant>
      <vt:variant>
        <vt:lpwstr>mailto:thcsnguyendinhchieu@cukuin.daklak.gov.vn</vt:lpwstr>
      </vt:variant>
      <vt:variant>
        <vt:lpwstr/>
      </vt:variant>
      <vt:variant>
        <vt:i4>2883614</vt:i4>
      </vt:variant>
      <vt:variant>
        <vt:i4>1839</vt:i4>
      </vt:variant>
      <vt:variant>
        <vt:i4>0</vt:i4>
      </vt:variant>
      <vt:variant>
        <vt:i4>5</vt:i4>
      </vt:variant>
      <vt:variant>
        <vt:lpwstr>mailto:thcslethihonggam@cukuin.daklak.gov.vn</vt:lpwstr>
      </vt:variant>
      <vt:variant>
        <vt:lpwstr/>
      </vt:variant>
      <vt:variant>
        <vt:i4>3801093</vt:i4>
      </vt:variant>
      <vt:variant>
        <vt:i4>1836</vt:i4>
      </vt:variant>
      <vt:variant>
        <vt:i4>0</vt:i4>
      </vt:variant>
      <vt:variant>
        <vt:i4>5</vt:i4>
      </vt:variant>
      <vt:variant>
        <vt:lpwstr>mailto:thcsgiangson@cukuin.daklak.gov.vn</vt:lpwstr>
      </vt:variant>
      <vt:variant>
        <vt:lpwstr/>
      </vt:variant>
      <vt:variant>
        <vt:i4>4194402</vt:i4>
      </vt:variant>
      <vt:variant>
        <vt:i4>1833</vt:i4>
      </vt:variant>
      <vt:variant>
        <vt:i4>0</vt:i4>
      </vt:variant>
      <vt:variant>
        <vt:i4>5</vt:i4>
      </vt:variant>
      <vt:variant>
        <vt:lpwstr>mailto:thcseatieu@cukuin.daklak.gov.vn</vt:lpwstr>
      </vt:variant>
      <vt:variant>
        <vt:lpwstr/>
      </vt:variant>
      <vt:variant>
        <vt:i4>3735563</vt:i4>
      </vt:variant>
      <vt:variant>
        <vt:i4>1830</vt:i4>
      </vt:variant>
      <vt:variant>
        <vt:i4>0</vt:i4>
      </vt:variant>
      <vt:variant>
        <vt:i4>5</vt:i4>
      </vt:variant>
      <vt:variant>
        <vt:lpwstr>mailto:thcseahu@cukuin.daklak.gov.vn</vt:lpwstr>
      </vt:variant>
      <vt:variant>
        <vt:lpwstr/>
      </vt:variant>
      <vt:variant>
        <vt:i4>5243006</vt:i4>
      </vt:variant>
      <vt:variant>
        <vt:i4>1827</vt:i4>
      </vt:variant>
      <vt:variant>
        <vt:i4>0</vt:i4>
      </vt:variant>
      <vt:variant>
        <vt:i4>5</vt:i4>
      </vt:variant>
      <vt:variant>
        <vt:lpwstr>mailto:thcseahnin@cukuin.daklak.gov.vn</vt:lpwstr>
      </vt:variant>
      <vt:variant>
        <vt:lpwstr/>
      </vt:variant>
      <vt:variant>
        <vt:i4>6029437</vt:i4>
      </vt:variant>
      <vt:variant>
        <vt:i4>1824</vt:i4>
      </vt:variant>
      <vt:variant>
        <vt:i4>0</vt:i4>
      </vt:variant>
      <vt:variant>
        <vt:i4>5</vt:i4>
      </vt:variant>
      <vt:variant>
        <vt:lpwstr>mailto:thcseabhok@cukuin.daklak.gov.vn</vt:lpwstr>
      </vt:variant>
      <vt:variant>
        <vt:lpwstr/>
      </vt:variant>
      <vt:variant>
        <vt:i4>5898355</vt:i4>
      </vt:variant>
      <vt:variant>
        <vt:i4>1821</vt:i4>
      </vt:variant>
      <vt:variant>
        <vt:i4>0</vt:i4>
      </vt:variant>
      <vt:variant>
        <vt:i4>5</vt:i4>
      </vt:variant>
      <vt:variant>
        <vt:lpwstr>mailto:thcsdraybhang@cukuin.daklak.gov.vn</vt:lpwstr>
      </vt:variant>
      <vt:variant>
        <vt:lpwstr/>
      </vt:variant>
      <vt:variant>
        <vt:i4>6160496</vt:i4>
      </vt:variant>
      <vt:variant>
        <vt:i4>1818</vt:i4>
      </vt:variant>
      <vt:variant>
        <vt:i4>0</vt:i4>
      </vt:variant>
      <vt:variant>
        <vt:i4>5</vt:i4>
      </vt:variant>
      <vt:variant>
        <vt:lpwstr>mailto:thcsdinhbolinh@cukuin.daklak.gov.vn</vt:lpwstr>
      </vt:variant>
      <vt:variant>
        <vt:lpwstr/>
      </vt:variant>
      <vt:variant>
        <vt:i4>3735575</vt:i4>
      </vt:variant>
      <vt:variant>
        <vt:i4>1815</vt:i4>
      </vt:variant>
      <vt:variant>
        <vt:i4>0</vt:i4>
      </vt:variant>
      <vt:variant>
        <vt:i4>5</vt:i4>
      </vt:variant>
      <vt:variant>
        <vt:lpwstr>mailto:thcschuquynh@cukuin.daklak.gov.vn</vt:lpwstr>
      </vt:variant>
      <vt:variant>
        <vt:lpwstr/>
      </vt:variant>
      <vt:variant>
        <vt:i4>5570683</vt:i4>
      </vt:variant>
      <vt:variant>
        <vt:i4>1812</vt:i4>
      </vt:variant>
      <vt:variant>
        <vt:i4>0</vt:i4>
      </vt:variant>
      <vt:variant>
        <vt:i4>5</vt:i4>
      </vt:variant>
      <vt:variant>
        <vt:lpwstr>mailto:thcschuewi@cukuin.daklak.gov.vn</vt:lpwstr>
      </vt:variant>
      <vt:variant>
        <vt:lpwstr/>
      </vt:variant>
      <vt:variant>
        <vt:i4>3276871</vt:i4>
      </vt:variant>
      <vt:variant>
        <vt:i4>1809</vt:i4>
      </vt:variant>
      <vt:variant>
        <vt:i4>0</vt:i4>
      </vt:variant>
      <vt:variant>
        <vt:i4>5</vt:i4>
      </vt:variant>
      <vt:variant>
        <vt:lpwstr>mailto:thcs198@cukuin.daklak.gov.vn</vt:lpwstr>
      </vt:variant>
      <vt:variant>
        <vt:lpwstr/>
      </vt:variant>
      <vt:variant>
        <vt:i4>5111915</vt:i4>
      </vt:variant>
      <vt:variant>
        <vt:i4>1806</vt:i4>
      </vt:variant>
      <vt:variant>
        <vt:i4>0</vt:i4>
      </vt:variant>
      <vt:variant>
        <vt:i4>5</vt:i4>
      </vt:variant>
      <vt:variant>
        <vt:lpwstr>mailto:ptdtntthcs@cukuin.daklak.gov.vn</vt:lpwstr>
      </vt:variant>
      <vt:variant>
        <vt:lpwstr/>
      </vt:variant>
      <vt:variant>
        <vt:i4>5963890</vt:i4>
      </vt:variant>
      <vt:variant>
        <vt:i4>1803</vt:i4>
      </vt:variant>
      <vt:variant>
        <vt:i4>0</vt:i4>
      </vt:variant>
      <vt:variant>
        <vt:i4>5</vt:i4>
      </vt:variant>
      <vt:variant>
        <vt:lpwstr>mailto:thyjut@cukuin.daklak.gov.vn</vt:lpwstr>
      </vt:variant>
      <vt:variant>
        <vt:lpwstr/>
      </vt:variant>
      <vt:variant>
        <vt:i4>3866655</vt:i4>
      </vt:variant>
      <vt:variant>
        <vt:i4>1800</vt:i4>
      </vt:variant>
      <vt:variant>
        <vt:i4>0</vt:i4>
      </vt:variant>
      <vt:variant>
        <vt:i4>5</vt:i4>
      </vt:variant>
      <vt:variant>
        <vt:lpwstr>mailto:thtranvanon@cukuin.daklak.gov.vn</vt:lpwstr>
      </vt:variant>
      <vt:variant>
        <vt:lpwstr/>
      </vt:variant>
      <vt:variant>
        <vt:i4>3932177</vt:i4>
      </vt:variant>
      <vt:variant>
        <vt:i4>1797</vt:i4>
      </vt:variant>
      <vt:variant>
        <vt:i4>0</vt:i4>
      </vt:variant>
      <vt:variant>
        <vt:i4>5</vt:i4>
      </vt:variant>
      <vt:variant>
        <vt:lpwstr>mailto:thquangtrung@cukuin.daklak.gov.vn</vt:lpwstr>
      </vt:variant>
      <vt:variant>
        <vt:lpwstr/>
      </vt:variant>
      <vt:variant>
        <vt:i4>4980855</vt:i4>
      </vt:variant>
      <vt:variant>
        <vt:i4>1794</vt:i4>
      </vt:variant>
      <vt:variant>
        <vt:i4>0</vt:i4>
      </vt:variant>
      <vt:variant>
        <vt:i4>5</vt:i4>
      </vt:variant>
      <vt:variant>
        <vt:lpwstr>mailto:thphanchutrinh@cukuin.daklak.gov.vn</vt:lpwstr>
      </vt:variant>
      <vt:variant>
        <vt:lpwstr/>
      </vt:variant>
      <vt:variant>
        <vt:i4>5570656</vt:i4>
      </vt:variant>
      <vt:variant>
        <vt:i4>1791</vt:i4>
      </vt:variant>
      <vt:variant>
        <vt:i4>0</vt:i4>
      </vt:variant>
      <vt:variant>
        <vt:i4>5</vt:i4>
      </vt:variant>
      <vt:variant>
        <vt:lpwstr>mailto:thphamhongthai@cukuin.daklak.gov.vn</vt:lpwstr>
      </vt:variant>
      <vt:variant>
        <vt:lpwstr/>
      </vt:variant>
      <vt:variant>
        <vt:i4>4980860</vt:i4>
      </vt:variant>
      <vt:variant>
        <vt:i4>1788</vt:i4>
      </vt:variant>
      <vt:variant>
        <vt:i4>0</vt:i4>
      </vt:variant>
      <vt:variant>
        <vt:i4>5</vt:i4>
      </vt:variant>
      <vt:variant>
        <vt:lpwstr>mailto:thnotranglong@cukuin.daklak.gov.vn</vt:lpwstr>
      </vt:variant>
      <vt:variant>
        <vt:lpwstr/>
      </vt:variant>
      <vt:variant>
        <vt:i4>5963902</vt:i4>
      </vt:variant>
      <vt:variant>
        <vt:i4>1785</vt:i4>
      </vt:variant>
      <vt:variant>
        <vt:i4>0</vt:i4>
      </vt:variant>
      <vt:variant>
        <vt:i4>5</vt:i4>
      </vt:variant>
      <vt:variant>
        <vt:lpwstr>mailto:thnguyenvanbe@cukuin.daklak.gov.vn</vt:lpwstr>
      </vt:variant>
      <vt:variant>
        <vt:lpwstr/>
      </vt:variant>
      <vt:variant>
        <vt:i4>3080192</vt:i4>
      </vt:variant>
      <vt:variant>
        <vt:i4>1782</vt:i4>
      </vt:variant>
      <vt:variant>
        <vt:i4>0</vt:i4>
      </vt:variant>
      <vt:variant>
        <vt:i4>5</vt:i4>
      </vt:variant>
      <vt:variant>
        <vt:lpwstr>mailto:thnguyentatthanh@cukuin.daklak.gov.vn</vt:lpwstr>
      </vt:variant>
      <vt:variant>
        <vt:lpwstr/>
      </vt:variant>
      <vt:variant>
        <vt:i4>2818056</vt:i4>
      </vt:variant>
      <vt:variant>
        <vt:i4>1779</vt:i4>
      </vt:variant>
      <vt:variant>
        <vt:i4>0</vt:i4>
      </vt:variant>
      <vt:variant>
        <vt:i4>5</vt:i4>
      </vt:variant>
      <vt:variant>
        <vt:lpwstr>mailto:thnguyenhue@cukuin.daklak.gov.vn</vt:lpwstr>
      </vt:variant>
      <vt:variant>
        <vt:lpwstr/>
      </vt:variant>
      <vt:variant>
        <vt:i4>2621445</vt:i4>
      </vt:variant>
      <vt:variant>
        <vt:i4>1776</vt:i4>
      </vt:variant>
      <vt:variant>
        <vt:i4>0</vt:i4>
      </vt:variant>
      <vt:variant>
        <vt:i4>5</vt:i4>
      </vt:variant>
      <vt:variant>
        <vt:lpwstr>mailto:thnguyenduccanh@cukuin.daklak.gov.vn</vt:lpwstr>
      </vt:variant>
      <vt:variant>
        <vt:lpwstr/>
      </vt:variant>
      <vt:variant>
        <vt:i4>5046377</vt:i4>
      </vt:variant>
      <vt:variant>
        <vt:i4>1773</vt:i4>
      </vt:variant>
      <vt:variant>
        <vt:i4>0</vt:i4>
      </vt:variant>
      <vt:variant>
        <vt:i4>5</vt:i4>
      </vt:variant>
      <vt:variant>
        <vt:lpwstr>mailto:thnguyendu@cukuin.daklak.gov.vn</vt:lpwstr>
      </vt:variant>
      <vt:variant>
        <vt:lpwstr/>
      </vt:variant>
      <vt:variant>
        <vt:i4>2424841</vt:i4>
      </vt:variant>
      <vt:variant>
        <vt:i4>1770</vt:i4>
      </vt:variant>
      <vt:variant>
        <vt:i4>0</vt:i4>
      </vt:variant>
      <vt:variant>
        <vt:i4>5</vt:i4>
      </vt:variant>
      <vt:variant>
        <vt:lpwstr>mailto:thnguyenchithanh@cukuin.daklak.gov.vn</vt:lpwstr>
      </vt:variant>
      <vt:variant>
        <vt:lpwstr/>
      </vt:variant>
      <vt:variant>
        <vt:i4>4849785</vt:i4>
      </vt:variant>
      <vt:variant>
        <vt:i4>1767</vt:i4>
      </vt:variant>
      <vt:variant>
        <vt:i4>0</vt:i4>
      </vt:variant>
      <vt:variant>
        <vt:i4>5</vt:i4>
      </vt:variant>
      <vt:variant>
        <vt:lpwstr>mailto:thnguyenbangoc@cukuin.daklak.gov.vn</vt:lpwstr>
      </vt:variant>
      <vt:variant>
        <vt:lpwstr/>
      </vt:variant>
      <vt:variant>
        <vt:i4>4587629</vt:i4>
      </vt:variant>
      <vt:variant>
        <vt:i4>1764</vt:i4>
      </vt:variant>
      <vt:variant>
        <vt:i4>0</vt:i4>
      </vt:variant>
      <vt:variant>
        <vt:i4>5</vt:i4>
      </vt:variant>
      <vt:variant>
        <vt:lpwstr>mailto:thngoquyen@cukuin.daklak.gov.vn</vt:lpwstr>
      </vt:variant>
      <vt:variant>
        <vt:lpwstr/>
      </vt:variant>
      <vt:variant>
        <vt:i4>4915320</vt:i4>
      </vt:variant>
      <vt:variant>
        <vt:i4>1761</vt:i4>
      </vt:variant>
      <vt:variant>
        <vt:i4>0</vt:i4>
      </vt:variant>
      <vt:variant>
        <vt:i4>5</vt:i4>
      </vt:variant>
      <vt:variant>
        <vt:lpwstr>mailto:thngogiatu@cukuin.daklak.gov.vn</vt:lpwstr>
      </vt:variant>
      <vt:variant>
        <vt:lpwstr/>
      </vt:variant>
      <vt:variant>
        <vt:i4>6226047</vt:i4>
      </vt:variant>
      <vt:variant>
        <vt:i4>1758</vt:i4>
      </vt:variant>
      <vt:variant>
        <vt:i4>0</vt:i4>
      </vt:variant>
      <vt:variant>
        <vt:i4>5</vt:i4>
      </vt:variant>
      <vt:variant>
        <vt:lpwstr>mailto:thkpaklong@cukuin.daklak.gov.vn</vt:lpwstr>
      </vt:variant>
      <vt:variant>
        <vt:lpwstr/>
      </vt:variant>
      <vt:variant>
        <vt:i4>5636206</vt:i4>
      </vt:variant>
      <vt:variant>
        <vt:i4>1755</vt:i4>
      </vt:variant>
      <vt:variant>
        <vt:i4>0</vt:i4>
      </vt:variant>
      <vt:variant>
        <vt:i4>5</vt:i4>
      </vt:variant>
      <vt:variant>
        <vt:lpwstr>mailto:thkimdong@cukuin.daklak.gov.vn</vt:lpwstr>
      </vt:variant>
      <vt:variant>
        <vt:lpwstr/>
      </vt:variant>
      <vt:variant>
        <vt:i4>4391014</vt:i4>
      </vt:variant>
      <vt:variant>
        <vt:i4>1752</vt:i4>
      </vt:variant>
      <vt:variant>
        <vt:i4>0</vt:i4>
      </vt:variant>
      <vt:variant>
        <vt:i4>5</vt:i4>
      </vt:variant>
      <vt:variant>
        <vt:lpwstr>mailto:thkimchau@cukuin.daklak.gov.vn</vt:lpwstr>
      </vt:variant>
      <vt:variant>
        <vt:lpwstr/>
      </vt:variant>
      <vt:variant>
        <vt:i4>4128778</vt:i4>
      </vt:variant>
      <vt:variant>
        <vt:i4>1749</vt:i4>
      </vt:variant>
      <vt:variant>
        <vt:i4>0</vt:i4>
      </vt:variant>
      <vt:variant>
        <vt:i4>5</vt:i4>
      </vt:variant>
      <vt:variant>
        <vt:lpwstr>mailto:thhoanghanh@cukuin.daklak.gov.vn</vt:lpwstr>
      </vt:variant>
      <vt:variant>
        <vt:lpwstr/>
      </vt:variant>
      <vt:variant>
        <vt:i4>2293777</vt:i4>
      </vt:variant>
      <vt:variant>
        <vt:i4>1746</vt:i4>
      </vt:variant>
      <vt:variant>
        <vt:i4>0</vt:i4>
      </vt:variant>
      <vt:variant>
        <vt:i4>5</vt:i4>
      </vt:variant>
      <vt:variant>
        <vt:lpwstr>mailto:theatieu@cukuin.daklak.gov.vn</vt:lpwstr>
      </vt:variant>
      <vt:variant>
        <vt:lpwstr/>
      </vt:variant>
      <vt:variant>
        <vt:i4>3211288</vt:i4>
      </vt:variant>
      <vt:variant>
        <vt:i4>1743</vt:i4>
      </vt:variant>
      <vt:variant>
        <vt:i4>0</vt:i4>
      </vt:variant>
      <vt:variant>
        <vt:i4>5</vt:i4>
      </vt:variant>
      <vt:variant>
        <vt:lpwstr>mailto:theamta@cukuin.daklak.gov.vn</vt:lpwstr>
      </vt:variant>
      <vt:variant>
        <vt:lpwstr/>
      </vt:variant>
      <vt:variant>
        <vt:i4>4980834</vt:i4>
      </vt:variant>
      <vt:variant>
        <vt:i4>1740</vt:i4>
      </vt:variant>
      <vt:variant>
        <vt:i4>0</vt:i4>
      </vt:variant>
      <vt:variant>
        <vt:i4>5</vt:i4>
      </vt:variant>
      <vt:variant>
        <vt:lpwstr>mailto:thbevandan@cukuin.daklak.gov.vn</vt:lpwstr>
      </vt:variant>
      <vt:variant>
        <vt:lpwstr/>
      </vt:variant>
      <vt:variant>
        <vt:i4>2949141</vt:i4>
      </vt:variant>
      <vt:variant>
        <vt:i4>1737</vt:i4>
      </vt:variant>
      <vt:variant>
        <vt:i4>0</vt:i4>
      </vt:variant>
      <vt:variant>
        <vt:i4>5</vt:i4>
      </vt:variant>
      <vt:variant>
        <vt:lpwstr>mailto:mgvanhkhuyen@cukuin.daklak.gov.vn</vt:lpwstr>
      </vt:variant>
      <vt:variant>
        <vt:lpwstr/>
      </vt:variant>
      <vt:variant>
        <vt:i4>2687005</vt:i4>
      </vt:variant>
      <vt:variant>
        <vt:i4>1734</vt:i4>
      </vt:variant>
      <vt:variant>
        <vt:i4>0</vt:i4>
      </vt:variant>
      <vt:variant>
        <vt:i4>5</vt:i4>
      </vt:variant>
      <vt:variant>
        <vt:lpwstr>mailto:mgtuoithomaihoa@cukuin.daklak.gov.vn</vt:lpwstr>
      </vt:variant>
      <vt:variant>
        <vt:lpwstr/>
      </vt:variant>
      <vt:variant>
        <vt:i4>4259958</vt:i4>
      </vt:variant>
      <vt:variant>
        <vt:i4>1731</vt:i4>
      </vt:variant>
      <vt:variant>
        <vt:i4>0</vt:i4>
      </vt:variant>
      <vt:variant>
        <vt:i4>5</vt:i4>
      </vt:variant>
      <vt:variant>
        <vt:lpwstr>mailto:mgtuoitho@cukuin.daklak.gov.vn</vt:lpwstr>
      </vt:variant>
      <vt:variant>
        <vt:lpwstr/>
      </vt:variant>
      <vt:variant>
        <vt:i4>3997710</vt:i4>
      </vt:variant>
      <vt:variant>
        <vt:i4>1728</vt:i4>
      </vt:variant>
      <vt:variant>
        <vt:i4>0</vt:i4>
      </vt:variant>
      <vt:variant>
        <vt:i4>5</vt:i4>
      </vt:variant>
      <vt:variant>
        <vt:lpwstr>mailto:mgsonca@cukuin.daklak.gov.vn</vt:lpwstr>
      </vt:variant>
      <vt:variant>
        <vt:lpwstr/>
      </vt:variant>
      <vt:variant>
        <vt:i4>4325483</vt:i4>
      </vt:variant>
      <vt:variant>
        <vt:i4>1725</vt:i4>
      </vt:variant>
      <vt:variant>
        <vt:i4>0</vt:i4>
      </vt:variant>
      <vt:variant>
        <vt:i4>5</vt:i4>
      </vt:variant>
      <vt:variant>
        <vt:lpwstr>mailto:mgmangnon@cukuin.daklak.gov.vn</vt:lpwstr>
      </vt:variant>
      <vt:variant>
        <vt:lpwstr/>
      </vt:variant>
      <vt:variant>
        <vt:i4>3473428</vt:i4>
      </vt:variant>
      <vt:variant>
        <vt:i4>1722</vt:i4>
      </vt:variant>
      <vt:variant>
        <vt:i4>0</vt:i4>
      </vt:variant>
      <vt:variant>
        <vt:i4>5</vt:i4>
      </vt:variant>
      <vt:variant>
        <vt:lpwstr>mailto:mghuongduong@cukuin.daklak.gov.vn</vt:lpwstr>
      </vt:variant>
      <vt:variant>
        <vt:lpwstr/>
      </vt:variant>
      <vt:variant>
        <vt:i4>2490379</vt:i4>
      </vt:variant>
      <vt:variant>
        <vt:i4>1719</vt:i4>
      </vt:variant>
      <vt:variant>
        <vt:i4>0</vt:i4>
      </vt:variant>
      <vt:variant>
        <vt:i4>5</vt:i4>
      </vt:variant>
      <vt:variant>
        <vt:lpwstr>mailto:mghoaian@cukuin.daklak.gov.vn</vt:lpwstr>
      </vt:variant>
      <vt:variant>
        <vt:lpwstr/>
      </vt:variant>
      <vt:variant>
        <vt:i4>2162719</vt:i4>
      </vt:variant>
      <vt:variant>
        <vt:i4>1716</vt:i4>
      </vt:variant>
      <vt:variant>
        <vt:i4>0</vt:i4>
      </vt:variant>
      <vt:variant>
        <vt:i4>5</vt:i4>
      </vt:variant>
      <vt:variant>
        <vt:lpwstr>mailto:mghoapolang@cukuin.daklak.gov.vn</vt:lpwstr>
      </vt:variant>
      <vt:variant>
        <vt:lpwstr/>
      </vt:variant>
      <vt:variant>
        <vt:i4>2621446</vt:i4>
      </vt:variant>
      <vt:variant>
        <vt:i4>1713</vt:i4>
      </vt:variant>
      <vt:variant>
        <vt:i4>0</vt:i4>
      </vt:variant>
      <vt:variant>
        <vt:i4>5</vt:i4>
      </vt:variant>
      <vt:variant>
        <vt:lpwstr>mailto:mghoaphuong@cukuin.daklak.gov.vn</vt:lpwstr>
      </vt:variant>
      <vt:variant>
        <vt:lpwstr/>
      </vt:variant>
      <vt:variant>
        <vt:i4>2162688</vt:i4>
      </vt:variant>
      <vt:variant>
        <vt:i4>1710</vt:i4>
      </vt:variant>
      <vt:variant>
        <vt:i4>0</vt:i4>
      </vt:variant>
      <vt:variant>
        <vt:i4>5</vt:i4>
      </vt:variant>
      <vt:variant>
        <vt:lpwstr>mailto:mghoami@cukuin.daklak.gov.vn</vt:lpwstr>
      </vt:variant>
      <vt:variant>
        <vt:lpwstr/>
      </vt:variant>
      <vt:variant>
        <vt:i4>2490376</vt:i4>
      </vt:variant>
      <vt:variant>
        <vt:i4>1707</vt:i4>
      </vt:variant>
      <vt:variant>
        <vt:i4>0</vt:i4>
      </vt:variant>
      <vt:variant>
        <vt:i4>5</vt:i4>
      </vt:variant>
      <vt:variant>
        <vt:lpwstr>mailto:mghoamai@cukuin.daklak.gov.vn</vt:lpwstr>
      </vt:variant>
      <vt:variant>
        <vt:lpwstr/>
      </vt:variant>
      <vt:variant>
        <vt:i4>2490382</vt:i4>
      </vt:variant>
      <vt:variant>
        <vt:i4>1704</vt:i4>
      </vt:variant>
      <vt:variant>
        <vt:i4>0</vt:i4>
      </vt:variant>
      <vt:variant>
        <vt:i4>5</vt:i4>
      </vt:variant>
      <vt:variant>
        <vt:lpwstr>mailto:mghoalan@cukuin.daklak.gov.vn</vt:lpwstr>
      </vt:variant>
      <vt:variant>
        <vt:lpwstr/>
      </vt:variant>
      <vt:variant>
        <vt:i4>4194411</vt:i4>
      </vt:variant>
      <vt:variant>
        <vt:i4>1701</vt:i4>
      </vt:variant>
      <vt:variant>
        <vt:i4>0</vt:i4>
      </vt:variant>
      <vt:variant>
        <vt:i4>5</vt:i4>
      </vt:variant>
      <vt:variant>
        <vt:lpwstr>mailto:mghoahong@cukuin.daklak.gov.vn</vt:lpwstr>
      </vt:variant>
      <vt:variant>
        <vt:lpwstr/>
      </vt:variant>
      <vt:variant>
        <vt:i4>3276812</vt:i4>
      </vt:variant>
      <vt:variant>
        <vt:i4>1698</vt:i4>
      </vt:variant>
      <vt:variant>
        <vt:i4>0</vt:i4>
      </vt:variant>
      <vt:variant>
        <vt:i4>5</vt:i4>
      </vt:variant>
      <vt:variant>
        <vt:lpwstr>mailto:mghoacuc@cukuin.daklak.gov.vn</vt:lpwstr>
      </vt:variant>
      <vt:variant>
        <vt:lpwstr/>
      </vt:variant>
      <vt:variant>
        <vt:i4>4391031</vt:i4>
      </vt:variant>
      <vt:variant>
        <vt:i4>1695</vt:i4>
      </vt:variant>
      <vt:variant>
        <vt:i4>0</vt:i4>
      </vt:variant>
      <vt:variant>
        <vt:i4>5</vt:i4>
      </vt:variant>
      <vt:variant>
        <vt:lpwstr>mailto:mgeahu@cukuin.daklak.gov.vn</vt:lpwstr>
      </vt:variant>
      <vt:variant>
        <vt:lpwstr/>
      </vt:variant>
      <vt:variant>
        <vt:i4>4653174</vt:i4>
      </vt:variant>
      <vt:variant>
        <vt:i4>1692</vt:i4>
      </vt:variant>
      <vt:variant>
        <vt:i4>0</vt:i4>
      </vt:variant>
      <vt:variant>
        <vt:i4>5</vt:i4>
      </vt:variant>
      <vt:variant>
        <vt:lpwstr>mailto:mgtrunghoa@cukuin.daklak.gov.vn</vt:lpwstr>
      </vt:variant>
      <vt:variant>
        <vt:lpwstr/>
      </vt:variant>
      <vt:variant>
        <vt:i4>5898345</vt:i4>
      </vt:variant>
      <vt:variant>
        <vt:i4>1689</vt:i4>
      </vt:variant>
      <vt:variant>
        <vt:i4>0</vt:i4>
      </vt:variant>
      <vt:variant>
        <vt:i4>5</vt:i4>
      </vt:variant>
      <vt:variant>
        <vt:lpwstr>mailto:mgkimchau@cukuin.daklak.gov.vn</vt:lpwstr>
      </vt:variant>
      <vt:variant>
        <vt:lpwstr/>
      </vt:variant>
      <vt:variant>
        <vt:i4>3014656</vt:i4>
      </vt:variant>
      <vt:variant>
        <vt:i4>1686</vt:i4>
      </vt:variant>
      <vt:variant>
        <vt:i4>0</vt:i4>
      </vt:variant>
      <vt:variant>
        <vt:i4>5</vt:i4>
      </vt:variant>
      <vt:variant>
        <vt:lpwstr>mailto:mgcuewi@cukuin.daklak.gov.vn</vt:lpwstr>
      </vt:variant>
      <vt:variant>
        <vt:lpwstr/>
      </vt:variant>
      <vt:variant>
        <vt:i4>5242991</vt:i4>
      </vt:variant>
      <vt:variant>
        <vt:i4>1683</vt:i4>
      </vt:variant>
      <vt:variant>
        <vt:i4>0</vt:i4>
      </vt:variant>
      <vt:variant>
        <vt:i4>5</vt:i4>
      </vt:variant>
      <vt:variant>
        <vt:lpwstr>mailto:mgbongsen@cukuin.daklak.gov.vn</vt:lpwstr>
      </vt:variant>
      <vt:variant>
        <vt:lpwstr/>
      </vt:variant>
      <vt:variant>
        <vt:i4>786500</vt:i4>
      </vt:variant>
      <vt:variant>
        <vt:i4>1680</vt:i4>
      </vt:variant>
      <vt:variant>
        <vt:i4>0</vt:i4>
      </vt:variant>
      <vt:variant>
        <vt:i4>5</vt:i4>
      </vt:variant>
      <vt:variant>
        <vt:lpwstr>http://thcstranquangdieu.buondon.edu.vn/</vt:lpwstr>
      </vt:variant>
      <vt:variant>
        <vt:lpwstr/>
      </vt:variant>
      <vt:variant>
        <vt:i4>8192070</vt:i4>
      </vt:variant>
      <vt:variant>
        <vt:i4>1677</vt:i4>
      </vt:variant>
      <vt:variant>
        <vt:i4>0</vt:i4>
      </vt:variant>
      <vt:variant>
        <vt:i4>5</vt:i4>
      </vt:variant>
      <vt:variant>
        <vt:lpwstr>mailto:vtthcsnguyentruongto@buondon.daklak.gov.vn</vt:lpwstr>
      </vt:variant>
      <vt:variant>
        <vt:lpwstr/>
      </vt:variant>
      <vt:variant>
        <vt:i4>7274558</vt:i4>
      </vt:variant>
      <vt:variant>
        <vt:i4>1674</vt:i4>
      </vt:variant>
      <vt:variant>
        <vt:i4>0</vt:i4>
      </vt:variant>
      <vt:variant>
        <vt:i4>5</vt:i4>
      </vt:variant>
      <vt:variant>
        <vt:lpwstr>http://thcsnguyenbinhkhiem.buondon.edu.vn/</vt:lpwstr>
      </vt:variant>
      <vt:variant>
        <vt:lpwstr/>
      </vt:variant>
      <vt:variant>
        <vt:i4>7798834</vt:i4>
      </vt:variant>
      <vt:variant>
        <vt:i4>1671</vt:i4>
      </vt:variant>
      <vt:variant>
        <vt:i4>0</vt:i4>
      </vt:variant>
      <vt:variant>
        <vt:i4>5</vt:i4>
      </vt:variant>
      <vt:variant>
        <vt:lpwstr>http://lehongphong.buondon.edu.vn/</vt:lpwstr>
      </vt:variant>
      <vt:variant>
        <vt:lpwstr/>
      </vt:variant>
      <vt:variant>
        <vt:i4>196638</vt:i4>
      </vt:variant>
      <vt:variant>
        <vt:i4>1668</vt:i4>
      </vt:variant>
      <vt:variant>
        <vt:i4>0</vt:i4>
      </vt:variant>
      <vt:variant>
        <vt:i4>5</vt:i4>
      </vt:variant>
      <vt:variant>
        <vt:lpwstr>http://thyjut.buondon.edu.vn/</vt:lpwstr>
      </vt:variant>
      <vt:variant>
        <vt:lpwstr/>
      </vt:variant>
      <vt:variant>
        <vt:i4>6619235</vt:i4>
      </vt:variant>
      <vt:variant>
        <vt:i4>1665</vt:i4>
      </vt:variant>
      <vt:variant>
        <vt:i4>0</vt:i4>
      </vt:variant>
      <vt:variant>
        <vt:i4>5</vt:i4>
      </vt:variant>
      <vt:variant>
        <vt:lpwstr>http://tranquoctoan.buondon.edu.vn/</vt:lpwstr>
      </vt:variant>
      <vt:variant>
        <vt:lpwstr/>
      </vt:variant>
      <vt:variant>
        <vt:i4>1048579</vt:i4>
      </vt:variant>
      <vt:variant>
        <vt:i4>1662</vt:i4>
      </vt:variant>
      <vt:variant>
        <vt:i4>0</vt:i4>
      </vt:variant>
      <vt:variant>
        <vt:i4>5</vt:i4>
      </vt:variant>
      <vt:variant>
        <vt:lpwstr>http://nguyentrai.buondon.edu.vn/</vt:lpwstr>
      </vt:variant>
      <vt:variant>
        <vt:lpwstr/>
      </vt:variant>
      <vt:variant>
        <vt:i4>393288</vt:i4>
      </vt:variant>
      <vt:variant>
        <vt:i4>1659</vt:i4>
      </vt:variant>
      <vt:variant>
        <vt:i4>0</vt:i4>
      </vt:variant>
      <vt:variant>
        <vt:i4>5</vt:i4>
      </vt:variant>
      <vt:variant>
        <vt:lpwstr>http://nguyenthiminhkhai.buondon.edu.vn/</vt:lpwstr>
      </vt:variant>
      <vt:variant>
        <vt:lpwstr/>
      </vt:variant>
      <vt:variant>
        <vt:i4>1441884</vt:i4>
      </vt:variant>
      <vt:variant>
        <vt:i4>1656</vt:i4>
      </vt:variant>
      <vt:variant>
        <vt:i4>0</vt:i4>
      </vt:variant>
      <vt:variant>
        <vt:i4>5</vt:i4>
      </vt:variant>
      <vt:variant>
        <vt:lpwstr>http://nguyenhue.buondon.edu.vn/</vt:lpwstr>
      </vt:variant>
      <vt:variant>
        <vt:lpwstr/>
      </vt:variant>
      <vt:variant>
        <vt:i4>1376261</vt:i4>
      </vt:variant>
      <vt:variant>
        <vt:i4>1653</vt:i4>
      </vt:variant>
      <vt:variant>
        <vt:i4>0</vt:i4>
      </vt:variant>
      <vt:variant>
        <vt:i4>5</vt:i4>
      </vt:variant>
      <vt:variant>
        <vt:lpwstr>http://thnguyendu.buondon.edu.vn/</vt:lpwstr>
      </vt:variant>
      <vt:variant>
        <vt:lpwstr/>
      </vt:variant>
      <vt:variant>
        <vt:i4>1900567</vt:i4>
      </vt:variant>
      <vt:variant>
        <vt:i4>1650</vt:i4>
      </vt:variant>
      <vt:variant>
        <vt:i4>0</vt:i4>
      </vt:variant>
      <vt:variant>
        <vt:i4>5</vt:i4>
      </vt:variant>
      <vt:variant>
        <vt:lpwstr>http://ngothinham.buondon.edu.vn/</vt:lpwstr>
      </vt:variant>
      <vt:variant>
        <vt:lpwstr/>
      </vt:variant>
      <vt:variant>
        <vt:i4>720913</vt:i4>
      </vt:variant>
      <vt:variant>
        <vt:i4>1647</vt:i4>
      </vt:variant>
      <vt:variant>
        <vt:i4>0</vt:i4>
      </vt:variant>
      <vt:variant>
        <vt:i4>5</vt:i4>
      </vt:variant>
      <vt:variant>
        <vt:lpwstr>https://edu.viettel.vn/dlk-buondon-thluongthevinh</vt:lpwstr>
      </vt:variant>
      <vt:variant>
        <vt:lpwstr/>
      </vt:variant>
      <vt:variant>
        <vt:i4>7209077</vt:i4>
      </vt:variant>
      <vt:variant>
        <vt:i4>1644</vt:i4>
      </vt:variant>
      <vt:variant>
        <vt:i4>0</vt:i4>
      </vt:variant>
      <vt:variant>
        <vt:i4>5</vt:i4>
      </vt:variant>
      <vt:variant>
        <vt:lpwstr>http://levantam.buondon.edu.vn/</vt:lpwstr>
      </vt:variant>
      <vt:variant>
        <vt:lpwstr/>
      </vt:variant>
      <vt:variant>
        <vt:i4>7340146</vt:i4>
      </vt:variant>
      <vt:variant>
        <vt:i4>1641</vt:i4>
      </vt:variant>
      <vt:variant>
        <vt:i4>0</vt:i4>
      </vt:variant>
      <vt:variant>
        <vt:i4>5</vt:i4>
      </vt:variant>
      <vt:variant>
        <vt:lpwstr>http://lequydon.buondon.edu.vn/</vt:lpwstr>
      </vt:variant>
      <vt:variant>
        <vt:lpwstr/>
      </vt:variant>
      <vt:variant>
        <vt:i4>786515</vt:i4>
      </vt:variant>
      <vt:variant>
        <vt:i4>1638</vt:i4>
      </vt:variant>
      <vt:variant>
        <vt:i4>0</vt:i4>
      </vt:variant>
      <vt:variant>
        <vt:i4>5</vt:i4>
      </vt:variant>
      <vt:variant>
        <vt:lpwstr>http://leloi.buondon.edu.vn/</vt:lpwstr>
      </vt:variant>
      <vt:variant>
        <vt:lpwstr/>
      </vt:variant>
      <vt:variant>
        <vt:i4>7012410</vt:i4>
      </vt:variant>
      <vt:variant>
        <vt:i4>1635</vt:i4>
      </vt:variant>
      <vt:variant>
        <vt:i4>0</vt:i4>
      </vt:variant>
      <vt:variant>
        <vt:i4>5</vt:i4>
      </vt:variant>
      <vt:variant>
        <vt:lpwstr>http://kimdong.buondon.edu.vn/</vt:lpwstr>
      </vt:variant>
      <vt:variant>
        <vt:lpwstr/>
      </vt:variant>
      <vt:variant>
        <vt:i4>6619263</vt:i4>
      </vt:variant>
      <vt:variant>
        <vt:i4>1632</vt:i4>
      </vt:variant>
      <vt:variant>
        <vt:i4>0</vt:i4>
      </vt:variant>
      <vt:variant>
        <vt:i4>5</vt:i4>
      </vt:variant>
      <vt:variant>
        <vt:lpwstr>http://amatranglong.buondon.edu.vn/</vt:lpwstr>
      </vt:variant>
      <vt:variant>
        <vt:lpwstr/>
      </vt:variant>
      <vt:variant>
        <vt:i4>7602235</vt:i4>
      </vt:variant>
      <vt:variant>
        <vt:i4>1629</vt:i4>
      </vt:variant>
      <vt:variant>
        <vt:i4>0</vt:i4>
      </vt:variant>
      <vt:variant>
        <vt:i4>5</vt:i4>
      </vt:variant>
      <vt:variant>
        <vt:lpwstr>http://mnsonca.buondon.edu.vn/</vt:lpwstr>
      </vt:variant>
      <vt:variant>
        <vt:lpwstr/>
      </vt:variant>
      <vt:variant>
        <vt:i4>7143502</vt:i4>
      </vt:variant>
      <vt:variant>
        <vt:i4>1626</vt:i4>
      </vt:variant>
      <vt:variant>
        <vt:i4>0</vt:i4>
      </vt:variant>
      <vt:variant>
        <vt:i4>5</vt:i4>
      </vt:variant>
      <vt:variant>
        <vt:lpwstr>mailto:vtmgsonca@buondon.daklak.gov.vn</vt:lpwstr>
      </vt:variant>
      <vt:variant>
        <vt:lpwstr/>
      </vt:variant>
      <vt:variant>
        <vt:i4>8257635</vt:i4>
      </vt:variant>
      <vt:variant>
        <vt:i4>1623</vt:i4>
      </vt:variant>
      <vt:variant>
        <vt:i4>0</vt:i4>
      </vt:variant>
      <vt:variant>
        <vt:i4>5</vt:i4>
      </vt:variant>
      <vt:variant>
        <vt:lpwstr>http://mnhoathienly.buondon.edu.vn/</vt:lpwstr>
      </vt:variant>
      <vt:variant>
        <vt:lpwstr/>
      </vt:variant>
      <vt:variant>
        <vt:i4>917540</vt:i4>
      </vt:variant>
      <vt:variant>
        <vt:i4>1620</vt:i4>
      </vt:variant>
      <vt:variant>
        <vt:i4>0</vt:i4>
      </vt:variant>
      <vt:variant>
        <vt:i4>5</vt:i4>
      </vt:variant>
      <vt:variant>
        <vt:lpwstr>mailto:vtmnhoasen@buondon.daklak.gov.vn</vt:lpwstr>
      </vt:variant>
      <vt:variant>
        <vt:lpwstr/>
      </vt:variant>
      <vt:variant>
        <vt:i4>6815786</vt:i4>
      </vt:variant>
      <vt:variant>
        <vt:i4>1617</vt:i4>
      </vt:variant>
      <vt:variant>
        <vt:i4>0</vt:i4>
      </vt:variant>
      <vt:variant>
        <vt:i4>5</vt:i4>
      </vt:variant>
      <vt:variant>
        <vt:lpwstr>http://mnhoapolang.buondon.edu.vn/</vt:lpwstr>
      </vt:variant>
      <vt:variant>
        <vt:lpwstr/>
      </vt:variant>
      <vt:variant>
        <vt:i4>7864373</vt:i4>
      </vt:variant>
      <vt:variant>
        <vt:i4>1614</vt:i4>
      </vt:variant>
      <vt:variant>
        <vt:i4>0</vt:i4>
      </vt:variant>
      <vt:variant>
        <vt:i4>5</vt:i4>
      </vt:variant>
      <vt:variant>
        <vt:lpwstr>http://mnhoamy.buondon.edu.vn/</vt:lpwstr>
      </vt:variant>
      <vt:variant>
        <vt:lpwstr/>
      </vt:variant>
      <vt:variant>
        <vt:i4>8257645</vt:i4>
      </vt:variant>
      <vt:variant>
        <vt:i4>1611</vt:i4>
      </vt:variant>
      <vt:variant>
        <vt:i4>0</vt:i4>
      </vt:variant>
      <vt:variant>
        <vt:i4>5</vt:i4>
      </vt:variant>
      <vt:variant>
        <vt:lpwstr>http://mnhoamai.buondon.edu.vn/</vt:lpwstr>
      </vt:variant>
      <vt:variant>
        <vt:lpwstr/>
      </vt:variant>
      <vt:variant>
        <vt:i4>1245189</vt:i4>
      </vt:variant>
      <vt:variant>
        <vt:i4>1608</vt:i4>
      </vt:variant>
      <vt:variant>
        <vt:i4>0</vt:i4>
      </vt:variant>
      <vt:variant>
        <vt:i4>5</vt:i4>
      </vt:variant>
      <vt:variant>
        <vt:lpwstr>http://hoalan.buondon.edu.vn/</vt:lpwstr>
      </vt:variant>
      <vt:variant>
        <vt:lpwstr/>
      </vt:variant>
      <vt:variant>
        <vt:i4>1769549</vt:i4>
      </vt:variant>
      <vt:variant>
        <vt:i4>1605</vt:i4>
      </vt:variant>
      <vt:variant>
        <vt:i4>0</vt:i4>
      </vt:variant>
      <vt:variant>
        <vt:i4>5</vt:i4>
      </vt:variant>
      <vt:variant>
        <vt:lpwstr>http://hoahuongduong.buondon.edu.vn/</vt:lpwstr>
      </vt:variant>
      <vt:variant>
        <vt:lpwstr/>
      </vt:variant>
      <vt:variant>
        <vt:i4>589918</vt:i4>
      </vt:variant>
      <vt:variant>
        <vt:i4>1602</vt:i4>
      </vt:variant>
      <vt:variant>
        <vt:i4>0</vt:i4>
      </vt:variant>
      <vt:variant>
        <vt:i4>5</vt:i4>
      </vt:variant>
      <vt:variant>
        <vt:lpwstr>http://mnhoahong.buondon.edu.vn/</vt:lpwstr>
      </vt:variant>
      <vt:variant>
        <vt:lpwstr/>
      </vt:variant>
      <vt:variant>
        <vt:i4>65622</vt:i4>
      </vt:variant>
      <vt:variant>
        <vt:i4>1599</vt:i4>
      </vt:variant>
      <vt:variant>
        <vt:i4>0</vt:i4>
      </vt:variant>
      <vt:variant>
        <vt:i4>5</vt:i4>
      </vt:variant>
      <vt:variant>
        <vt:lpwstr>http://mnhoabanglang.buondon.edu.vn/</vt:lpwstr>
      </vt:variant>
      <vt:variant>
        <vt:lpwstr/>
      </vt:variant>
      <vt:variant>
        <vt:i4>8257637</vt:i4>
      </vt:variant>
      <vt:variant>
        <vt:i4>1596</vt:i4>
      </vt:variant>
      <vt:variant>
        <vt:i4>0</vt:i4>
      </vt:variant>
      <vt:variant>
        <vt:i4>5</vt:i4>
      </vt:variant>
      <vt:variant>
        <vt:lpwstr>http://mnhoaban.buondon.edu.vn/</vt:lpwstr>
      </vt:variant>
      <vt:variant>
        <vt:lpwstr/>
      </vt:variant>
      <vt:variant>
        <vt:i4>589918</vt:i4>
      </vt:variant>
      <vt:variant>
        <vt:i4>1593</vt:i4>
      </vt:variant>
      <vt:variant>
        <vt:i4>0</vt:i4>
      </vt:variant>
      <vt:variant>
        <vt:i4>5</vt:i4>
      </vt:variant>
      <vt:variant>
        <vt:lpwstr>http://hoaanhdao.buondon.edu.vn/</vt:lpwstr>
      </vt:variant>
      <vt:variant>
        <vt:lpwstr/>
      </vt:variant>
      <vt:variant>
        <vt:i4>5505089</vt:i4>
      </vt:variant>
      <vt:variant>
        <vt:i4>1590</vt:i4>
      </vt:variant>
      <vt:variant>
        <vt:i4>0</vt:i4>
      </vt:variant>
      <vt:variant>
        <vt:i4>5</vt:i4>
      </vt:variant>
      <vt:variant>
        <vt:lpwstr>http://tranphu.buonho.edu.vn/</vt:lpwstr>
      </vt:variant>
      <vt:variant>
        <vt:lpwstr/>
      </vt:variant>
      <vt:variant>
        <vt:i4>5832804</vt:i4>
      </vt:variant>
      <vt:variant>
        <vt:i4>1587</vt:i4>
      </vt:variant>
      <vt:variant>
        <vt:i4>0</vt:i4>
      </vt:variant>
      <vt:variant>
        <vt:i4>5</vt:i4>
      </vt:variant>
      <vt:variant>
        <vt:lpwstr>mailto:vtthcstranphu@buonho.daklak.gov.vn</vt:lpwstr>
      </vt:variant>
      <vt:variant>
        <vt:lpwstr/>
      </vt:variant>
      <vt:variant>
        <vt:i4>3014780</vt:i4>
      </vt:variant>
      <vt:variant>
        <vt:i4>1584</vt:i4>
      </vt:variant>
      <vt:variant>
        <vt:i4>0</vt:i4>
      </vt:variant>
      <vt:variant>
        <vt:i4>5</vt:i4>
      </vt:variant>
      <vt:variant>
        <vt:lpwstr>http://trandainghia.buonho.edu.vn/</vt:lpwstr>
      </vt:variant>
      <vt:variant>
        <vt:lpwstr/>
      </vt:variant>
      <vt:variant>
        <vt:i4>5111925</vt:i4>
      </vt:variant>
      <vt:variant>
        <vt:i4>1581</vt:i4>
      </vt:variant>
      <vt:variant>
        <vt:i4>0</vt:i4>
      </vt:variant>
      <vt:variant>
        <vt:i4>5</vt:i4>
      </vt:variant>
      <vt:variant>
        <vt:lpwstr>mailto:vtthcstrandainghia@buonho.daklak.gov.vn</vt:lpwstr>
      </vt:variant>
      <vt:variant>
        <vt:lpwstr/>
      </vt:variant>
      <vt:variant>
        <vt:i4>5570575</vt:i4>
      </vt:variant>
      <vt:variant>
        <vt:i4>1578</vt:i4>
      </vt:variant>
      <vt:variant>
        <vt:i4>0</vt:i4>
      </vt:variant>
      <vt:variant>
        <vt:i4>5</vt:i4>
      </vt:variant>
      <vt:variant>
        <vt:lpwstr>http://tovinhdien.buonho.edu.vn/</vt:lpwstr>
      </vt:variant>
      <vt:variant>
        <vt:lpwstr/>
      </vt:variant>
      <vt:variant>
        <vt:i4>4325394</vt:i4>
      </vt:variant>
      <vt:variant>
        <vt:i4>1575</vt:i4>
      </vt:variant>
      <vt:variant>
        <vt:i4>0</vt:i4>
      </vt:variant>
      <vt:variant>
        <vt:i4>5</vt:i4>
      </vt:variant>
      <vt:variant>
        <vt:lpwstr>http://ptdtnt.buonho.edu.vn/</vt:lpwstr>
      </vt:variant>
      <vt:variant>
        <vt:lpwstr/>
      </vt:variant>
      <vt:variant>
        <vt:i4>3473408</vt:i4>
      </vt:variant>
      <vt:variant>
        <vt:i4>1572</vt:i4>
      </vt:variant>
      <vt:variant>
        <vt:i4>0</vt:i4>
      </vt:variant>
      <vt:variant>
        <vt:i4>5</vt:i4>
      </vt:variant>
      <vt:variant>
        <vt:lpwstr>mailto:vtptdtnt@buonho.daklak.gov.vn</vt:lpwstr>
      </vt:variant>
      <vt:variant>
        <vt:lpwstr/>
      </vt:variant>
      <vt:variant>
        <vt:i4>2687021</vt:i4>
      </vt:variant>
      <vt:variant>
        <vt:i4>1569</vt:i4>
      </vt:variant>
      <vt:variant>
        <vt:i4>0</vt:i4>
      </vt:variant>
      <vt:variant>
        <vt:i4>5</vt:i4>
      </vt:variant>
      <vt:variant>
        <vt:lpwstr>http://nguyentrongto.buonho.edu.vn/</vt:lpwstr>
      </vt:variant>
      <vt:variant>
        <vt:lpwstr/>
      </vt:variant>
      <vt:variant>
        <vt:i4>3997706</vt:i4>
      </vt:variant>
      <vt:variant>
        <vt:i4>1566</vt:i4>
      </vt:variant>
      <vt:variant>
        <vt:i4>0</vt:i4>
      </vt:variant>
      <vt:variant>
        <vt:i4>5</vt:i4>
      </vt:variant>
      <vt:variant>
        <vt:lpwstr>mailto:vtthcsnguyentruongto@buonho.daklak.gov.vn</vt:lpwstr>
      </vt:variant>
      <vt:variant>
        <vt:lpwstr/>
      </vt:variant>
      <vt:variant>
        <vt:i4>2228323</vt:i4>
      </vt:variant>
      <vt:variant>
        <vt:i4>1563</vt:i4>
      </vt:variant>
      <vt:variant>
        <vt:i4>0</vt:i4>
      </vt:variant>
      <vt:variant>
        <vt:i4>5</vt:i4>
      </vt:variant>
      <vt:variant>
        <vt:lpwstr>http://nguyendu.buonho.edu.vn/</vt:lpwstr>
      </vt:variant>
      <vt:variant>
        <vt:lpwstr/>
      </vt:variant>
      <vt:variant>
        <vt:i4>4325482</vt:i4>
      </vt:variant>
      <vt:variant>
        <vt:i4>1560</vt:i4>
      </vt:variant>
      <vt:variant>
        <vt:i4>0</vt:i4>
      </vt:variant>
      <vt:variant>
        <vt:i4>5</vt:i4>
      </vt:variant>
      <vt:variant>
        <vt:lpwstr>mailto:vtthcsnguyendu@buonho.daklak.gov.vn</vt:lpwstr>
      </vt:variant>
      <vt:variant>
        <vt:lpwstr/>
      </vt:variant>
      <vt:variant>
        <vt:i4>2687079</vt:i4>
      </vt:variant>
      <vt:variant>
        <vt:i4>1557</vt:i4>
      </vt:variant>
      <vt:variant>
        <vt:i4>0</vt:i4>
      </vt:variant>
      <vt:variant>
        <vt:i4>5</vt:i4>
      </vt:variant>
      <vt:variant>
        <vt:lpwstr>http://ngoquyen.buonho.edu.vn/</vt:lpwstr>
      </vt:variant>
      <vt:variant>
        <vt:lpwstr/>
      </vt:variant>
      <vt:variant>
        <vt:i4>5767189</vt:i4>
      </vt:variant>
      <vt:variant>
        <vt:i4>1554</vt:i4>
      </vt:variant>
      <vt:variant>
        <vt:i4>0</vt:i4>
      </vt:variant>
      <vt:variant>
        <vt:i4>5</vt:i4>
      </vt:variant>
      <vt:variant>
        <vt:lpwstr>http://ngomay.buonho.edu.vn/</vt:lpwstr>
      </vt:variant>
      <vt:variant>
        <vt:lpwstr/>
      </vt:variant>
      <vt:variant>
        <vt:i4>3932220</vt:i4>
      </vt:variant>
      <vt:variant>
        <vt:i4>1551</vt:i4>
      </vt:variant>
      <vt:variant>
        <vt:i4>0</vt:i4>
      </vt:variant>
      <vt:variant>
        <vt:i4>5</vt:i4>
      </vt:variant>
      <vt:variant>
        <vt:lpwstr>http://hungvuong.buonho.edu.vn/</vt:lpwstr>
      </vt:variant>
      <vt:variant>
        <vt:lpwstr/>
      </vt:variant>
      <vt:variant>
        <vt:i4>3211314</vt:i4>
      </vt:variant>
      <vt:variant>
        <vt:i4>1548</vt:i4>
      </vt:variant>
      <vt:variant>
        <vt:i4>0</vt:i4>
      </vt:variant>
      <vt:variant>
        <vt:i4>5</vt:i4>
      </vt:variant>
      <vt:variant>
        <vt:lpwstr>http://dinhtienhoang.buonho.edu.vn/</vt:lpwstr>
      </vt:variant>
      <vt:variant>
        <vt:lpwstr/>
      </vt:variant>
      <vt:variant>
        <vt:i4>3014776</vt:i4>
      </vt:variant>
      <vt:variant>
        <vt:i4>1545</vt:i4>
      </vt:variant>
      <vt:variant>
        <vt:i4>0</vt:i4>
      </vt:variant>
      <vt:variant>
        <vt:i4>5</vt:i4>
      </vt:variant>
      <vt:variant>
        <vt:lpwstr>http://chuvanan.buonho.edu.vn/</vt:lpwstr>
      </vt:variant>
      <vt:variant>
        <vt:lpwstr/>
      </vt:variant>
      <vt:variant>
        <vt:i4>5111921</vt:i4>
      </vt:variant>
      <vt:variant>
        <vt:i4>1542</vt:i4>
      </vt:variant>
      <vt:variant>
        <vt:i4>0</vt:i4>
      </vt:variant>
      <vt:variant>
        <vt:i4>5</vt:i4>
      </vt:variant>
      <vt:variant>
        <vt:lpwstr>mailto:vtthcschuvanan@buonho.daklak.gov.vn</vt:lpwstr>
      </vt:variant>
      <vt:variant>
        <vt:lpwstr/>
      </vt:variant>
      <vt:variant>
        <vt:i4>3407981</vt:i4>
      </vt:variant>
      <vt:variant>
        <vt:i4>1539</vt:i4>
      </vt:variant>
      <vt:variant>
        <vt:i4>0</vt:i4>
      </vt:variant>
      <vt:variant>
        <vt:i4>5</vt:i4>
      </vt:variant>
      <vt:variant>
        <vt:lpwstr>http://ynue.buonho.edu.vn/</vt:lpwstr>
      </vt:variant>
      <vt:variant>
        <vt:lpwstr/>
      </vt:variant>
      <vt:variant>
        <vt:i4>3604503</vt:i4>
      </vt:variant>
      <vt:variant>
        <vt:i4>1536</vt:i4>
      </vt:variant>
      <vt:variant>
        <vt:i4>0</vt:i4>
      </vt:variant>
      <vt:variant>
        <vt:i4>5</vt:i4>
      </vt:variant>
      <vt:variant>
        <vt:lpwstr>mailto:vtthynue@buonho.daklak.gov.vn</vt:lpwstr>
      </vt:variant>
      <vt:variant>
        <vt:lpwstr/>
      </vt:variant>
      <vt:variant>
        <vt:i4>4718592</vt:i4>
      </vt:variant>
      <vt:variant>
        <vt:i4>1533</vt:i4>
      </vt:variant>
      <vt:variant>
        <vt:i4>0</vt:i4>
      </vt:variant>
      <vt:variant>
        <vt:i4>5</vt:i4>
      </vt:variant>
      <vt:variant>
        <vt:lpwstr>http://yngong.buonho.edu.vn/</vt:lpwstr>
      </vt:variant>
      <vt:variant>
        <vt:lpwstr/>
      </vt:variant>
      <vt:variant>
        <vt:i4>4915322</vt:i4>
      </vt:variant>
      <vt:variant>
        <vt:i4>1530</vt:i4>
      </vt:variant>
      <vt:variant>
        <vt:i4>0</vt:i4>
      </vt:variant>
      <vt:variant>
        <vt:i4>5</vt:i4>
      </vt:variant>
      <vt:variant>
        <vt:lpwstr>mailto:vtthyngong@buonho.daklak.gov.vn</vt:lpwstr>
      </vt:variant>
      <vt:variant>
        <vt:lpwstr/>
      </vt:variant>
      <vt:variant>
        <vt:i4>4194378</vt:i4>
      </vt:variant>
      <vt:variant>
        <vt:i4>1527</vt:i4>
      </vt:variant>
      <vt:variant>
        <vt:i4>0</vt:i4>
      </vt:variant>
      <vt:variant>
        <vt:i4>5</vt:i4>
      </vt:variant>
      <vt:variant>
        <vt:lpwstr>http://tieuhocyjut.buonho.edu.vn/</vt:lpwstr>
      </vt:variant>
      <vt:variant>
        <vt:lpwstr/>
      </vt:variant>
      <vt:variant>
        <vt:i4>3604482</vt:i4>
      </vt:variant>
      <vt:variant>
        <vt:i4>1524</vt:i4>
      </vt:variant>
      <vt:variant>
        <vt:i4>0</vt:i4>
      </vt:variant>
      <vt:variant>
        <vt:i4>5</vt:i4>
      </vt:variant>
      <vt:variant>
        <vt:lpwstr>mailto:vtthyjut@buonho.daklak.gov.vn</vt:lpwstr>
      </vt:variant>
      <vt:variant>
        <vt:lpwstr/>
      </vt:variant>
      <vt:variant>
        <vt:i4>5308502</vt:i4>
      </vt:variant>
      <vt:variant>
        <vt:i4>1521</vt:i4>
      </vt:variant>
      <vt:variant>
        <vt:i4>0</vt:i4>
      </vt:variant>
      <vt:variant>
        <vt:i4>5</vt:i4>
      </vt:variant>
      <vt:variant>
        <vt:lpwstr>http://c1vothisau.buonho.edu.vn/</vt:lpwstr>
      </vt:variant>
      <vt:variant>
        <vt:lpwstr/>
      </vt:variant>
      <vt:variant>
        <vt:i4>3211293</vt:i4>
      </vt:variant>
      <vt:variant>
        <vt:i4>1518</vt:i4>
      </vt:variant>
      <vt:variant>
        <vt:i4>0</vt:i4>
      </vt:variant>
      <vt:variant>
        <vt:i4>5</vt:i4>
      </vt:variant>
      <vt:variant>
        <vt:lpwstr>mailto:vtthvothisau@buonho.daklak.gov.vn</vt:lpwstr>
      </vt:variant>
      <vt:variant>
        <vt:lpwstr/>
      </vt:variant>
      <vt:variant>
        <vt:i4>2752620</vt:i4>
      </vt:variant>
      <vt:variant>
        <vt:i4>1515</vt:i4>
      </vt:variant>
      <vt:variant>
        <vt:i4>0</vt:i4>
      </vt:variant>
      <vt:variant>
        <vt:i4>5</vt:i4>
      </vt:variant>
      <vt:variant>
        <vt:lpwstr>http://trungvuong.buon.edu.vn/</vt:lpwstr>
      </vt:variant>
      <vt:variant>
        <vt:lpwstr/>
      </vt:variant>
      <vt:variant>
        <vt:i4>4587646</vt:i4>
      </vt:variant>
      <vt:variant>
        <vt:i4>1512</vt:i4>
      </vt:variant>
      <vt:variant>
        <vt:i4>0</vt:i4>
      </vt:variant>
      <vt:variant>
        <vt:i4>5</vt:i4>
      </vt:variant>
      <vt:variant>
        <vt:lpwstr>mailto:vtthtrungvuong@buonho.daklak.gov.vn</vt:lpwstr>
      </vt:variant>
      <vt:variant>
        <vt:lpwstr/>
      </vt:variant>
      <vt:variant>
        <vt:i4>2490487</vt:i4>
      </vt:variant>
      <vt:variant>
        <vt:i4>1509</vt:i4>
      </vt:variant>
      <vt:variant>
        <vt:i4>0</vt:i4>
      </vt:variant>
      <vt:variant>
        <vt:i4>5</vt:i4>
      </vt:variant>
      <vt:variant>
        <vt:lpwstr>http://tranquoctuan.buonho.edu.vn/</vt:lpwstr>
      </vt:variant>
      <vt:variant>
        <vt:lpwstr/>
      </vt:variant>
      <vt:variant>
        <vt:i4>2490477</vt:i4>
      </vt:variant>
      <vt:variant>
        <vt:i4>1506</vt:i4>
      </vt:variant>
      <vt:variant>
        <vt:i4>0</vt:i4>
      </vt:variant>
      <vt:variant>
        <vt:i4>5</vt:i4>
      </vt:variant>
      <vt:variant>
        <vt:lpwstr>http://tranquoctoan.buonho.edu.vn/</vt:lpwstr>
      </vt:variant>
      <vt:variant>
        <vt:lpwstr/>
      </vt:variant>
      <vt:variant>
        <vt:i4>4259861</vt:i4>
      </vt:variant>
      <vt:variant>
        <vt:i4>1503</vt:i4>
      </vt:variant>
      <vt:variant>
        <vt:i4>0</vt:i4>
      </vt:variant>
      <vt:variant>
        <vt:i4>5</vt:i4>
      </vt:variant>
      <vt:variant>
        <vt:lpwstr>http://tohieu.buonho.edu.vn/</vt:lpwstr>
      </vt:variant>
      <vt:variant>
        <vt:lpwstr/>
      </vt:variant>
      <vt:variant>
        <vt:i4>5439515</vt:i4>
      </vt:variant>
      <vt:variant>
        <vt:i4>1500</vt:i4>
      </vt:variant>
      <vt:variant>
        <vt:i4>0</vt:i4>
      </vt:variant>
      <vt:variant>
        <vt:i4>5</vt:i4>
      </vt:variant>
      <vt:variant>
        <vt:lpwstr>http://quangtrung.buonho.edu.vn/</vt:lpwstr>
      </vt:variant>
      <vt:variant>
        <vt:lpwstr/>
      </vt:variant>
      <vt:variant>
        <vt:i4>3342453</vt:i4>
      </vt:variant>
      <vt:variant>
        <vt:i4>1497</vt:i4>
      </vt:variant>
      <vt:variant>
        <vt:i4>0</vt:i4>
      </vt:variant>
      <vt:variant>
        <vt:i4>5</vt:i4>
      </vt:variant>
      <vt:variant>
        <vt:lpwstr>http://c1notranglong.buonho.edu.vn/</vt:lpwstr>
      </vt:variant>
      <vt:variant>
        <vt:lpwstr/>
      </vt:variant>
      <vt:variant>
        <vt:i4>4980752</vt:i4>
      </vt:variant>
      <vt:variant>
        <vt:i4>1494</vt:i4>
      </vt:variant>
      <vt:variant>
        <vt:i4>0</vt:i4>
      </vt:variant>
      <vt:variant>
        <vt:i4>5</vt:i4>
      </vt:variant>
      <vt:variant>
        <vt:lpwstr>http://nguyenvietxuan.buonho.edu.vn/</vt:lpwstr>
      </vt:variant>
      <vt:variant>
        <vt:lpwstr/>
      </vt:variant>
      <vt:variant>
        <vt:i4>5177450</vt:i4>
      </vt:variant>
      <vt:variant>
        <vt:i4>1491</vt:i4>
      </vt:variant>
      <vt:variant>
        <vt:i4>0</vt:i4>
      </vt:variant>
      <vt:variant>
        <vt:i4>5</vt:i4>
      </vt:variant>
      <vt:variant>
        <vt:lpwstr>mailto:vtthnguyenvietxuan@buonho.daklak.gov.vn</vt:lpwstr>
      </vt:variant>
      <vt:variant>
        <vt:lpwstr/>
      </vt:variant>
      <vt:variant>
        <vt:i4>3735615</vt:i4>
      </vt:variant>
      <vt:variant>
        <vt:i4>1488</vt:i4>
      </vt:variant>
      <vt:variant>
        <vt:i4>0</vt:i4>
      </vt:variant>
      <vt:variant>
        <vt:i4>5</vt:i4>
      </vt:variant>
      <vt:variant>
        <vt:lpwstr>http://nguyenvantroi.buonho.edu.vn/</vt:lpwstr>
      </vt:variant>
      <vt:variant>
        <vt:lpwstr/>
      </vt:variant>
      <vt:variant>
        <vt:i4>5701737</vt:i4>
      </vt:variant>
      <vt:variant>
        <vt:i4>1485</vt:i4>
      </vt:variant>
      <vt:variant>
        <vt:i4>0</vt:i4>
      </vt:variant>
      <vt:variant>
        <vt:i4>5</vt:i4>
      </vt:variant>
      <vt:variant>
        <vt:lpwstr>mailto:vtthnguyenvantroi@buonho.daklak.gov.vn</vt:lpwstr>
      </vt:variant>
      <vt:variant>
        <vt:lpwstr/>
      </vt:variant>
      <vt:variant>
        <vt:i4>5439501</vt:i4>
      </vt:variant>
      <vt:variant>
        <vt:i4>1482</vt:i4>
      </vt:variant>
      <vt:variant>
        <vt:i4>0</vt:i4>
      </vt:variant>
      <vt:variant>
        <vt:i4>5</vt:i4>
      </vt:variant>
      <vt:variant>
        <vt:lpwstr>http://nguyentrai.buonho.edu.vn/</vt:lpwstr>
      </vt:variant>
      <vt:variant>
        <vt:lpwstr/>
      </vt:variant>
      <vt:variant>
        <vt:i4>4194314</vt:i4>
      </vt:variant>
      <vt:variant>
        <vt:i4>1479</vt:i4>
      </vt:variant>
      <vt:variant>
        <vt:i4>0</vt:i4>
      </vt:variant>
      <vt:variant>
        <vt:i4>5</vt:i4>
      </vt:variant>
      <vt:variant>
        <vt:lpwstr>http://nguyentatthanh.buonho.edu.vn/</vt:lpwstr>
      </vt:variant>
      <vt:variant>
        <vt:lpwstr/>
      </vt:variant>
      <vt:variant>
        <vt:i4>5832777</vt:i4>
      </vt:variant>
      <vt:variant>
        <vt:i4>1476</vt:i4>
      </vt:variant>
      <vt:variant>
        <vt:i4>0</vt:i4>
      </vt:variant>
      <vt:variant>
        <vt:i4>5</vt:i4>
      </vt:variant>
      <vt:variant>
        <vt:lpwstr>http://nguyenbinhkhiem.buonho.edu.vn/</vt:lpwstr>
      </vt:variant>
      <vt:variant>
        <vt:lpwstr/>
      </vt:variant>
      <vt:variant>
        <vt:i4>4456475</vt:i4>
      </vt:variant>
      <vt:variant>
        <vt:i4>1473</vt:i4>
      </vt:variant>
      <vt:variant>
        <vt:i4>0</vt:i4>
      </vt:variant>
      <vt:variant>
        <vt:i4>5</vt:i4>
      </vt:variant>
      <vt:variant>
        <vt:lpwstr>http://buonho.edu.vn/</vt:lpwstr>
      </vt:variant>
      <vt:variant>
        <vt:lpwstr/>
      </vt:variant>
      <vt:variant>
        <vt:i4>2097255</vt:i4>
      </vt:variant>
      <vt:variant>
        <vt:i4>1470</vt:i4>
      </vt:variant>
      <vt:variant>
        <vt:i4>0</vt:i4>
      </vt:variant>
      <vt:variant>
        <vt:i4>5</vt:i4>
      </vt:variant>
      <vt:variant>
        <vt:lpwstr>http://lethihonggam.buonho.edu.vn/</vt:lpwstr>
      </vt:variant>
      <vt:variant>
        <vt:lpwstr/>
      </vt:variant>
      <vt:variant>
        <vt:i4>3342460</vt:i4>
      </vt:variant>
      <vt:variant>
        <vt:i4>1467</vt:i4>
      </vt:variant>
      <vt:variant>
        <vt:i4>0</vt:i4>
      </vt:variant>
      <vt:variant>
        <vt:i4>5</vt:i4>
      </vt:variant>
      <vt:variant>
        <vt:lpwstr>http://lequydon.buonho.edu.vn/</vt:lpwstr>
      </vt:variant>
      <vt:variant>
        <vt:lpwstr/>
      </vt:variant>
      <vt:variant>
        <vt:i4>2949183</vt:i4>
      </vt:variant>
      <vt:variant>
        <vt:i4>1464</vt:i4>
      </vt:variant>
      <vt:variant>
        <vt:i4>0</vt:i4>
      </vt:variant>
      <vt:variant>
        <vt:i4>5</vt:i4>
      </vt:variant>
      <vt:variant>
        <vt:lpwstr>http://leloi.buonho.edu.vn/</vt:lpwstr>
      </vt:variant>
      <vt:variant>
        <vt:lpwstr/>
      </vt:variant>
      <vt:variant>
        <vt:i4>4849750</vt:i4>
      </vt:variant>
      <vt:variant>
        <vt:i4>1461</vt:i4>
      </vt:variant>
      <vt:variant>
        <vt:i4>0</vt:i4>
      </vt:variant>
      <vt:variant>
        <vt:i4>5</vt:i4>
      </vt:variant>
      <vt:variant>
        <vt:lpwstr>http://kimdong.buonho.edu.vn/</vt:lpwstr>
      </vt:variant>
      <vt:variant>
        <vt:lpwstr/>
      </vt:variant>
      <vt:variant>
        <vt:i4>4849732</vt:i4>
      </vt:variant>
      <vt:variant>
        <vt:i4>1458</vt:i4>
      </vt:variant>
      <vt:variant>
        <vt:i4>0</vt:i4>
      </vt:variant>
      <vt:variant>
        <vt:i4>5</vt:i4>
      </vt:variant>
      <vt:variant>
        <vt:lpwstr>http://hoangvanthu.buonho.edu.vn/</vt:lpwstr>
      </vt:variant>
      <vt:variant>
        <vt:lpwstr/>
      </vt:variant>
      <vt:variant>
        <vt:i4>2097270</vt:i4>
      </vt:variant>
      <vt:variant>
        <vt:i4>1455</vt:i4>
      </vt:variant>
      <vt:variant>
        <vt:i4>0</vt:i4>
      </vt:variant>
      <vt:variant>
        <vt:i4>5</vt:i4>
      </vt:variant>
      <vt:variant>
        <vt:lpwstr>http://hahuytap.buonho.edu.vn/</vt:lpwstr>
      </vt:variant>
      <vt:variant>
        <vt:lpwstr/>
      </vt:variant>
      <vt:variant>
        <vt:i4>5242885</vt:i4>
      </vt:variant>
      <vt:variant>
        <vt:i4>1452</vt:i4>
      </vt:variant>
      <vt:variant>
        <vt:i4>0</vt:i4>
      </vt:variant>
      <vt:variant>
        <vt:i4>5</vt:i4>
      </vt:variant>
      <vt:variant>
        <vt:lpwstr>http://amakhe.buonho.edu.vn/</vt:lpwstr>
      </vt:variant>
      <vt:variant>
        <vt:lpwstr/>
      </vt:variant>
      <vt:variant>
        <vt:i4>5439615</vt:i4>
      </vt:variant>
      <vt:variant>
        <vt:i4>1449</vt:i4>
      </vt:variant>
      <vt:variant>
        <vt:i4>0</vt:i4>
      </vt:variant>
      <vt:variant>
        <vt:i4>5</vt:i4>
      </vt:variant>
      <vt:variant>
        <vt:lpwstr>mailto:vtthamakhe@buonho.daklak.gov.vn</vt:lpwstr>
      </vt:variant>
      <vt:variant>
        <vt:lpwstr/>
      </vt:variant>
      <vt:variant>
        <vt:i4>4390995</vt:i4>
      </vt:variant>
      <vt:variant>
        <vt:i4>1446</vt:i4>
      </vt:variant>
      <vt:variant>
        <vt:i4>0</vt:i4>
      </vt:variant>
      <vt:variant>
        <vt:i4>5</vt:i4>
      </vt:variant>
      <vt:variant>
        <vt:lpwstr>http://amajhao.buonho.edu.vn/</vt:lpwstr>
      </vt:variant>
      <vt:variant>
        <vt:lpwstr/>
      </vt:variant>
      <vt:variant>
        <vt:i4>2949125</vt:i4>
      </vt:variant>
      <vt:variant>
        <vt:i4>1443</vt:i4>
      </vt:variant>
      <vt:variant>
        <vt:i4>0</vt:i4>
      </vt:variant>
      <vt:variant>
        <vt:i4>5</vt:i4>
      </vt:variant>
      <vt:variant>
        <vt:lpwstr>mailto:vtthamajhao@buonho.daklak.gov.vn</vt:lpwstr>
      </vt:variant>
      <vt:variant>
        <vt:lpwstr/>
      </vt:variant>
      <vt:variant>
        <vt:i4>5242945</vt:i4>
      </vt:variant>
      <vt:variant>
        <vt:i4>1440</vt:i4>
      </vt:variant>
      <vt:variant>
        <vt:i4>0</vt:i4>
      </vt:variant>
      <vt:variant>
        <vt:i4>5</vt:i4>
      </vt:variant>
      <vt:variant>
        <vt:lpwstr>http://dinhnup.buonho.edu.vn/</vt:lpwstr>
      </vt:variant>
      <vt:variant>
        <vt:lpwstr/>
      </vt:variant>
      <vt:variant>
        <vt:i4>2686988</vt:i4>
      </vt:variant>
      <vt:variant>
        <vt:i4>1437</vt:i4>
      </vt:variant>
      <vt:variant>
        <vt:i4>0</vt:i4>
      </vt:variant>
      <vt:variant>
        <vt:i4>5</vt:i4>
      </vt:variant>
      <vt:variant>
        <vt:lpwstr>mailto:vtththcsdinhnup@buonho.daklak.gov.vn</vt:lpwstr>
      </vt:variant>
      <vt:variant>
        <vt:lpwstr/>
      </vt:variant>
      <vt:variant>
        <vt:i4>5505044</vt:i4>
      </vt:variant>
      <vt:variant>
        <vt:i4>1434</vt:i4>
      </vt:variant>
      <vt:variant>
        <vt:i4>0</vt:i4>
      </vt:variant>
      <vt:variant>
        <vt:i4>5</vt:i4>
      </vt:variant>
      <vt:variant>
        <vt:lpwstr>http://hoasen.buonho.edu.vn/</vt:lpwstr>
      </vt:variant>
      <vt:variant>
        <vt:lpwstr/>
      </vt:variant>
      <vt:variant>
        <vt:i4>5111912</vt:i4>
      </vt:variant>
      <vt:variant>
        <vt:i4>1431</vt:i4>
      </vt:variant>
      <vt:variant>
        <vt:i4>0</vt:i4>
      </vt:variant>
      <vt:variant>
        <vt:i4>5</vt:i4>
      </vt:variant>
      <vt:variant>
        <vt:lpwstr>mailto:vtmnhoasen@buonho.daklak.gov.vn</vt:lpwstr>
      </vt:variant>
      <vt:variant>
        <vt:lpwstr/>
      </vt:variant>
      <vt:variant>
        <vt:i4>3801121</vt:i4>
      </vt:variant>
      <vt:variant>
        <vt:i4>1428</vt:i4>
      </vt:variant>
      <vt:variant>
        <vt:i4>0</vt:i4>
      </vt:variant>
      <vt:variant>
        <vt:i4>5</vt:i4>
      </vt:variant>
      <vt:variant>
        <vt:lpwstr>http://hoahuongduong.buonho.edu.vn/</vt:lpwstr>
      </vt:variant>
      <vt:variant>
        <vt:lpwstr/>
      </vt:variant>
      <vt:variant>
        <vt:i4>5046385</vt:i4>
      </vt:variant>
      <vt:variant>
        <vt:i4>1425</vt:i4>
      </vt:variant>
      <vt:variant>
        <vt:i4>0</vt:i4>
      </vt:variant>
      <vt:variant>
        <vt:i4>5</vt:i4>
      </vt:variant>
      <vt:variant>
        <vt:lpwstr>mailto:vtmnhoahuongduong@buonho.daklak.gov.vn</vt:lpwstr>
      </vt:variant>
      <vt:variant>
        <vt:lpwstr/>
      </vt:variant>
      <vt:variant>
        <vt:i4>4456452</vt:i4>
      </vt:variant>
      <vt:variant>
        <vt:i4>1422</vt:i4>
      </vt:variant>
      <vt:variant>
        <vt:i4>0</vt:i4>
      </vt:variant>
      <vt:variant>
        <vt:i4>5</vt:i4>
      </vt:variant>
      <vt:variant>
        <vt:lpwstr>http://hoahue.buonho.edu.vn/</vt:lpwstr>
      </vt:variant>
      <vt:variant>
        <vt:lpwstr/>
      </vt:variant>
      <vt:variant>
        <vt:i4>6160504</vt:i4>
      </vt:variant>
      <vt:variant>
        <vt:i4>1419</vt:i4>
      </vt:variant>
      <vt:variant>
        <vt:i4>0</vt:i4>
      </vt:variant>
      <vt:variant>
        <vt:i4>5</vt:i4>
      </vt:variant>
      <vt:variant>
        <vt:lpwstr>mailto:vtmnhoahue@buonho.daklak.gov.vn</vt:lpwstr>
      </vt:variant>
      <vt:variant>
        <vt:lpwstr/>
      </vt:variant>
      <vt:variant>
        <vt:i4>4522076</vt:i4>
      </vt:variant>
      <vt:variant>
        <vt:i4>1416</vt:i4>
      </vt:variant>
      <vt:variant>
        <vt:i4>0</vt:i4>
      </vt:variant>
      <vt:variant>
        <vt:i4>5</vt:i4>
      </vt:variant>
      <vt:variant>
        <vt:lpwstr>http://hoahong.buonho.edu.vn/</vt:lpwstr>
      </vt:variant>
      <vt:variant>
        <vt:lpwstr/>
      </vt:variant>
      <vt:variant>
        <vt:i4>3276812</vt:i4>
      </vt:variant>
      <vt:variant>
        <vt:i4>1413</vt:i4>
      </vt:variant>
      <vt:variant>
        <vt:i4>0</vt:i4>
      </vt:variant>
      <vt:variant>
        <vt:i4>5</vt:i4>
      </vt:variant>
      <vt:variant>
        <vt:lpwstr>mailto:vtmnhoahong@buonho.daklak.gov.vn</vt:lpwstr>
      </vt:variant>
      <vt:variant>
        <vt:lpwstr/>
      </vt:variant>
      <vt:variant>
        <vt:i4>131152</vt:i4>
      </vt:variant>
      <vt:variant>
        <vt:i4>1410</vt:i4>
      </vt:variant>
      <vt:variant>
        <vt:i4>0</vt:i4>
      </vt:variant>
      <vt:variant>
        <vt:i4>5</vt:i4>
      </vt:variant>
      <vt:variant>
        <vt:lpwstr>http://vanhkhuyen.buonho.edu/</vt:lpwstr>
      </vt:variant>
      <vt:variant>
        <vt:lpwstr/>
      </vt:variant>
      <vt:variant>
        <vt:i4>4259941</vt:i4>
      </vt:variant>
      <vt:variant>
        <vt:i4>1407</vt:i4>
      </vt:variant>
      <vt:variant>
        <vt:i4>0</vt:i4>
      </vt:variant>
      <vt:variant>
        <vt:i4>5</vt:i4>
      </vt:variant>
      <vt:variant>
        <vt:lpwstr>mailto:vtmgvanhkhuyen@buonho.daklak.gov.vn</vt:lpwstr>
      </vt:variant>
      <vt:variant>
        <vt:lpwstr/>
      </vt:variant>
      <vt:variant>
        <vt:i4>2228258</vt:i4>
      </vt:variant>
      <vt:variant>
        <vt:i4>1404</vt:i4>
      </vt:variant>
      <vt:variant>
        <vt:i4>0</vt:i4>
      </vt:variant>
      <vt:variant>
        <vt:i4>5</vt:i4>
      </vt:variant>
      <vt:variant>
        <vt:lpwstr>http://hoatangbi.buonho.edu.vn/</vt:lpwstr>
      </vt:variant>
      <vt:variant>
        <vt:lpwstr/>
      </vt:variant>
      <vt:variant>
        <vt:i4>5570683</vt:i4>
      </vt:variant>
      <vt:variant>
        <vt:i4>1401</vt:i4>
      </vt:variant>
      <vt:variant>
        <vt:i4>0</vt:i4>
      </vt:variant>
      <vt:variant>
        <vt:i4>5</vt:i4>
      </vt:variant>
      <vt:variant>
        <vt:lpwstr>mailto:vtmghoatangbi@buonho.daklak.gov.vn</vt:lpwstr>
      </vt:variant>
      <vt:variant>
        <vt:lpwstr/>
      </vt:variant>
      <vt:variant>
        <vt:i4>4456475</vt:i4>
      </vt:variant>
      <vt:variant>
        <vt:i4>1398</vt:i4>
      </vt:variant>
      <vt:variant>
        <vt:i4>0</vt:i4>
      </vt:variant>
      <vt:variant>
        <vt:i4>5</vt:i4>
      </vt:variant>
      <vt:variant>
        <vt:lpwstr>http://hoasua.buonho.edu.vn/</vt:lpwstr>
      </vt:variant>
      <vt:variant>
        <vt:lpwstr/>
      </vt:variant>
      <vt:variant>
        <vt:i4>6160494</vt:i4>
      </vt:variant>
      <vt:variant>
        <vt:i4>1395</vt:i4>
      </vt:variant>
      <vt:variant>
        <vt:i4>0</vt:i4>
      </vt:variant>
      <vt:variant>
        <vt:i4>5</vt:i4>
      </vt:variant>
      <vt:variant>
        <vt:lpwstr>mailto:vtmghoasua@buonho.daklak.gov.vn</vt:lpwstr>
      </vt:variant>
      <vt:variant>
        <vt:lpwstr/>
      </vt:variant>
      <vt:variant>
        <vt:i4>5767191</vt:i4>
      </vt:variant>
      <vt:variant>
        <vt:i4>1392</vt:i4>
      </vt:variant>
      <vt:variant>
        <vt:i4>0</vt:i4>
      </vt:variant>
      <vt:variant>
        <vt:i4>5</vt:i4>
      </vt:variant>
      <vt:variant>
        <vt:lpwstr>http://hoasim.buonho.edu.vn/</vt:lpwstr>
      </vt:variant>
      <vt:variant>
        <vt:lpwstr/>
      </vt:variant>
      <vt:variant>
        <vt:i4>4325474</vt:i4>
      </vt:variant>
      <vt:variant>
        <vt:i4>1389</vt:i4>
      </vt:variant>
      <vt:variant>
        <vt:i4>0</vt:i4>
      </vt:variant>
      <vt:variant>
        <vt:i4>5</vt:i4>
      </vt:variant>
      <vt:variant>
        <vt:lpwstr>mailto:vtmghoasim@buonho.daklak.gov.vn</vt:lpwstr>
      </vt:variant>
      <vt:variant>
        <vt:lpwstr/>
      </vt:variant>
      <vt:variant>
        <vt:i4>5505034</vt:i4>
      </vt:variant>
      <vt:variant>
        <vt:i4>1386</vt:i4>
      </vt:variant>
      <vt:variant>
        <vt:i4>0</vt:i4>
      </vt:variant>
      <vt:variant>
        <vt:i4>5</vt:i4>
      </vt:variant>
      <vt:variant>
        <vt:lpwstr>http://hoangoclan.buonho.edu.vn/</vt:lpwstr>
      </vt:variant>
      <vt:variant>
        <vt:lpwstr/>
      </vt:variant>
      <vt:variant>
        <vt:i4>5242893</vt:i4>
      </vt:variant>
      <vt:variant>
        <vt:i4>1383</vt:i4>
      </vt:variant>
      <vt:variant>
        <vt:i4>0</vt:i4>
      </vt:variant>
      <vt:variant>
        <vt:i4>5</vt:i4>
      </vt:variant>
      <vt:variant>
        <vt:lpwstr>http://hoamai.buonho.edu.vn/</vt:lpwstr>
      </vt:variant>
      <vt:variant>
        <vt:lpwstr/>
      </vt:variant>
      <vt:variant>
        <vt:i4>4849784</vt:i4>
      </vt:variant>
      <vt:variant>
        <vt:i4>1380</vt:i4>
      </vt:variant>
      <vt:variant>
        <vt:i4>0</vt:i4>
      </vt:variant>
      <vt:variant>
        <vt:i4>5</vt:i4>
      </vt:variant>
      <vt:variant>
        <vt:lpwstr>mailto:vtmghoamai@buonho.daklak.gov.vn</vt:lpwstr>
      </vt:variant>
      <vt:variant>
        <vt:lpwstr/>
      </vt:variant>
      <vt:variant>
        <vt:i4>5242882</vt:i4>
      </vt:variant>
      <vt:variant>
        <vt:i4>1377</vt:i4>
      </vt:variant>
      <vt:variant>
        <vt:i4>0</vt:i4>
      </vt:variant>
      <vt:variant>
        <vt:i4>5</vt:i4>
      </vt:variant>
      <vt:variant>
        <vt:lpwstr>http://hoadao.buonho.edu.vn/</vt:lpwstr>
      </vt:variant>
      <vt:variant>
        <vt:lpwstr/>
      </vt:variant>
      <vt:variant>
        <vt:i4>4849783</vt:i4>
      </vt:variant>
      <vt:variant>
        <vt:i4>1374</vt:i4>
      </vt:variant>
      <vt:variant>
        <vt:i4>0</vt:i4>
      </vt:variant>
      <vt:variant>
        <vt:i4>5</vt:i4>
      </vt:variant>
      <vt:variant>
        <vt:lpwstr>mailto:vtmghoadao@buonho.daklak.gov.vn</vt:lpwstr>
      </vt:variant>
      <vt:variant>
        <vt:lpwstr/>
      </vt:variant>
      <vt:variant>
        <vt:i4>4456457</vt:i4>
      </vt:variant>
      <vt:variant>
        <vt:i4>1371</vt:i4>
      </vt:variant>
      <vt:variant>
        <vt:i4>0</vt:i4>
      </vt:variant>
      <vt:variant>
        <vt:i4>5</vt:i4>
      </vt:variant>
      <vt:variant>
        <vt:lpwstr>http://hoacuc.buonho.edu.vn/</vt:lpwstr>
      </vt:variant>
      <vt:variant>
        <vt:lpwstr/>
      </vt:variant>
      <vt:variant>
        <vt:i4>5242911</vt:i4>
      </vt:variant>
      <vt:variant>
        <vt:i4>1368</vt:i4>
      </vt:variant>
      <vt:variant>
        <vt:i4>0</vt:i4>
      </vt:variant>
      <vt:variant>
        <vt:i4>5</vt:i4>
      </vt:variant>
      <vt:variant>
        <vt:lpwstr>http://hoacau.buonho.edu.vn/</vt:lpwstr>
      </vt:variant>
      <vt:variant>
        <vt:lpwstr/>
      </vt:variant>
      <vt:variant>
        <vt:i4>5242885</vt:i4>
      </vt:variant>
      <vt:variant>
        <vt:i4>1365</vt:i4>
      </vt:variant>
      <vt:variant>
        <vt:i4>0</vt:i4>
      </vt:variant>
      <vt:variant>
        <vt:i4>5</vt:i4>
      </vt:variant>
      <vt:variant>
        <vt:lpwstr>http://hoaban.buonho.edu.vn/</vt:lpwstr>
      </vt:variant>
      <vt:variant>
        <vt:lpwstr/>
      </vt:variant>
      <vt:variant>
        <vt:i4>4849776</vt:i4>
      </vt:variant>
      <vt:variant>
        <vt:i4>1362</vt:i4>
      </vt:variant>
      <vt:variant>
        <vt:i4>0</vt:i4>
      </vt:variant>
      <vt:variant>
        <vt:i4>5</vt:i4>
      </vt:variant>
      <vt:variant>
        <vt:lpwstr>mailto:vtmghoaban@buonho.daklak.gov.vn</vt:lpwstr>
      </vt:variant>
      <vt:variant>
        <vt:lpwstr/>
      </vt:variant>
      <vt:variant>
        <vt:i4>5832711</vt:i4>
      </vt:variant>
      <vt:variant>
        <vt:i4>1359</vt:i4>
      </vt:variant>
      <vt:variant>
        <vt:i4>0</vt:i4>
      </vt:variant>
      <vt:variant>
        <vt:i4>5</vt:i4>
      </vt:variant>
      <vt:variant>
        <vt:lpwstr>http://bupsenxanh.buonho.edu.vn/</vt:lpwstr>
      </vt:variant>
      <vt:variant>
        <vt:lpwstr/>
      </vt:variant>
      <vt:variant>
        <vt:i4>4391026</vt:i4>
      </vt:variant>
      <vt:variant>
        <vt:i4>1356</vt:i4>
      </vt:variant>
      <vt:variant>
        <vt:i4>0</vt:i4>
      </vt:variant>
      <vt:variant>
        <vt:i4>5</vt:i4>
      </vt:variant>
      <vt:variant>
        <vt:lpwstr>mailto:vtmgbupsenxanh@buonho.daklak.gov.vn</vt:lpwstr>
      </vt:variant>
      <vt:variant>
        <vt:lpwstr/>
      </vt:variant>
      <vt:variant>
        <vt:i4>2687026</vt:i4>
      </vt:variant>
      <vt:variant>
        <vt:i4>1353</vt:i4>
      </vt:variant>
      <vt:variant>
        <vt:i4>0</vt:i4>
      </vt:variant>
      <vt:variant>
        <vt:i4>5</vt:i4>
      </vt:variant>
      <vt:variant>
        <vt:lpwstr>http://bbupsenhong.buonho.edu/</vt:lpwstr>
      </vt:variant>
      <vt:variant>
        <vt:lpwstr/>
      </vt:variant>
      <vt:variant>
        <vt:i4>4391026</vt:i4>
      </vt:variant>
      <vt:variant>
        <vt:i4>1350</vt:i4>
      </vt:variant>
      <vt:variant>
        <vt:i4>0</vt:i4>
      </vt:variant>
      <vt:variant>
        <vt:i4>5</vt:i4>
      </vt:variant>
      <vt:variant>
        <vt:lpwstr>mailto:vtmgbupsenxanh@buonho.daklak.gov.vn</vt:lpwstr>
      </vt:variant>
      <vt:variant>
        <vt:lpwstr/>
      </vt:variant>
      <vt:variant>
        <vt:i4>3604582</vt:i4>
      </vt:variant>
      <vt:variant>
        <vt:i4>1347</vt:i4>
      </vt:variant>
      <vt:variant>
        <vt:i4>0</vt:i4>
      </vt:variant>
      <vt:variant>
        <vt:i4>5</vt:i4>
      </vt:variant>
      <vt:variant>
        <vt:lpwstr>http://binhminh.buonho.edu.vn/</vt:lpwstr>
      </vt:variant>
      <vt:variant>
        <vt:lpwstr/>
      </vt:variant>
      <vt:variant>
        <vt:i4>5898271</vt:i4>
      </vt:variant>
      <vt:variant>
        <vt:i4>1344</vt:i4>
      </vt:variant>
      <vt:variant>
        <vt:i4>0</vt:i4>
      </vt:variant>
      <vt:variant>
        <vt:i4>5</vt:i4>
      </vt:variant>
      <vt:variant>
        <vt:lpwstr>https://www.ttn.edu.vn/index.php/mnth</vt:lpwstr>
      </vt:variant>
      <vt:variant>
        <vt:lpwstr/>
      </vt:variant>
      <vt:variant>
        <vt:i4>393217</vt:i4>
      </vt:variant>
      <vt:variant>
        <vt:i4>1341</vt:i4>
      </vt:variant>
      <vt:variant>
        <vt:i4>0</vt:i4>
      </vt:variant>
      <vt:variant>
        <vt:i4>5</vt:i4>
      </vt:variant>
      <vt:variant>
        <vt:lpwstr>http://hoavietnguyen.edu.vn/</vt:lpwstr>
      </vt:variant>
      <vt:variant>
        <vt:lpwstr/>
      </vt:variant>
      <vt:variant>
        <vt:i4>1245197</vt:i4>
      </vt:variant>
      <vt:variant>
        <vt:i4>1338</vt:i4>
      </vt:variant>
      <vt:variant>
        <vt:i4>0</vt:i4>
      </vt:variant>
      <vt:variant>
        <vt:i4>5</vt:i4>
      </vt:variant>
      <vt:variant>
        <vt:lpwstr>https://edu.viettel.vn/dlk-buonmathuot-thcstrungvuong</vt:lpwstr>
      </vt:variant>
      <vt:variant>
        <vt:lpwstr/>
      </vt:variant>
      <vt:variant>
        <vt:i4>3538995</vt:i4>
      </vt:variant>
      <vt:variant>
        <vt:i4>1335</vt:i4>
      </vt:variant>
      <vt:variant>
        <vt:i4>0</vt:i4>
      </vt:variant>
      <vt:variant>
        <vt:i4>5</vt:i4>
      </vt:variant>
      <vt:variant>
        <vt:lpwstr>https://thcs-phanchutrinh-buonmathuot-daklak.violet.vn/</vt:lpwstr>
      </vt:variant>
      <vt:variant>
        <vt:lpwstr/>
      </vt:variant>
      <vt:variant>
        <vt:i4>8126571</vt:i4>
      </vt:variant>
      <vt:variant>
        <vt:i4>1332</vt:i4>
      </vt:variant>
      <vt:variant>
        <vt:i4>0</vt:i4>
      </vt:variant>
      <vt:variant>
        <vt:i4>5</vt:i4>
      </vt:variant>
      <vt:variant>
        <vt:lpwstr>https://sites.google.com/view/thcsphtbmt/trang-ch%E1%BB%A7</vt:lpwstr>
      </vt:variant>
      <vt:variant>
        <vt:lpwstr/>
      </vt:variant>
      <vt:variant>
        <vt:i4>393232</vt:i4>
      </vt:variant>
      <vt:variant>
        <vt:i4>1329</vt:i4>
      </vt:variant>
      <vt:variant>
        <vt:i4>0</vt:i4>
      </vt:variant>
      <vt:variant>
        <vt:i4>5</vt:i4>
      </vt:variant>
      <vt:variant>
        <vt:lpwstr>http://thcsnguyentruongtobmt.edu.vn/</vt:lpwstr>
      </vt:variant>
      <vt:variant>
        <vt:lpwstr/>
      </vt:variant>
      <vt:variant>
        <vt:i4>25</vt:i4>
      </vt:variant>
      <vt:variant>
        <vt:i4>1326</vt:i4>
      </vt:variant>
      <vt:variant>
        <vt:i4>0</vt:i4>
      </vt:variant>
      <vt:variant>
        <vt:i4>5</vt:i4>
      </vt:variant>
      <vt:variant>
        <vt:lpwstr>http://huynhthuckhangbmt.edu.vn/</vt:lpwstr>
      </vt:variant>
      <vt:variant>
        <vt:lpwstr/>
      </vt:variant>
      <vt:variant>
        <vt:i4>6750318</vt:i4>
      </vt:variant>
      <vt:variant>
        <vt:i4>1323</vt:i4>
      </vt:variant>
      <vt:variant>
        <vt:i4>0</vt:i4>
      </vt:variant>
      <vt:variant>
        <vt:i4>5</vt:i4>
      </vt:variant>
      <vt:variant>
        <vt:lpwstr>http://thcshoaxuan.edu.vn/</vt:lpwstr>
      </vt:variant>
      <vt:variant>
        <vt:lpwstr/>
      </vt:variant>
      <vt:variant>
        <vt:i4>983063</vt:i4>
      </vt:variant>
      <vt:variant>
        <vt:i4>1320</vt:i4>
      </vt:variant>
      <vt:variant>
        <vt:i4>0</vt:i4>
      </vt:variant>
      <vt:variant>
        <vt:i4>5</vt:i4>
      </vt:variant>
      <vt:variant>
        <vt:lpwstr>https://edu.viettel.vn/dlk-buonmathuot-thcshoaphu</vt:lpwstr>
      </vt:variant>
      <vt:variant>
        <vt:lpwstr/>
      </vt:variant>
      <vt:variant>
        <vt:i4>3211306</vt:i4>
      </vt:variant>
      <vt:variant>
        <vt:i4>1317</vt:i4>
      </vt:variant>
      <vt:variant>
        <vt:i4>0</vt:i4>
      </vt:variant>
      <vt:variant>
        <vt:i4>5</vt:i4>
      </vt:variant>
      <vt:variant>
        <vt:lpwstr>https://thcsdoanketbmt.edu.vn/</vt:lpwstr>
      </vt:variant>
      <vt:variant>
        <vt:lpwstr/>
      </vt:variant>
      <vt:variant>
        <vt:i4>7929980</vt:i4>
      </vt:variant>
      <vt:variant>
        <vt:i4>1314</vt:i4>
      </vt:variant>
      <vt:variant>
        <vt:i4>0</vt:i4>
      </vt:variant>
      <vt:variant>
        <vt:i4>5</vt:i4>
      </vt:variant>
      <vt:variant>
        <vt:lpwstr>http://thcsdaoduytubmt.ede.vn/</vt:lpwstr>
      </vt:variant>
      <vt:variant>
        <vt:lpwstr/>
      </vt:variant>
      <vt:variant>
        <vt:i4>7471202</vt:i4>
      </vt:variant>
      <vt:variant>
        <vt:i4>1311</vt:i4>
      </vt:variant>
      <vt:variant>
        <vt:i4>0</vt:i4>
      </vt:variant>
      <vt:variant>
        <vt:i4>5</vt:i4>
      </vt:variant>
      <vt:variant>
        <vt:lpwstr>https://edu.viettel.vn/dlk-buonmathuot-thywang/</vt:lpwstr>
      </vt:variant>
      <vt:variant>
        <vt:lpwstr/>
      </vt:variant>
      <vt:variant>
        <vt:i4>5177362</vt:i4>
      </vt:variant>
      <vt:variant>
        <vt:i4>1308</vt:i4>
      </vt:variant>
      <vt:variant>
        <vt:i4>0</vt:i4>
      </vt:variant>
      <vt:variant>
        <vt:i4>5</vt:i4>
      </vt:variant>
      <vt:variant>
        <vt:lpwstr>https://edu.viettel.vn/dlk-buonmathuot-thtovinhdien/</vt:lpwstr>
      </vt:variant>
      <vt:variant>
        <vt:lpwstr/>
      </vt:variant>
      <vt:variant>
        <vt:i4>720922</vt:i4>
      </vt:variant>
      <vt:variant>
        <vt:i4>1305</vt:i4>
      </vt:variant>
      <vt:variant>
        <vt:i4>0</vt:i4>
      </vt:variant>
      <vt:variant>
        <vt:i4>5</vt:i4>
      </vt:variant>
      <vt:variant>
        <vt:lpwstr>http://tieuhocquocte.edu.vn/</vt:lpwstr>
      </vt:variant>
      <vt:variant>
        <vt:lpwstr/>
      </vt:variant>
      <vt:variant>
        <vt:i4>589835</vt:i4>
      </vt:variant>
      <vt:variant>
        <vt:i4>1302</vt:i4>
      </vt:variant>
      <vt:variant>
        <vt:i4>0</vt:i4>
      </vt:variant>
      <vt:variant>
        <vt:i4>5</vt:i4>
      </vt:variant>
      <vt:variant>
        <vt:lpwstr>https://edu.viettel.vn/dlk-buonmathuot-thphuvinh/</vt:lpwstr>
      </vt:variant>
      <vt:variant>
        <vt:lpwstr/>
      </vt:variant>
      <vt:variant>
        <vt:i4>589830</vt:i4>
      </vt:variant>
      <vt:variant>
        <vt:i4>1299</vt:i4>
      </vt:variant>
      <vt:variant>
        <vt:i4>0</vt:i4>
      </vt:variant>
      <vt:variant>
        <vt:i4>5</vt:i4>
      </vt:variant>
      <vt:variant>
        <vt:lpwstr>https://edu.viettel.vn/dlk-buonmathuot-thphuthai/</vt:lpwstr>
      </vt:variant>
      <vt:variant>
        <vt:lpwstr/>
      </vt:variant>
      <vt:variant>
        <vt:i4>6357034</vt:i4>
      </vt:variant>
      <vt:variant>
        <vt:i4>1296</vt:i4>
      </vt:variant>
      <vt:variant>
        <vt:i4>0</vt:i4>
      </vt:variant>
      <vt:variant>
        <vt:i4>5</vt:i4>
      </vt:variant>
      <vt:variant>
        <vt:lpwstr>https://edu.viettel.vn/dlk-thphandinhphung</vt:lpwstr>
      </vt:variant>
      <vt:variant>
        <vt:lpwstr/>
      </vt:variant>
      <vt:variant>
        <vt:i4>655376</vt:i4>
      </vt:variant>
      <vt:variant>
        <vt:i4>1293</vt:i4>
      </vt:variant>
      <vt:variant>
        <vt:i4>0</vt:i4>
      </vt:variant>
      <vt:variant>
        <vt:i4>5</vt:i4>
      </vt:variant>
      <vt:variant>
        <vt:lpwstr>https://edu.viettel.vn/dlk-buonmathuot-thphanboichau/</vt:lpwstr>
      </vt:variant>
      <vt:variant>
        <vt:lpwstr/>
      </vt:variant>
      <vt:variant>
        <vt:i4>7209066</vt:i4>
      </vt:variant>
      <vt:variant>
        <vt:i4>1290</vt:i4>
      </vt:variant>
      <vt:variant>
        <vt:i4>0</vt:i4>
      </vt:variant>
      <vt:variant>
        <vt:i4>5</vt:i4>
      </vt:variant>
      <vt:variant>
        <vt:lpwstr>https://edu.viettel.vn/dlk-buonmathuot-thnguyenthiminhkhai</vt:lpwstr>
      </vt:variant>
      <vt:variant>
        <vt:lpwstr/>
      </vt:variant>
      <vt:variant>
        <vt:i4>6225985</vt:i4>
      </vt:variant>
      <vt:variant>
        <vt:i4>1287</vt:i4>
      </vt:variant>
      <vt:variant>
        <vt:i4>0</vt:i4>
      </vt:variant>
      <vt:variant>
        <vt:i4>5</vt:i4>
      </vt:variant>
      <vt:variant>
        <vt:lpwstr>http://th-nguyencongtru-buonmathuot-daklak.violet.vn/</vt:lpwstr>
      </vt:variant>
      <vt:variant>
        <vt:lpwstr/>
      </vt:variant>
      <vt:variant>
        <vt:i4>458837</vt:i4>
      </vt:variant>
      <vt:variant>
        <vt:i4>1284</vt:i4>
      </vt:variant>
      <vt:variant>
        <vt:i4>0</vt:i4>
      </vt:variant>
      <vt:variant>
        <vt:i4>5</vt:i4>
      </vt:variant>
      <vt:variant>
        <vt:lpwstr>http://www.mamnon10-3bmt.edu.vn/</vt:lpwstr>
      </vt:variant>
      <vt:variant>
        <vt:lpwstr/>
      </vt:variant>
      <vt:variant>
        <vt:i4>2359321</vt:i4>
      </vt:variant>
      <vt:variant>
        <vt:i4>1281</vt:i4>
      </vt:variant>
      <vt:variant>
        <vt:i4>0</vt:i4>
      </vt:variant>
      <vt:variant>
        <vt:i4>5</vt:i4>
      </vt:variant>
      <vt:variant>
        <vt:lpwstr>mailto:ttkngiongctvnts@nnptnt.daklak.gov.vn</vt:lpwstr>
      </vt:variant>
      <vt:variant>
        <vt:lpwstr/>
      </vt:variant>
      <vt:variant>
        <vt:i4>5898352</vt:i4>
      </vt:variant>
      <vt:variant>
        <vt:i4>1278</vt:i4>
      </vt:variant>
      <vt:variant>
        <vt:i4>0</vt:i4>
      </vt:variant>
      <vt:variant>
        <vt:i4>5</vt:i4>
      </vt:variant>
      <vt:variant>
        <vt:lpwstr>mailto:vtbvtvlak@nnptnt.daklak.gov.vn</vt:lpwstr>
      </vt:variant>
      <vt:variant>
        <vt:lpwstr/>
      </vt:variant>
      <vt:variant>
        <vt:i4>2686996</vt:i4>
      </vt:variant>
      <vt:variant>
        <vt:i4>1275</vt:i4>
      </vt:variant>
      <vt:variant>
        <vt:i4>0</vt:i4>
      </vt:variant>
      <vt:variant>
        <vt:i4>5</vt:i4>
      </vt:variant>
      <vt:variant>
        <vt:lpwstr>mailto:vtbvtvmdrak@nnptnt.daklak.gov.vn</vt:lpwstr>
      </vt:variant>
      <vt:variant>
        <vt:lpwstr/>
      </vt:variant>
      <vt:variant>
        <vt:i4>4259950</vt:i4>
      </vt:variant>
      <vt:variant>
        <vt:i4>1272</vt:i4>
      </vt:variant>
      <vt:variant>
        <vt:i4>0</vt:i4>
      </vt:variant>
      <vt:variant>
        <vt:i4>5</vt:i4>
      </vt:variant>
      <vt:variant>
        <vt:lpwstr>mailto:vtbvtvkrongpac@nnptnt.daklak.gov.vn</vt:lpwstr>
      </vt:variant>
      <vt:variant>
        <vt:lpwstr/>
      </vt:variant>
      <vt:variant>
        <vt:i4>3670029</vt:i4>
      </vt:variant>
      <vt:variant>
        <vt:i4>1269</vt:i4>
      </vt:variant>
      <vt:variant>
        <vt:i4>0</vt:i4>
      </vt:variant>
      <vt:variant>
        <vt:i4>5</vt:i4>
      </vt:variant>
      <vt:variant>
        <vt:lpwstr>mailto:vtbvtvkrongnang@nnptnt.daklak.gov.vn</vt:lpwstr>
      </vt:variant>
      <vt:variant>
        <vt:lpwstr/>
      </vt:variant>
      <vt:variant>
        <vt:i4>3538945</vt:i4>
      </vt:variant>
      <vt:variant>
        <vt:i4>1266</vt:i4>
      </vt:variant>
      <vt:variant>
        <vt:i4>0</vt:i4>
      </vt:variant>
      <vt:variant>
        <vt:i4>5</vt:i4>
      </vt:variant>
      <vt:variant>
        <vt:lpwstr>mailto:vtbvtvkrongbong@nnptnt.daklak.gov.vn</vt:lpwstr>
      </vt:variant>
      <vt:variant>
        <vt:lpwstr/>
      </vt:variant>
      <vt:variant>
        <vt:i4>5111933</vt:i4>
      </vt:variant>
      <vt:variant>
        <vt:i4>1263</vt:i4>
      </vt:variant>
      <vt:variant>
        <vt:i4>0</vt:i4>
      </vt:variant>
      <vt:variant>
        <vt:i4>5</vt:i4>
      </vt:variant>
      <vt:variant>
        <vt:lpwstr>mailto:vtbvtvkrongana@nnptnt.daklak.gov.vn</vt:lpwstr>
      </vt:variant>
      <vt:variant>
        <vt:lpwstr/>
      </vt:variant>
      <vt:variant>
        <vt:i4>3866629</vt:i4>
      </vt:variant>
      <vt:variant>
        <vt:i4>1260</vt:i4>
      </vt:variant>
      <vt:variant>
        <vt:i4>0</vt:i4>
      </vt:variant>
      <vt:variant>
        <vt:i4>5</vt:i4>
      </vt:variant>
      <vt:variant>
        <vt:lpwstr>mailto:vtbvtveasup@nnptnt.daklak.gov.vn</vt:lpwstr>
      </vt:variant>
      <vt:variant>
        <vt:lpwstr/>
      </vt:variant>
      <vt:variant>
        <vt:i4>2818051</vt:i4>
      </vt:variant>
      <vt:variant>
        <vt:i4>1257</vt:i4>
      </vt:variant>
      <vt:variant>
        <vt:i4>0</vt:i4>
      </vt:variant>
      <vt:variant>
        <vt:i4>5</vt:i4>
      </vt:variant>
      <vt:variant>
        <vt:lpwstr>mailto:vtbvtveahleo@nnptnt.daklak.gov.vn</vt:lpwstr>
      </vt:variant>
      <vt:variant>
        <vt:lpwstr/>
      </vt:variant>
      <vt:variant>
        <vt:i4>2883585</vt:i4>
      </vt:variant>
      <vt:variant>
        <vt:i4>1254</vt:i4>
      </vt:variant>
      <vt:variant>
        <vt:i4>0</vt:i4>
      </vt:variant>
      <vt:variant>
        <vt:i4>5</vt:i4>
      </vt:variant>
      <vt:variant>
        <vt:lpwstr>mailto:vtbvtvcumgar@nnptnt.daklak.gov.vn</vt:lpwstr>
      </vt:variant>
      <vt:variant>
        <vt:lpwstr/>
      </vt:variant>
      <vt:variant>
        <vt:i4>2228239</vt:i4>
      </vt:variant>
      <vt:variant>
        <vt:i4>1251</vt:i4>
      </vt:variant>
      <vt:variant>
        <vt:i4>0</vt:i4>
      </vt:variant>
      <vt:variant>
        <vt:i4>5</vt:i4>
      </vt:variant>
      <vt:variant>
        <vt:lpwstr>mailto:vtbvtvcukuin@nnptnt.daklak.gov.vn</vt:lpwstr>
      </vt:variant>
      <vt:variant>
        <vt:lpwstr/>
      </vt:variant>
      <vt:variant>
        <vt:i4>2162693</vt:i4>
      </vt:variant>
      <vt:variant>
        <vt:i4>1248</vt:i4>
      </vt:variant>
      <vt:variant>
        <vt:i4>0</vt:i4>
      </vt:variant>
      <vt:variant>
        <vt:i4>5</vt:i4>
      </vt:variant>
      <vt:variant>
        <vt:lpwstr>mailto:vtbvtvbd@nnptnt.daklak.gov.vn</vt:lpwstr>
      </vt:variant>
      <vt:variant>
        <vt:lpwstr/>
      </vt:variant>
      <vt:variant>
        <vt:i4>2162697</vt:i4>
      </vt:variant>
      <vt:variant>
        <vt:i4>1245</vt:i4>
      </vt:variant>
      <vt:variant>
        <vt:i4>0</vt:i4>
      </vt:variant>
      <vt:variant>
        <vt:i4>5</vt:i4>
      </vt:variant>
      <vt:variant>
        <vt:lpwstr>mailto:vtbvtvbh@nnptnt.daklak.gov.vn</vt:lpwstr>
      </vt:variant>
      <vt:variant>
        <vt:lpwstr/>
      </vt:variant>
      <vt:variant>
        <vt:i4>4259950</vt:i4>
      </vt:variant>
      <vt:variant>
        <vt:i4>1242</vt:i4>
      </vt:variant>
      <vt:variant>
        <vt:i4>0</vt:i4>
      </vt:variant>
      <vt:variant>
        <vt:i4>5</vt:i4>
      </vt:variant>
      <vt:variant>
        <vt:lpwstr>mailto:vtbvtvkrongpac@nnptnt.daklak.gov.vn</vt:lpwstr>
      </vt:variant>
      <vt:variant>
        <vt:lpwstr/>
      </vt:variant>
      <vt:variant>
        <vt:i4>2162705</vt:i4>
      </vt:variant>
      <vt:variant>
        <vt:i4>1239</vt:i4>
      </vt:variant>
      <vt:variant>
        <vt:i4>0</vt:i4>
      </vt:variant>
      <vt:variant>
        <vt:i4>5</vt:i4>
      </vt:variant>
      <vt:variant>
        <vt:lpwstr>mailto:vtbvtveakar@nnptnt.daklak.gov.vn</vt:lpwstr>
      </vt:variant>
      <vt:variant>
        <vt:lpwstr/>
      </vt:variant>
      <vt:variant>
        <vt:i4>6619162</vt:i4>
      </vt:variant>
      <vt:variant>
        <vt:i4>1236</vt:i4>
      </vt:variant>
      <vt:variant>
        <vt:i4>0</vt:i4>
      </vt:variant>
      <vt:variant>
        <vt:i4>5</vt:i4>
      </vt:variant>
      <vt:variant>
        <vt:lpwstr>mailto:vtbvtvbmt@nnptnt.gov.vn</vt:lpwstr>
      </vt:variant>
      <vt:variant>
        <vt:lpwstr/>
      </vt:variant>
      <vt:variant>
        <vt:i4>5505150</vt:i4>
      </vt:variant>
      <vt:variant>
        <vt:i4>1233</vt:i4>
      </vt:variant>
      <vt:variant>
        <vt:i4>0</vt:i4>
      </vt:variant>
      <vt:variant>
        <vt:i4>5</vt:i4>
      </vt:variant>
      <vt:variant>
        <vt:lpwstr>mailto:vthklmdrak@nnptnt.daklak.gov.vn</vt:lpwstr>
      </vt:variant>
      <vt:variant>
        <vt:lpwstr/>
      </vt:variant>
      <vt:variant>
        <vt:i4>3145741</vt:i4>
      </vt:variant>
      <vt:variant>
        <vt:i4>1230</vt:i4>
      </vt:variant>
      <vt:variant>
        <vt:i4>0</vt:i4>
      </vt:variant>
      <vt:variant>
        <vt:i4>5</vt:i4>
      </vt:variant>
      <vt:variant>
        <vt:lpwstr>mailto:vthkllak@nnptnt.daklak.gov.vn</vt:lpwstr>
      </vt:variant>
      <vt:variant>
        <vt:lpwstr/>
      </vt:variant>
      <vt:variant>
        <vt:i4>3932188</vt:i4>
      </vt:variant>
      <vt:variant>
        <vt:i4>1227</vt:i4>
      </vt:variant>
      <vt:variant>
        <vt:i4>0</vt:i4>
      </vt:variant>
      <vt:variant>
        <vt:i4>5</vt:i4>
      </vt:variant>
      <vt:variant>
        <vt:lpwstr>mailto:vthklbmt@nnptnt.daklak.gov.vn</vt:lpwstr>
      </vt:variant>
      <vt:variant>
        <vt:lpwstr/>
      </vt:variant>
      <vt:variant>
        <vt:i4>5046383</vt:i4>
      </vt:variant>
      <vt:variant>
        <vt:i4>1224</vt:i4>
      </vt:variant>
      <vt:variant>
        <vt:i4>0</vt:i4>
      </vt:variant>
      <vt:variant>
        <vt:i4>5</vt:i4>
      </vt:variant>
      <vt:variant>
        <vt:lpwstr>mailto:vthklkrongnang@nnptnt.daklak.gov.vn</vt:lpwstr>
      </vt:variant>
      <vt:variant>
        <vt:lpwstr/>
      </vt:variant>
      <vt:variant>
        <vt:i4>4259937</vt:i4>
      </vt:variant>
      <vt:variant>
        <vt:i4>1221</vt:i4>
      </vt:variant>
      <vt:variant>
        <vt:i4>0</vt:i4>
      </vt:variant>
      <vt:variant>
        <vt:i4>5</vt:i4>
      </vt:variant>
      <vt:variant>
        <vt:lpwstr>mailto:vthklkrongbong@nnptnt.daklak.gov.vn</vt:lpwstr>
      </vt:variant>
      <vt:variant>
        <vt:lpwstr/>
      </vt:variant>
      <vt:variant>
        <vt:i4>5439607</vt:i4>
      </vt:variant>
      <vt:variant>
        <vt:i4>1218</vt:i4>
      </vt:variant>
      <vt:variant>
        <vt:i4>0</vt:i4>
      </vt:variant>
      <vt:variant>
        <vt:i4>5</vt:i4>
      </vt:variant>
      <vt:variant>
        <vt:lpwstr>mailto:vthklkrongana@nnptnt.daklak.gov.vn</vt:lpwstr>
      </vt:variant>
      <vt:variant>
        <vt:lpwstr/>
      </vt:variant>
      <vt:variant>
        <vt:i4>4522092</vt:i4>
      </vt:variant>
      <vt:variant>
        <vt:i4>1215</vt:i4>
      </vt:variant>
      <vt:variant>
        <vt:i4>0</vt:i4>
      </vt:variant>
      <vt:variant>
        <vt:i4>5</vt:i4>
      </vt:variant>
      <vt:variant>
        <vt:lpwstr>mailto:vthkleasup@nnptnt.daklak.gov.vn</vt:lpwstr>
      </vt:variant>
      <vt:variant>
        <vt:lpwstr/>
      </vt:variant>
      <vt:variant>
        <vt:i4>5308534</vt:i4>
      </vt:variant>
      <vt:variant>
        <vt:i4>1212</vt:i4>
      </vt:variant>
      <vt:variant>
        <vt:i4>0</vt:i4>
      </vt:variant>
      <vt:variant>
        <vt:i4>5</vt:i4>
      </vt:variant>
      <vt:variant>
        <vt:lpwstr>mailto:vthkleakar@nnptnt.daklak.gov.vn</vt:lpwstr>
      </vt:variant>
      <vt:variant>
        <vt:lpwstr/>
      </vt:variant>
      <vt:variant>
        <vt:i4>2949138</vt:i4>
      </vt:variant>
      <vt:variant>
        <vt:i4>1209</vt:i4>
      </vt:variant>
      <vt:variant>
        <vt:i4>0</vt:i4>
      </vt:variant>
      <vt:variant>
        <vt:i4>5</vt:i4>
      </vt:variant>
      <vt:variant>
        <vt:lpwstr>mailto:vthkleahleo@nnptnt.daklak.gov.vn</vt:lpwstr>
      </vt:variant>
      <vt:variant>
        <vt:lpwstr/>
      </vt:variant>
      <vt:variant>
        <vt:i4>3080213</vt:i4>
      </vt:variant>
      <vt:variant>
        <vt:i4>1206</vt:i4>
      </vt:variant>
      <vt:variant>
        <vt:i4>0</vt:i4>
      </vt:variant>
      <vt:variant>
        <vt:i4>5</vt:i4>
      </vt:variant>
      <vt:variant>
        <vt:lpwstr>mailto:vthklcumgar@nnptnt.daklak.gov.vn</vt:lpwstr>
      </vt:variant>
      <vt:variant>
        <vt:lpwstr/>
      </vt:variant>
      <vt:variant>
        <vt:i4>5308524</vt:i4>
      </vt:variant>
      <vt:variant>
        <vt:i4>1203</vt:i4>
      </vt:variant>
      <vt:variant>
        <vt:i4>0</vt:i4>
      </vt:variant>
      <vt:variant>
        <vt:i4>5</vt:i4>
      </vt:variant>
      <vt:variant>
        <vt:lpwstr>mailto:hatkiemlamhuyenbuondon@nnptnt.daklak.gov.vn</vt:lpwstr>
      </vt:variant>
      <vt:variant>
        <vt:lpwstr/>
      </vt:variant>
      <vt:variant>
        <vt:i4>7864332</vt:i4>
      </vt:variant>
      <vt:variant>
        <vt:i4>1200</vt:i4>
      </vt:variant>
      <vt:variant>
        <vt:i4>0</vt:i4>
      </vt:variant>
      <vt:variant>
        <vt:i4>5</vt:i4>
      </vt:variant>
      <vt:variant>
        <vt:lpwstr>mailto:doiklcdpcccrso3@nnptnt.daklak.gov.vn</vt:lpwstr>
      </vt:variant>
      <vt:variant>
        <vt:lpwstr/>
      </vt:variant>
      <vt:variant>
        <vt:i4>7929868</vt:i4>
      </vt:variant>
      <vt:variant>
        <vt:i4>1197</vt:i4>
      </vt:variant>
      <vt:variant>
        <vt:i4>0</vt:i4>
      </vt:variant>
      <vt:variant>
        <vt:i4>5</vt:i4>
      </vt:variant>
      <vt:variant>
        <vt:lpwstr>mailto:doiklcdpcccrso2@nnptnt.daklak.gov.vn</vt:lpwstr>
      </vt:variant>
      <vt:variant>
        <vt:lpwstr/>
      </vt:variant>
      <vt:variant>
        <vt:i4>7995404</vt:i4>
      </vt:variant>
      <vt:variant>
        <vt:i4>1194</vt:i4>
      </vt:variant>
      <vt:variant>
        <vt:i4>0</vt:i4>
      </vt:variant>
      <vt:variant>
        <vt:i4>5</vt:i4>
      </vt:variant>
      <vt:variant>
        <vt:lpwstr>mailto:doiklcdpcccrso1@nnptnt.daklak.gov.vn</vt:lpwstr>
      </vt:variant>
      <vt:variant>
        <vt:lpwstr/>
      </vt:variant>
      <vt:variant>
        <vt:i4>5701741</vt:i4>
      </vt:variant>
      <vt:variant>
        <vt:i4>1191</vt:i4>
      </vt:variant>
      <vt:variant>
        <vt:i4>0</vt:i4>
      </vt:variant>
      <vt:variant>
        <vt:i4>5</vt:i4>
      </vt:variant>
      <vt:variant>
        <vt:lpwstr>mailto:tramkiemdicheahleo@nnptnt.daklak.gov.vn</vt:lpwstr>
      </vt:variant>
      <vt:variant>
        <vt:lpwstr/>
      </vt:variant>
      <vt:variant>
        <vt:i4>6160485</vt:i4>
      </vt:variant>
      <vt:variant>
        <vt:i4>1188</vt:i4>
      </vt:variant>
      <vt:variant>
        <vt:i4>0</vt:i4>
      </vt:variant>
      <vt:variant>
        <vt:i4>5</vt:i4>
      </vt:variant>
      <vt:variant>
        <vt:lpwstr>mailto:tramkiemdichhoaphu@nnptnt.daklak.gov.vn</vt:lpwstr>
      </vt:variant>
      <vt:variant>
        <vt:lpwstr/>
      </vt:variant>
      <vt:variant>
        <vt:i4>5046375</vt:i4>
      </vt:variant>
      <vt:variant>
        <vt:i4>1185</vt:i4>
      </vt:variant>
      <vt:variant>
        <vt:i4>0</vt:i4>
      </vt:variant>
      <vt:variant>
        <vt:i4>5</vt:i4>
      </vt:variant>
      <vt:variant>
        <vt:lpwstr>mailto:tramkiemdichcuprao@nnptnt.daklak.gov.vn</vt:lpwstr>
      </vt:variant>
      <vt:variant>
        <vt:lpwstr/>
      </vt:variant>
      <vt:variant>
        <vt:i4>2359326</vt:i4>
      </vt:variant>
      <vt:variant>
        <vt:i4>1182</vt:i4>
      </vt:variant>
      <vt:variant>
        <vt:i4>0</vt:i4>
      </vt:variant>
      <vt:variant>
        <vt:i4>5</vt:i4>
      </vt:variant>
      <vt:variant>
        <vt:lpwstr>mailto:tramkiemdichphuonghoang@nnptnt.daklak.gov.vn</vt:lpwstr>
      </vt:variant>
      <vt:variant>
        <vt:lpwstr/>
      </vt:variant>
      <vt:variant>
        <vt:i4>2949133</vt:i4>
      </vt:variant>
      <vt:variant>
        <vt:i4>1179</vt:i4>
      </vt:variant>
      <vt:variant>
        <vt:i4>0</vt:i4>
      </vt:variant>
      <vt:variant>
        <vt:i4>5</vt:i4>
      </vt:variant>
      <vt:variant>
        <vt:lpwstr>mailto:tramkiemdichkrongno@nnptnt.daklak.gov.vn</vt:lpwstr>
      </vt:variant>
      <vt:variant>
        <vt:lpwstr/>
      </vt:variant>
      <vt:variant>
        <vt:i4>3014666</vt:i4>
      </vt:variant>
      <vt:variant>
        <vt:i4>1176</vt:i4>
      </vt:variant>
      <vt:variant>
        <vt:i4>0</vt:i4>
      </vt:variant>
      <vt:variant>
        <vt:i4>5</vt:i4>
      </vt:variant>
      <vt:variant>
        <vt:lpwstr>mailto:tramthuylak@nnptnt.daklak.gov.vn</vt:lpwstr>
      </vt:variant>
      <vt:variant>
        <vt:lpwstr/>
      </vt:variant>
      <vt:variant>
        <vt:i4>6094958</vt:i4>
      </vt:variant>
      <vt:variant>
        <vt:i4>1173</vt:i4>
      </vt:variant>
      <vt:variant>
        <vt:i4>0</vt:i4>
      </vt:variant>
      <vt:variant>
        <vt:i4>5</vt:i4>
      </vt:variant>
      <vt:variant>
        <vt:lpwstr>mailto:tramthuymdrak@nnptnt.daklak.gov.vn</vt:lpwstr>
      </vt:variant>
      <vt:variant>
        <vt:lpwstr/>
      </vt:variant>
      <vt:variant>
        <vt:i4>3473436</vt:i4>
      </vt:variant>
      <vt:variant>
        <vt:i4>1170</vt:i4>
      </vt:variant>
      <vt:variant>
        <vt:i4>0</vt:i4>
      </vt:variant>
      <vt:variant>
        <vt:i4>5</vt:i4>
      </vt:variant>
      <vt:variant>
        <vt:lpwstr>mailto:tramthuykrongpak@nnptnt.daklak.gov.vn</vt:lpwstr>
      </vt:variant>
      <vt:variant>
        <vt:lpwstr/>
      </vt:variant>
      <vt:variant>
        <vt:i4>4980855</vt:i4>
      </vt:variant>
      <vt:variant>
        <vt:i4>1167</vt:i4>
      </vt:variant>
      <vt:variant>
        <vt:i4>0</vt:i4>
      </vt:variant>
      <vt:variant>
        <vt:i4>5</vt:i4>
      </vt:variant>
      <vt:variant>
        <vt:lpwstr>mailto:tramthuykrongnang@nnptnt.daklak.gov.vn</vt:lpwstr>
      </vt:variant>
      <vt:variant>
        <vt:lpwstr/>
      </vt:variant>
      <vt:variant>
        <vt:i4>2162702</vt:i4>
      </vt:variant>
      <vt:variant>
        <vt:i4>1164</vt:i4>
      </vt:variant>
      <vt:variant>
        <vt:i4>0</vt:i4>
      </vt:variant>
      <vt:variant>
        <vt:i4>5</vt:i4>
      </vt:variant>
      <vt:variant>
        <vt:lpwstr>mailto:tramthuykrongbuk@nnptnt.daklak.gov.vn</vt:lpwstr>
      </vt:variant>
      <vt:variant>
        <vt:lpwstr/>
      </vt:variant>
      <vt:variant>
        <vt:i4>4325499</vt:i4>
      </vt:variant>
      <vt:variant>
        <vt:i4>1161</vt:i4>
      </vt:variant>
      <vt:variant>
        <vt:i4>0</vt:i4>
      </vt:variant>
      <vt:variant>
        <vt:i4>5</vt:i4>
      </vt:variant>
      <vt:variant>
        <vt:lpwstr>mailto:tramthuykrongbong@nnptnt.daklak.gov.vn</vt:lpwstr>
      </vt:variant>
      <vt:variant>
        <vt:lpwstr/>
      </vt:variant>
      <vt:variant>
        <vt:i4>3801095</vt:i4>
      </vt:variant>
      <vt:variant>
        <vt:i4>1158</vt:i4>
      </vt:variant>
      <vt:variant>
        <vt:i4>0</vt:i4>
      </vt:variant>
      <vt:variant>
        <vt:i4>5</vt:i4>
      </vt:variant>
      <vt:variant>
        <vt:lpwstr>mailto:tramthuykrongana@nnptnt.daklak.gov.vn</vt:lpwstr>
      </vt:variant>
      <vt:variant>
        <vt:lpwstr/>
      </vt:variant>
      <vt:variant>
        <vt:i4>5177471</vt:i4>
      </vt:variant>
      <vt:variant>
        <vt:i4>1155</vt:i4>
      </vt:variant>
      <vt:variant>
        <vt:i4>0</vt:i4>
      </vt:variant>
      <vt:variant>
        <vt:i4>5</vt:i4>
      </vt:variant>
      <vt:variant>
        <vt:lpwstr>mailto:tramthuyeasup@nnptnt.daklak.gov.vn</vt:lpwstr>
      </vt:variant>
      <vt:variant>
        <vt:lpwstr/>
      </vt:variant>
      <vt:variant>
        <vt:i4>5570667</vt:i4>
      </vt:variant>
      <vt:variant>
        <vt:i4>1152</vt:i4>
      </vt:variant>
      <vt:variant>
        <vt:i4>0</vt:i4>
      </vt:variant>
      <vt:variant>
        <vt:i4>5</vt:i4>
      </vt:variant>
      <vt:variant>
        <vt:lpwstr>mailto:tramthuyeakar@nnptnt.daklak.gov.vn</vt:lpwstr>
      </vt:variant>
      <vt:variant>
        <vt:lpwstr/>
      </vt:variant>
      <vt:variant>
        <vt:i4>6226041</vt:i4>
      </vt:variant>
      <vt:variant>
        <vt:i4>1149</vt:i4>
      </vt:variant>
      <vt:variant>
        <vt:i4>0</vt:i4>
      </vt:variant>
      <vt:variant>
        <vt:i4>5</vt:i4>
      </vt:variant>
      <vt:variant>
        <vt:lpwstr>mailto:tramthuyeahleo@nnptnt.daklak.gov.vn</vt:lpwstr>
      </vt:variant>
      <vt:variant>
        <vt:lpwstr/>
      </vt:variant>
      <vt:variant>
        <vt:i4>5767291</vt:i4>
      </vt:variant>
      <vt:variant>
        <vt:i4>1146</vt:i4>
      </vt:variant>
      <vt:variant>
        <vt:i4>0</vt:i4>
      </vt:variant>
      <vt:variant>
        <vt:i4>5</vt:i4>
      </vt:variant>
      <vt:variant>
        <vt:lpwstr>mailto:tramthuycumgar@nnptnt.daklak.gov.vn</vt:lpwstr>
      </vt:variant>
      <vt:variant>
        <vt:lpwstr/>
      </vt:variant>
      <vt:variant>
        <vt:i4>5636213</vt:i4>
      </vt:variant>
      <vt:variant>
        <vt:i4>1143</vt:i4>
      </vt:variant>
      <vt:variant>
        <vt:i4>0</vt:i4>
      </vt:variant>
      <vt:variant>
        <vt:i4>5</vt:i4>
      </vt:variant>
      <vt:variant>
        <vt:lpwstr>mailto:tramthuycukuin@nnptnt.daklak.gov.vn</vt:lpwstr>
      </vt:variant>
      <vt:variant>
        <vt:lpwstr/>
      </vt:variant>
      <vt:variant>
        <vt:i4>3014687</vt:i4>
      </vt:variant>
      <vt:variant>
        <vt:i4>1140</vt:i4>
      </vt:variant>
      <vt:variant>
        <vt:i4>0</vt:i4>
      </vt:variant>
      <vt:variant>
        <vt:i4>5</vt:i4>
      </vt:variant>
      <vt:variant>
        <vt:lpwstr>mailto:tramthuybuondon@nnptnt.daklak.gov.vn</vt:lpwstr>
      </vt:variant>
      <vt:variant>
        <vt:lpwstr/>
      </vt:variant>
      <vt:variant>
        <vt:i4>5374063</vt:i4>
      </vt:variant>
      <vt:variant>
        <vt:i4>1137</vt:i4>
      </vt:variant>
      <vt:variant>
        <vt:i4>0</vt:i4>
      </vt:variant>
      <vt:variant>
        <vt:i4>5</vt:i4>
      </vt:variant>
      <vt:variant>
        <vt:lpwstr>mailto:tramthuybuonho@nnptnt.daklak.gov.vn</vt:lpwstr>
      </vt:variant>
      <vt:variant>
        <vt:lpwstr/>
      </vt:variant>
      <vt:variant>
        <vt:i4>3932182</vt:i4>
      </vt:variant>
      <vt:variant>
        <vt:i4>1134</vt:i4>
      </vt:variant>
      <vt:variant>
        <vt:i4>0</vt:i4>
      </vt:variant>
      <vt:variant>
        <vt:i4>5</vt:i4>
      </vt:variant>
      <vt:variant>
        <vt:lpwstr>mailto:tramthuybuonmathuot@nnptnt.daklak.gov.vn</vt:lpwstr>
      </vt:variant>
      <vt:variant>
        <vt:lpwstr/>
      </vt:variant>
      <vt:variant>
        <vt:i4>2490397</vt:i4>
      </vt:variant>
      <vt:variant>
        <vt:i4>1131</vt:i4>
      </vt:variant>
      <vt:variant>
        <vt:i4>0</vt:i4>
      </vt:variant>
      <vt:variant>
        <vt:i4>5</vt:i4>
      </vt:variant>
      <vt:variant>
        <vt:lpwstr>mailto:tttdc@khcn.daklak.gov.vn</vt:lpwstr>
      </vt:variant>
      <vt:variant>
        <vt:lpwstr/>
      </vt:variant>
      <vt:variant>
        <vt:i4>5767295</vt:i4>
      </vt:variant>
      <vt:variant>
        <vt:i4>1128</vt:i4>
      </vt:variant>
      <vt:variant>
        <vt:i4>0</vt:i4>
      </vt:variant>
      <vt:variant>
        <vt:i4>5</vt:i4>
      </vt:variant>
      <vt:variant>
        <vt:lpwstr>mailto:vtubnd@madrak.daklak.gov.vn</vt:lpwstr>
      </vt:variant>
      <vt:variant>
        <vt:lpwstr/>
      </vt:variant>
      <vt:variant>
        <vt:i4>2293780</vt:i4>
      </vt:variant>
      <vt:variant>
        <vt:i4>1125</vt:i4>
      </vt:variant>
      <vt:variant>
        <vt:i4>0</vt:i4>
      </vt:variant>
      <vt:variant>
        <vt:i4>5</vt:i4>
      </vt:variant>
      <vt:variant>
        <vt:lpwstr>mailto:vtxkrongjing@madrak.daklak.gov.vn</vt:lpwstr>
      </vt:variant>
      <vt:variant>
        <vt:lpwstr/>
      </vt:variant>
      <vt:variant>
        <vt:i4>5636196</vt:i4>
      </vt:variant>
      <vt:variant>
        <vt:i4>1122</vt:i4>
      </vt:variant>
      <vt:variant>
        <vt:i4>0</vt:i4>
      </vt:variant>
      <vt:variant>
        <vt:i4>5</vt:i4>
      </vt:variant>
      <vt:variant>
        <vt:lpwstr>mailto:vtxkronga@madrak.daklak.gov.vn</vt:lpwstr>
      </vt:variant>
      <vt:variant>
        <vt:lpwstr/>
      </vt:variant>
      <vt:variant>
        <vt:i4>4587630</vt:i4>
      </vt:variant>
      <vt:variant>
        <vt:i4>1119</vt:i4>
      </vt:variant>
      <vt:variant>
        <vt:i4>0</vt:i4>
      </vt:variant>
      <vt:variant>
        <vt:i4>5</vt:i4>
      </vt:variant>
      <vt:variant>
        <vt:lpwstr>mailto:vtxeatrang@madrak.daklak.gov.vn</vt:lpwstr>
      </vt:variant>
      <vt:variant>
        <vt:lpwstr/>
      </vt:variant>
      <vt:variant>
        <vt:i4>6094956</vt:i4>
      </vt:variant>
      <vt:variant>
        <vt:i4>1116</vt:i4>
      </vt:variant>
      <vt:variant>
        <vt:i4>0</vt:i4>
      </vt:variant>
      <vt:variant>
        <vt:i4>5</vt:i4>
      </vt:variant>
      <vt:variant>
        <vt:lpwstr>mailto:vtxearieng@madrak.daklak.gov.vn</vt:lpwstr>
      </vt:variant>
      <vt:variant>
        <vt:lpwstr/>
      </vt:variant>
      <vt:variant>
        <vt:i4>3342336</vt:i4>
      </vt:variant>
      <vt:variant>
        <vt:i4>1113</vt:i4>
      </vt:variant>
      <vt:variant>
        <vt:i4>0</vt:i4>
      </vt:variant>
      <vt:variant>
        <vt:i4>5</vt:i4>
      </vt:variant>
      <vt:variant>
        <vt:lpwstr>mailto:vtxeapil@madrak.daklak.gov.vn</vt:lpwstr>
      </vt:variant>
      <vt:variant>
        <vt:lpwstr/>
      </vt:variant>
      <vt:variant>
        <vt:i4>6226030</vt:i4>
      </vt:variant>
      <vt:variant>
        <vt:i4>1110</vt:i4>
      </vt:variant>
      <vt:variant>
        <vt:i4>0</vt:i4>
      </vt:variant>
      <vt:variant>
        <vt:i4>5</vt:i4>
      </vt:variant>
      <vt:variant>
        <vt:lpwstr>mailto:vtxeamlay@madrak.daklak.gov.vn</vt:lpwstr>
      </vt:variant>
      <vt:variant>
        <vt:lpwstr/>
      </vt:variant>
      <vt:variant>
        <vt:i4>6226034</vt:i4>
      </vt:variant>
      <vt:variant>
        <vt:i4>1107</vt:i4>
      </vt:variant>
      <vt:variant>
        <vt:i4>0</vt:i4>
      </vt:variant>
      <vt:variant>
        <vt:i4>5</vt:i4>
      </vt:variant>
      <vt:variant>
        <vt:lpwstr>mailto:vtxeamdoal@madrak.daklak.gov.vn</vt:lpwstr>
      </vt:variant>
      <vt:variant>
        <vt:lpwstr/>
      </vt:variant>
      <vt:variant>
        <vt:i4>3866649</vt:i4>
      </vt:variant>
      <vt:variant>
        <vt:i4>1104</vt:i4>
      </vt:variant>
      <vt:variant>
        <vt:i4>0</vt:i4>
      </vt:variant>
      <vt:variant>
        <vt:i4>5</vt:i4>
      </vt:variant>
      <vt:variant>
        <vt:lpwstr>mailto:vtxealai@madrak.daklak.gov.vn</vt:lpwstr>
      </vt:variant>
      <vt:variant>
        <vt:lpwstr/>
      </vt:variant>
      <vt:variant>
        <vt:i4>3080199</vt:i4>
      </vt:variant>
      <vt:variant>
        <vt:i4>1101</vt:i4>
      </vt:variant>
      <vt:variant>
        <vt:i4>0</vt:i4>
      </vt:variant>
      <vt:variant>
        <vt:i4>5</vt:i4>
      </vt:variant>
      <vt:variant>
        <vt:lpwstr>mailto:vtxcusan@madrak.daklak.gov.vn</vt:lpwstr>
      </vt:variant>
      <vt:variant>
        <vt:lpwstr/>
      </vt:variant>
      <vt:variant>
        <vt:i4>4391029</vt:i4>
      </vt:variant>
      <vt:variant>
        <vt:i4>1098</vt:i4>
      </vt:variant>
      <vt:variant>
        <vt:i4>0</vt:i4>
      </vt:variant>
      <vt:variant>
        <vt:i4>5</vt:i4>
      </vt:variant>
      <vt:variant>
        <vt:lpwstr>mailto:vtxcuprao@madrak.daklak.gov.vn</vt:lpwstr>
      </vt:variant>
      <vt:variant>
        <vt:lpwstr/>
      </vt:variant>
      <vt:variant>
        <vt:i4>3801110</vt:i4>
      </vt:variant>
      <vt:variant>
        <vt:i4>1095</vt:i4>
      </vt:variant>
      <vt:variant>
        <vt:i4>0</vt:i4>
      </vt:variant>
      <vt:variant>
        <vt:i4>5</vt:i4>
      </vt:variant>
      <vt:variant>
        <vt:lpwstr>mailto:vtxcumta@madrak.daklak.gov.vn</vt:lpwstr>
      </vt:variant>
      <vt:variant>
        <vt:lpwstr/>
      </vt:variant>
      <vt:variant>
        <vt:i4>5046368</vt:i4>
      </vt:variant>
      <vt:variant>
        <vt:i4>1092</vt:i4>
      </vt:variant>
      <vt:variant>
        <vt:i4>0</vt:i4>
      </vt:variant>
      <vt:variant>
        <vt:i4>5</vt:i4>
      </vt:variant>
      <vt:variant>
        <vt:lpwstr>mailto:vtxcukroa@madrak.daklak.gov.vn</vt:lpwstr>
      </vt:variant>
      <vt:variant>
        <vt:lpwstr/>
      </vt:variant>
      <vt:variant>
        <vt:i4>3276813</vt:i4>
      </vt:variant>
      <vt:variant>
        <vt:i4>1089</vt:i4>
      </vt:variant>
      <vt:variant>
        <vt:i4>0</vt:i4>
      </vt:variant>
      <vt:variant>
        <vt:i4>5</vt:i4>
      </vt:variant>
      <vt:variant>
        <vt:lpwstr>mailto:vttmdrak@madrak.daklak.gov.vn</vt:lpwstr>
      </vt:variant>
      <vt:variant>
        <vt:lpwstr/>
      </vt:variant>
      <vt:variant>
        <vt:i4>3538973</vt:i4>
      </vt:variant>
      <vt:variant>
        <vt:i4>1086</vt:i4>
      </vt:variant>
      <vt:variant>
        <vt:i4>0</vt:i4>
      </vt:variant>
      <vt:variant>
        <vt:i4>5</vt:i4>
      </vt:variant>
      <vt:variant>
        <vt:lpwstr>mailto:vtttptqd@madrak.daklak.gov.vn</vt:lpwstr>
      </vt:variant>
      <vt:variant>
        <vt:lpwstr/>
      </vt:variant>
      <vt:variant>
        <vt:i4>2949147</vt:i4>
      </vt:variant>
      <vt:variant>
        <vt:i4>1083</vt:i4>
      </vt:variant>
      <vt:variant>
        <vt:i4>0</vt:i4>
      </vt:variant>
      <vt:variant>
        <vt:i4>5</vt:i4>
      </vt:variant>
      <vt:variant>
        <vt:lpwstr>mailto:vtttgdnngdtx@madrak.daklak.gov.vn</vt:lpwstr>
      </vt:variant>
      <vt:variant>
        <vt:lpwstr/>
      </vt:variant>
      <vt:variant>
        <vt:i4>3997704</vt:i4>
      </vt:variant>
      <vt:variant>
        <vt:i4>1080</vt:i4>
      </vt:variant>
      <vt:variant>
        <vt:i4>0</vt:i4>
      </vt:variant>
      <vt:variant>
        <vt:i4>5</vt:i4>
      </vt:variant>
      <vt:variant>
        <vt:lpwstr>mailto:vttramkn@madrak.daklak.gov.vn</vt:lpwstr>
      </vt:variant>
      <vt:variant>
        <vt:lpwstr/>
      </vt:variant>
      <vt:variant>
        <vt:i4>4325478</vt:i4>
      </vt:variant>
      <vt:variant>
        <vt:i4>1077</vt:i4>
      </vt:variant>
      <vt:variant>
        <vt:i4>0</vt:i4>
      </vt:variant>
      <vt:variant>
        <vt:i4>5</vt:i4>
      </vt:variant>
      <vt:variant>
        <vt:lpwstr>mailto:vtdaittth@madrak.daklak.gov.vn</vt:lpwstr>
      </vt:variant>
      <vt:variant>
        <vt:lpwstr/>
      </vt:variant>
      <vt:variant>
        <vt:i4>3932178</vt:i4>
      </vt:variant>
      <vt:variant>
        <vt:i4>1074</vt:i4>
      </vt:variant>
      <vt:variant>
        <vt:i4>0</vt:i4>
      </vt:variant>
      <vt:variant>
        <vt:i4>5</vt:i4>
      </vt:variant>
      <vt:variant>
        <vt:lpwstr>mailto:vtbqlda@madrak.daklak.gov.vn</vt:lpwstr>
      </vt:variant>
      <vt:variant>
        <vt:lpwstr/>
      </vt:variant>
      <vt:variant>
        <vt:i4>3866626</vt:i4>
      </vt:variant>
      <vt:variant>
        <vt:i4>1071</vt:i4>
      </vt:variant>
      <vt:variant>
        <vt:i4>0</vt:i4>
      </vt:variant>
      <vt:variant>
        <vt:i4>5</vt:i4>
      </vt:variant>
      <vt:variant>
        <vt:lpwstr>mailto:vtphonggddt@madrak.daklak.gov.vn</vt:lpwstr>
      </vt:variant>
      <vt:variant>
        <vt:lpwstr/>
      </vt:variant>
      <vt:variant>
        <vt:i4>6226021</vt:i4>
      </vt:variant>
      <vt:variant>
        <vt:i4>1068</vt:i4>
      </vt:variant>
      <vt:variant>
        <vt:i4>0</vt:i4>
      </vt:variant>
      <vt:variant>
        <vt:i4>5</vt:i4>
      </vt:variant>
      <vt:variant>
        <vt:lpwstr>mailto:vtphongdt@madrak.daklak.gov.vn</vt:lpwstr>
      </vt:variant>
      <vt:variant>
        <vt:lpwstr/>
      </vt:variant>
      <vt:variant>
        <vt:i4>4522097</vt:i4>
      </vt:variant>
      <vt:variant>
        <vt:i4>1065</vt:i4>
      </vt:variant>
      <vt:variant>
        <vt:i4>0</vt:i4>
      </vt:variant>
      <vt:variant>
        <vt:i4>5</vt:i4>
      </vt:variant>
      <vt:variant>
        <vt:lpwstr>mailto:vtphongnnptnt@madrak.daklak.gov.vn</vt:lpwstr>
      </vt:variant>
      <vt:variant>
        <vt:lpwstr/>
      </vt:variant>
      <vt:variant>
        <vt:i4>2818050</vt:i4>
      </vt:variant>
      <vt:variant>
        <vt:i4>1062</vt:i4>
      </vt:variant>
      <vt:variant>
        <vt:i4>0</vt:i4>
      </vt:variant>
      <vt:variant>
        <vt:i4>5</vt:i4>
      </vt:variant>
      <vt:variant>
        <vt:lpwstr>mailto:vtphongktht@madrak.daklak.gov.vn</vt:lpwstr>
      </vt:variant>
      <vt:variant>
        <vt:lpwstr/>
      </vt:variant>
      <vt:variant>
        <vt:i4>3604493</vt:i4>
      </vt:variant>
      <vt:variant>
        <vt:i4>1059</vt:i4>
      </vt:variant>
      <vt:variant>
        <vt:i4>0</vt:i4>
      </vt:variant>
      <vt:variant>
        <vt:i4>5</vt:i4>
      </vt:variant>
      <vt:variant>
        <vt:lpwstr>mailto:vttt@madrak.daklak.gov.vn</vt:lpwstr>
      </vt:variant>
      <vt:variant>
        <vt:lpwstr/>
      </vt:variant>
      <vt:variant>
        <vt:i4>6226040</vt:i4>
      </vt:variant>
      <vt:variant>
        <vt:i4>1056</vt:i4>
      </vt:variant>
      <vt:variant>
        <vt:i4>0</vt:i4>
      </vt:variant>
      <vt:variant>
        <vt:i4>5</vt:i4>
      </vt:variant>
      <vt:variant>
        <vt:lpwstr>mailto:vtphongyt@madrak.daklak.gov.vn</vt:lpwstr>
      </vt:variant>
      <vt:variant>
        <vt:lpwstr/>
      </vt:variant>
      <vt:variant>
        <vt:i4>3604483</vt:i4>
      </vt:variant>
      <vt:variant>
        <vt:i4>1053</vt:i4>
      </vt:variant>
      <vt:variant>
        <vt:i4>0</vt:i4>
      </vt:variant>
      <vt:variant>
        <vt:i4>5</vt:i4>
      </vt:variant>
      <vt:variant>
        <vt:lpwstr>mailto:vtphongvhtt@madrak.daklak.gov.vn</vt:lpwstr>
      </vt:variant>
      <vt:variant>
        <vt:lpwstr/>
      </vt:variant>
      <vt:variant>
        <vt:i4>4522081</vt:i4>
      </vt:variant>
      <vt:variant>
        <vt:i4>1050</vt:i4>
      </vt:variant>
      <vt:variant>
        <vt:i4>0</vt:i4>
      </vt:variant>
      <vt:variant>
        <vt:i4>5</vt:i4>
      </vt:variant>
      <vt:variant>
        <vt:lpwstr>mailto:vtphongldtbxh@madrak.daklak.gov.vn</vt:lpwstr>
      </vt:variant>
      <vt:variant>
        <vt:lpwstr/>
      </vt:variant>
      <vt:variant>
        <vt:i4>3211288</vt:i4>
      </vt:variant>
      <vt:variant>
        <vt:i4>1047</vt:i4>
      </vt:variant>
      <vt:variant>
        <vt:i4>0</vt:i4>
      </vt:variant>
      <vt:variant>
        <vt:i4>5</vt:i4>
      </vt:variant>
      <vt:variant>
        <vt:lpwstr>mailto:vtphongtnmt@madrak.daklak.gov.vn</vt:lpwstr>
      </vt:variant>
      <vt:variant>
        <vt:lpwstr/>
      </vt:variant>
      <vt:variant>
        <vt:i4>2097182</vt:i4>
      </vt:variant>
      <vt:variant>
        <vt:i4>1044</vt:i4>
      </vt:variant>
      <vt:variant>
        <vt:i4>0</vt:i4>
      </vt:variant>
      <vt:variant>
        <vt:i4>5</vt:i4>
      </vt:variant>
      <vt:variant>
        <vt:lpwstr>mailto:vtphongtckh@madrak.daklak.gov.vn</vt:lpwstr>
      </vt:variant>
      <vt:variant>
        <vt:lpwstr/>
      </vt:variant>
      <vt:variant>
        <vt:i4>5963893</vt:i4>
      </vt:variant>
      <vt:variant>
        <vt:i4>1041</vt:i4>
      </vt:variant>
      <vt:variant>
        <vt:i4>0</vt:i4>
      </vt:variant>
      <vt:variant>
        <vt:i4>5</vt:i4>
      </vt:variant>
      <vt:variant>
        <vt:lpwstr>mailto:vtphongtp@madrak.daklak.gov.vn</vt:lpwstr>
      </vt:variant>
      <vt:variant>
        <vt:lpwstr/>
      </vt:variant>
      <vt:variant>
        <vt:i4>6094959</vt:i4>
      </vt:variant>
      <vt:variant>
        <vt:i4>1038</vt:i4>
      </vt:variant>
      <vt:variant>
        <vt:i4>0</vt:i4>
      </vt:variant>
      <vt:variant>
        <vt:i4>5</vt:i4>
      </vt:variant>
      <vt:variant>
        <vt:lpwstr>mailto:vtphongnv@madrak.daklak.gov.vn</vt:lpwstr>
      </vt:variant>
      <vt:variant>
        <vt:lpwstr/>
      </vt:variant>
      <vt:variant>
        <vt:i4>3538962</vt:i4>
      </vt:variant>
      <vt:variant>
        <vt:i4>1035</vt:i4>
      </vt:variant>
      <vt:variant>
        <vt:i4>0</vt:i4>
      </vt:variant>
      <vt:variant>
        <vt:i4>5</vt:i4>
      </vt:variant>
      <vt:variant>
        <vt:lpwstr>mailto:vanphonghdndubnd@madrak.daklak.gov.vn</vt:lpwstr>
      </vt:variant>
      <vt:variant>
        <vt:lpwstr/>
      </vt:variant>
      <vt:variant>
        <vt:i4>6160489</vt:i4>
      </vt:variant>
      <vt:variant>
        <vt:i4>1032</vt:i4>
      </vt:variant>
      <vt:variant>
        <vt:i4>0</vt:i4>
      </vt:variant>
      <vt:variant>
        <vt:i4>5</vt:i4>
      </vt:variant>
      <vt:variant>
        <vt:lpwstr>mailto:vtxvubon@krongpak.daklak.gov.vn</vt:lpwstr>
      </vt:variant>
      <vt:variant>
        <vt:lpwstr/>
      </vt:variant>
      <vt:variant>
        <vt:i4>3407886</vt:i4>
      </vt:variant>
      <vt:variant>
        <vt:i4>1029</vt:i4>
      </vt:variant>
      <vt:variant>
        <vt:i4>0</vt:i4>
      </vt:variant>
      <vt:variant>
        <vt:i4>5</vt:i4>
      </vt:variant>
      <vt:variant>
        <vt:lpwstr>mailto:vtxtantien@krongpak.daklak.gov.vn</vt:lpwstr>
      </vt:variant>
      <vt:variant>
        <vt:lpwstr/>
      </vt:variant>
      <vt:variant>
        <vt:i4>5505134</vt:i4>
      </vt:variant>
      <vt:variant>
        <vt:i4>1026</vt:i4>
      </vt:variant>
      <vt:variant>
        <vt:i4>0</vt:i4>
      </vt:variant>
      <vt:variant>
        <vt:i4>5</vt:i4>
      </vt:variant>
      <vt:variant>
        <vt:lpwstr>mailto:vtxkrongbuk@krongpak.daklak.gov.vn</vt:lpwstr>
      </vt:variant>
      <vt:variant>
        <vt:lpwstr/>
      </vt:variant>
      <vt:variant>
        <vt:i4>3801117</vt:i4>
      </vt:variant>
      <vt:variant>
        <vt:i4>1023</vt:i4>
      </vt:variant>
      <vt:variant>
        <vt:i4>0</vt:i4>
      </vt:variant>
      <vt:variant>
        <vt:i4>5</vt:i4>
      </vt:variant>
      <vt:variant>
        <vt:lpwstr>mailto:vtxhoatien@krongpak.daklak.gov.vn</vt:lpwstr>
      </vt:variant>
      <vt:variant>
        <vt:lpwstr/>
      </vt:variant>
      <vt:variant>
        <vt:i4>2162706</vt:i4>
      </vt:variant>
      <vt:variant>
        <vt:i4>1020</vt:i4>
      </vt:variant>
      <vt:variant>
        <vt:i4>0</vt:i4>
      </vt:variant>
      <vt:variant>
        <vt:i4>5</vt:i4>
      </vt:variant>
      <vt:variant>
        <vt:lpwstr>mailto:vtxhoadong@krongpak.daklak.gov.vn</vt:lpwstr>
      </vt:variant>
      <vt:variant>
        <vt:lpwstr/>
      </vt:variant>
      <vt:variant>
        <vt:i4>4849780</vt:i4>
      </vt:variant>
      <vt:variant>
        <vt:i4>1017</vt:i4>
      </vt:variant>
      <vt:variant>
        <vt:i4>0</vt:i4>
      </vt:variant>
      <vt:variant>
        <vt:i4>5</vt:i4>
      </vt:variant>
      <vt:variant>
        <vt:lpwstr>mailto:vtxhoaan@krongpak.daklak.gov.vn</vt:lpwstr>
      </vt:variant>
      <vt:variant>
        <vt:lpwstr/>
      </vt:variant>
      <vt:variant>
        <vt:i4>2621450</vt:i4>
      </vt:variant>
      <vt:variant>
        <vt:i4>1014</vt:i4>
      </vt:variant>
      <vt:variant>
        <vt:i4>0</vt:i4>
      </vt:variant>
      <vt:variant>
        <vt:i4>5</vt:i4>
      </vt:variant>
      <vt:variant>
        <vt:lpwstr>mailto:vtxeayong@krongpak.daklak.gov.vn</vt:lpwstr>
      </vt:variant>
      <vt:variant>
        <vt:lpwstr/>
      </vt:variant>
      <vt:variant>
        <vt:i4>2228237</vt:i4>
      </vt:variant>
      <vt:variant>
        <vt:i4>1011</vt:i4>
      </vt:variant>
      <vt:variant>
        <vt:i4>0</vt:i4>
      </vt:variant>
      <vt:variant>
        <vt:i4>5</vt:i4>
      </vt:variant>
      <vt:variant>
        <vt:lpwstr>mailto:vtxeayieng@krongpak.daklak.gov.vn</vt:lpwstr>
      </vt:variant>
      <vt:variant>
        <vt:lpwstr/>
      </vt:variant>
      <vt:variant>
        <vt:i4>5832808</vt:i4>
      </vt:variant>
      <vt:variant>
        <vt:i4>1008</vt:i4>
      </vt:variant>
      <vt:variant>
        <vt:i4>0</vt:i4>
      </vt:variant>
      <vt:variant>
        <vt:i4>5</vt:i4>
      </vt:variant>
      <vt:variant>
        <vt:lpwstr>mailto:vtxeauy@krongpak.daklak.gov.vn</vt:lpwstr>
      </vt:variant>
      <vt:variant>
        <vt:lpwstr/>
      </vt:variant>
      <vt:variant>
        <vt:i4>5046371</vt:i4>
      </vt:variant>
      <vt:variant>
        <vt:i4>1005</vt:i4>
      </vt:variant>
      <vt:variant>
        <vt:i4>0</vt:i4>
      </vt:variant>
      <vt:variant>
        <vt:i4>5</vt:i4>
      </vt:variant>
      <vt:variant>
        <vt:lpwstr>mailto:vtxeaphe@krongpak.daklak.gov.vn</vt:lpwstr>
      </vt:variant>
      <vt:variant>
        <vt:lpwstr/>
      </vt:variant>
      <vt:variant>
        <vt:i4>4063259</vt:i4>
      </vt:variant>
      <vt:variant>
        <vt:i4>1002</vt:i4>
      </vt:variant>
      <vt:variant>
        <vt:i4>0</vt:i4>
      </vt:variant>
      <vt:variant>
        <vt:i4>5</vt:i4>
      </vt:variant>
      <vt:variant>
        <vt:lpwstr>mailto:vtxeakuang@krongpak.daklak.gov.vn</vt:lpwstr>
      </vt:variant>
      <vt:variant>
        <vt:lpwstr/>
      </vt:variant>
      <vt:variant>
        <vt:i4>3014667</vt:i4>
      </vt:variant>
      <vt:variant>
        <vt:i4>999</vt:i4>
      </vt:variant>
      <vt:variant>
        <vt:i4>0</vt:i4>
      </vt:variant>
      <vt:variant>
        <vt:i4>5</vt:i4>
      </vt:variant>
      <vt:variant>
        <vt:lpwstr>mailto:vtxeaknuec@krongpak.daklak.gov.vn</vt:lpwstr>
      </vt:variant>
      <vt:variant>
        <vt:lpwstr/>
      </vt:variant>
      <vt:variant>
        <vt:i4>4784228</vt:i4>
      </vt:variant>
      <vt:variant>
        <vt:i4>996</vt:i4>
      </vt:variant>
      <vt:variant>
        <vt:i4>0</vt:i4>
      </vt:variant>
      <vt:variant>
        <vt:i4>5</vt:i4>
      </vt:variant>
      <vt:variant>
        <vt:lpwstr>mailto:vtxeakly@krongpak.daklak.gov.vn</vt:lpwstr>
      </vt:variant>
      <vt:variant>
        <vt:lpwstr/>
      </vt:variant>
      <vt:variant>
        <vt:i4>2949144</vt:i4>
      </vt:variant>
      <vt:variant>
        <vt:i4>993</vt:i4>
      </vt:variant>
      <vt:variant>
        <vt:i4>0</vt:i4>
      </vt:variant>
      <vt:variant>
        <vt:i4>5</vt:i4>
      </vt:variant>
      <vt:variant>
        <vt:lpwstr>mailto:vtxeakenh@krongpak.daklak.gov.vn</vt:lpwstr>
      </vt:variant>
      <vt:variant>
        <vt:lpwstr/>
      </vt:variant>
      <vt:variant>
        <vt:i4>4980843</vt:i4>
      </vt:variant>
      <vt:variant>
        <vt:i4>990</vt:i4>
      </vt:variant>
      <vt:variant>
        <vt:i4>0</vt:i4>
      </vt:variant>
      <vt:variant>
        <vt:i4>5</vt:i4>
      </vt:variant>
      <vt:variant>
        <vt:lpwstr>mailto:vtxeahiu@krongpak.daklak.gov.vn</vt:lpwstr>
      </vt:variant>
      <vt:variant>
        <vt:lpwstr/>
      </vt:variant>
      <vt:variant>
        <vt:i4>4522090</vt:i4>
      </vt:variant>
      <vt:variant>
        <vt:i4>987</vt:i4>
      </vt:variant>
      <vt:variant>
        <vt:i4>0</vt:i4>
      </vt:variant>
      <vt:variant>
        <vt:i4>5</vt:i4>
      </vt:variant>
      <vt:variant>
        <vt:lpwstr>mailto:vtttphuocan@krongpak.daklak.gov.vn</vt:lpwstr>
      </vt:variant>
      <vt:variant>
        <vt:lpwstr/>
      </vt:variant>
      <vt:variant>
        <vt:i4>1179663</vt:i4>
      </vt:variant>
      <vt:variant>
        <vt:i4>984</vt:i4>
      </vt:variant>
      <vt:variant>
        <vt:i4>0</vt:i4>
      </vt:variant>
      <vt:variant>
        <vt:i4>5</vt:i4>
      </vt:variant>
      <vt:variant>
        <vt:lpwstr>http://ptdtntkrongpac.pgdkrongpac.edu.vn/</vt:lpwstr>
      </vt:variant>
      <vt:variant>
        <vt:lpwstr/>
      </vt:variant>
      <vt:variant>
        <vt:i4>4587623</vt:i4>
      </vt:variant>
      <vt:variant>
        <vt:i4>981</vt:i4>
      </vt:variant>
      <vt:variant>
        <vt:i4>0</vt:i4>
      </vt:variant>
      <vt:variant>
        <vt:i4>5</vt:i4>
      </vt:variant>
      <vt:variant>
        <vt:lpwstr>mailto:vtptdtnt@krongpak.daklak.gov.vn</vt:lpwstr>
      </vt:variant>
      <vt:variant>
        <vt:lpwstr/>
      </vt:variant>
      <vt:variant>
        <vt:i4>4128782</vt:i4>
      </vt:variant>
      <vt:variant>
        <vt:i4>978</vt:i4>
      </vt:variant>
      <vt:variant>
        <vt:i4>0</vt:i4>
      </vt:variant>
      <vt:variant>
        <vt:i4>5</vt:i4>
      </vt:variant>
      <vt:variant>
        <vt:lpwstr>mailto:vtnvh@krongpak.daklak.gov.vn</vt:lpwstr>
      </vt:variant>
      <vt:variant>
        <vt:lpwstr/>
      </vt:variant>
      <vt:variant>
        <vt:i4>3735555</vt:i4>
      </vt:variant>
      <vt:variant>
        <vt:i4>975</vt:i4>
      </vt:variant>
      <vt:variant>
        <vt:i4>0</vt:i4>
      </vt:variant>
      <vt:variant>
        <vt:i4>5</vt:i4>
      </vt:variant>
      <vt:variant>
        <vt:lpwstr>mailto:vtttqd@krongpak.daklak.gov.vn</vt:lpwstr>
      </vt:variant>
      <vt:variant>
        <vt:lpwstr/>
      </vt:variant>
      <vt:variant>
        <vt:i4>2293788</vt:i4>
      </vt:variant>
      <vt:variant>
        <vt:i4>972</vt:i4>
      </vt:variant>
      <vt:variant>
        <vt:i4>0</vt:i4>
      </vt:variant>
      <vt:variant>
        <vt:i4>5</vt:i4>
      </vt:variant>
      <vt:variant>
        <vt:lpwstr>mailto:vttdn@krongpak.daklak.gov.vn</vt:lpwstr>
      </vt:variant>
      <vt:variant>
        <vt:lpwstr/>
      </vt:variant>
      <vt:variant>
        <vt:i4>4325474</vt:i4>
      </vt:variant>
      <vt:variant>
        <vt:i4>969</vt:i4>
      </vt:variant>
      <vt:variant>
        <vt:i4>0</vt:i4>
      </vt:variant>
      <vt:variant>
        <vt:i4>5</vt:i4>
      </vt:variant>
      <vt:variant>
        <vt:lpwstr>mailto:vttramkn@krongpak.daklak.gov.vn</vt:lpwstr>
      </vt:variant>
      <vt:variant>
        <vt:lpwstr/>
      </vt:variant>
      <vt:variant>
        <vt:i4>4259960</vt:i4>
      </vt:variant>
      <vt:variant>
        <vt:i4>966</vt:i4>
      </vt:variant>
      <vt:variant>
        <vt:i4>0</vt:i4>
      </vt:variant>
      <vt:variant>
        <vt:i4>5</vt:i4>
      </vt:variant>
      <vt:variant>
        <vt:lpwstr>mailto:vtdttth@krongpak.daklak.gov.vn</vt:lpwstr>
      </vt:variant>
      <vt:variant>
        <vt:lpwstr/>
      </vt:variant>
      <vt:variant>
        <vt:i4>5636205</vt:i4>
      </vt:variant>
      <vt:variant>
        <vt:i4>963</vt:i4>
      </vt:variant>
      <vt:variant>
        <vt:i4>0</vt:i4>
      </vt:variant>
      <vt:variant>
        <vt:i4>5</vt:i4>
      </vt:variant>
      <vt:variant>
        <vt:lpwstr>mailto:vtbqlda@krongpak.daklak.gov.vn</vt:lpwstr>
      </vt:variant>
      <vt:variant>
        <vt:lpwstr/>
      </vt:variant>
      <vt:variant>
        <vt:i4>7929958</vt:i4>
      </vt:variant>
      <vt:variant>
        <vt:i4>960</vt:i4>
      </vt:variant>
      <vt:variant>
        <vt:i4>0</vt:i4>
      </vt:variant>
      <vt:variant>
        <vt:i4>5</vt:i4>
      </vt:variant>
      <vt:variant>
        <vt:lpwstr>http://pgdkrongpac.edu.vn/</vt:lpwstr>
      </vt:variant>
      <vt:variant>
        <vt:lpwstr/>
      </vt:variant>
      <vt:variant>
        <vt:i4>5308541</vt:i4>
      </vt:variant>
      <vt:variant>
        <vt:i4>957</vt:i4>
      </vt:variant>
      <vt:variant>
        <vt:i4>0</vt:i4>
      </vt:variant>
      <vt:variant>
        <vt:i4>5</vt:i4>
      </vt:variant>
      <vt:variant>
        <vt:lpwstr>mailto:vtphonggddt@krongpak.daklak.gov.vn</vt:lpwstr>
      </vt:variant>
      <vt:variant>
        <vt:lpwstr/>
      </vt:variant>
      <vt:variant>
        <vt:i4>3473434</vt:i4>
      </vt:variant>
      <vt:variant>
        <vt:i4>954</vt:i4>
      </vt:variant>
      <vt:variant>
        <vt:i4>0</vt:i4>
      </vt:variant>
      <vt:variant>
        <vt:i4>5</vt:i4>
      </vt:variant>
      <vt:variant>
        <vt:lpwstr>mailto:vtphongdt@krongpak.daklak.gov.vn</vt:lpwstr>
      </vt:variant>
      <vt:variant>
        <vt:lpwstr/>
      </vt:variant>
      <vt:variant>
        <vt:i4>5308540</vt:i4>
      </vt:variant>
      <vt:variant>
        <vt:i4>951</vt:i4>
      </vt:variant>
      <vt:variant>
        <vt:i4>0</vt:i4>
      </vt:variant>
      <vt:variant>
        <vt:i4>5</vt:i4>
      </vt:variant>
      <vt:variant>
        <vt:lpwstr>mailto:pnnptnt@krongpak.daklak.gov.vn</vt:lpwstr>
      </vt:variant>
      <vt:variant>
        <vt:lpwstr/>
      </vt:variant>
      <vt:variant>
        <vt:i4>4259965</vt:i4>
      </vt:variant>
      <vt:variant>
        <vt:i4>948</vt:i4>
      </vt:variant>
      <vt:variant>
        <vt:i4>0</vt:i4>
      </vt:variant>
      <vt:variant>
        <vt:i4>5</vt:i4>
      </vt:variant>
      <vt:variant>
        <vt:lpwstr>mailto:vtphongktht@krongpak.daklak.gov.vn</vt:lpwstr>
      </vt:variant>
      <vt:variant>
        <vt:lpwstr/>
      </vt:variant>
      <vt:variant>
        <vt:i4>3473418</vt:i4>
      </vt:variant>
      <vt:variant>
        <vt:i4>945</vt:i4>
      </vt:variant>
      <vt:variant>
        <vt:i4>0</vt:i4>
      </vt:variant>
      <vt:variant>
        <vt:i4>5</vt:i4>
      </vt:variant>
      <vt:variant>
        <vt:lpwstr>mailto:vtphongtt@krongpak.daklak.gov.vn</vt:lpwstr>
      </vt:variant>
      <vt:variant>
        <vt:lpwstr/>
      </vt:variant>
      <vt:variant>
        <vt:i4>3473415</vt:i4>
      </vt:variant>
      <vt:variant>
        <vt:i4>942</vt:i4>
      </vt:variant>
      <vt:variant>
        <vt:i4>0</vt:i4>
      </vt:variant>
      <vt:variant>
        <vt:i4>5</vt:i4>
      </vt:variant>
      <vt:variant>
        <vt:lpwstr>mailto:vtphongyt@krongpak.daklak.gov.vn</vt:lpwstr>
      </vt:variant>
      <vt:variant>
        <vt:lpwstr/>
      </vt:variant>
      <vt:variant>
        <vt:i4>6094972</vt:i4>
      </vt:variant>
      <vt:variant>
        <vt:i4>939</vt:i4>
      </vt:variant>
      <vt:variant>
        <vt:i4>0</vt:i4>
      </vt:variant>
      <vt:variant>
        <vt:i4>5</vt:i4>
      </vt:variant>
      <vt:variant>
        <vt:lpwstr>mailto:vtphongvhtt@krongpak.daklak.gov.vn</vt:lpwstr>
      </vt:variant>
      <vt:variant>
        <vt:lpwstr/>
      </vt:variant>
      <vt:variant>
        <vt:i4>4653158</vt:i4>
      </vt:variant>
      <vt:variant>
        <vt:i4>936</vt:i4>
      </vt:variant>
      <vt:variant>
        <vt:i4>0</vt:i4>
      </vt:variant>
      <vt:variant>
        <vt:i4>5</vt:i4>
      </vt:variant>
      <vt:variant>
        <vt:lpwstr>mailto:vtphongldtb@krongpak.daklak.gov.vn</vt:lpwstr>
      </vt:variant>
      <vt:variant>
        <vt:lpwstr/>
      </vt:variant>
      <vt:variant>
        <vt:i4>2424853</vt:i4>
      </vt:variant>
      <vt:variant>
        <vt:i4>933</vt:i4>
      </vt:variant>
      <vt:variant>
        <vt:i4>0</vt:i4>
      </vt:variant>
      <vt:variant>
        <vt:i4>5</vt:i4>
      </vt:variant>
      <vt:variant>
        <vt:lpwstr>mailto:ptnmt@krongpak.daklak.gov.vn</vt:lpwstr>
      </vt:variant>
      <vt:variant>
        <vt:lpwstr/>
      </vt:variant>
      <vt:variant>
        <vt:i4>4849761</vt:i4>
      </vt:variant>
      <vt:variant>
        <vt:i4>930</vt:i4>
      </vt:variant>
      <vt:variant>
        <vt:i4>0</vt:i4>
      </vt:variant>
      <vt:variant>
        <vt:i4>5</vt:i4>
      </vt:variant>
      <vt:variant>
        <vt:lpwstr>mailto:vtphongtckh@krongpak.daklak.gov.vn</vt:lpwstr>
      </vt:variant>
      <vt:variant>
        <vt:lpwstr/>
      </vt:variant>
      <vt:variant>
        <vt:i4>3211274</vt:i4>
      </vt:variant>
      <vt:variant>
        <vt:i4>927</vt:i4>
      </vt:variant>
      <vt:variant>
        <vt:i4>0</vt:i4>
      </vt:variant>
      <vt:variant>
        <vt:i4>5</vt:i4>
      </vt:variant>
      <vt:variant>
        <vt:lpwstr>mailto:vtphongtp@krongpak.daklak.gov.vn</vt:lpwstr>
      </vt:variant>
      <vt:variant>
        <vt:lpwstr/>
      </vt:variant>
      <vt:variant>
        <vt:i4>3604496</vt:i4>
      </vt:variant>
      <vt:variant>
        <vt:i4>924</vt:i4>
      </vt:variant>
      <vt:variant>
        <vt:i4>0</vt:i4>
      </vt:variant>
      <vt:variant>
        <vt:i4>5</vt:i4>
      </vt:variant>
      <vt:variant>
        <vt:lpwstr>mailto:vtphongnv@krongpak.daklak.gov.vn</vt:lpwstr>
      </vt:variant>
      <vt:variant>
        <vt:lpwstr/>
      </vt:variant>
      <vt:variant>
        <vt:i4>5308517</vt:i4>
      </vt:variant>
      <vt:variant>
        <vt:i4>921</vt:i4>
      </vt:variant>
      <vt:variant>
        <vt:i4>0</vt:i4>
      </vt:variant>
      <vt:variant>
        <vt:i4>5</vt:i4>
      </vt:variant>
      <vt:variant>
        <vt:lpwstr>mailto:vtvpubnd@krongpak.daklak.gov.vn</vt:lpwstr>
      </vt:variant>
      <vt:variant>
        <vt:lpwstr/>
      </vt:variant>
      <vt:variant>
        <vt:i4>3866656</vt:i4>
      </vt:variant>
      <vt:variant>
        <vt:i4>918</vt:i4>
      </vt:variant>
      <vt:variant>
        <vt:i4>0</vt:i4>
      </vt:variant>
      <vt:variant>
        <vt:i4>5</vt:i4>
      </vt:variant>
      <vt:variant>
        <vt:lpwstr>http://krongbuk.violet.vn/</vt:lpwstr>
      </vt:variant>
      <vt:variant>
        <vt:lpwstr/>
      </vt:variant>
      <vt:variant>
        <vt:i4>393250</vt:i4>
      </vt:variant>
      <vt:variant>
        <vt:i4>915</vt:i4>
      </vt:variant>
      <vt:variant>
        <vt:i4>0</vt:i4>
      </vt:variant>
      <vt:variant>
        <vt:i4>5</vt:i4>
      </vt:variant>
      <vt:variant>
        <vt:lpwstr>mailto:vtvpubnd@krongbong.daklak.gov.vn</vt:lpwstr>
      </vt:variant>
      <vt:variant>
        <vt:lpwstr/>
      </vt:variant>
      <vt:variant>
        <vt:i4>1703975</vt:i4>
      </vt:variant>
      <vt:variant>
        <vt:i4>912</vt:i4>
      </vt:variant>
      <vt:variant>
        <vt:i4>0</vt:i4>
      </vt:variant>
      <vt:variant>
        <vt:i4>5</vt:i4>
      </vt:variant>
      <vt:variant>
        <vt:lpwstr>mailto:vtxhoason@krongbong.daklak.gov.vn</vt:lpwstr>
      </vt:variant>
      <vt:variant>
        <vt:lpwstr/>
      </vt:variant>
      <vt:variant>
        <vt:i4>1966128</vt:i4>
      </vt:variant>
      <vt:variant>
        <vt:i4>909</vt:i4>
      </vt:variant>
      <vt:variant>
        <vt:i4>0</vt:i4>
      </vt:variant>
      <vt:variant>
        <vt:i4>5</vt:i4>
      </vt:variant>
      <vt:variant>
        <vt:lpwstr>mailto:vtttptqd@krongbong.daklak.gov.vn</vt:lpwstr>
      </vt:variant>
      <vt:variant>
        <vt:lpwstr/>
      </vt:variant>
      <vt:variant>
        <vt:i4>7405640</vt:i4>
      </vt:variant>
      <vt:variant>
        <vt:i4>906</vt:i4>
      </vt:variant>
      <vt:variant>
        <vt:i4>0</vt:i4>
      </vt:variant>
      <vt:variant>
        <vt:i4>5</vt:i4>
      </vt:variant>
      <vt:variant>
        <vt:lpwstr>mailto:vtttgnngdtx@krongbong.daklak.gov.vn</vt:lpwstr>
      </vt:variant>
      <vt:variant>
        <vt:lpwstr/>
      </vt:variant>
      <vt:variant>
        <vt:i4>1114144</vt:i4>
      </vt:variant>
      <vt:variant>
        <vt:i4>903</vt:i4>
      </vt:variant>
      <vt:variant>
        <vt:i4>0</vt:i4>
      </vt:variant>
      <vt:variant>
        <vt:i4>5</vt:i4>
      </vt:variant>
      <vt:variant>
        <vt:lpwstr>mailto:vtptdtnt@krongbong.daklak.gov.vn</vt:lpwstr>
      </vt:variant>
      <vt:variant>
        <vt:lpwstr/>
      </vt:variant>
      <vt:variant>
        <vt:i4>65568</vt:i4>
      </vt:variant>
      <vt:variant>
        <vt:i4>900</vt:i4>
      </vt:variant>
      <vt:variant>
        <vt:i4>0</vt:i4>
      </vt:variant>
      <vt:variant>
        <vt:i4>5</vt:i4>
      </vt:variant>
      <vt:variant>
        <vt:lpwstr>mailto:vtdaittth@krongbong.daklak.gov.vn</vt:lpwstr>
      </vt:variant>
      <vt:variant>
        <vt:lpwstr/>
      </vt:variant>
      <vt:variant>
        <vt:i4>8323156</vt:i4>
      </vt:variant>
      <vt:variant>
        <vt:i4>897</vt:i4>
      </vt:variant>
      <vt:variant>
        <vt:i4>0</vt:i4>
      </vt:variant>
      <vt:variant>
        <vt:i4>5</vt:i4>
      </vt:variant>
      <vt:variant>
        <vt:lpwstr>mailto:vtbqlda@krongbong.daklak.gov.vn</vt:lpwstr>
      </vt:variant>
      <vt:variant>
        <vt:lpwstr/>
      </vt:variant>
      <vt:variant>
        <vt:i4>393250</vt:i4>
      </vt:variant>
      <vt:variant>
        <vt:i4>894</vt:i4>
      </vt:variant>
      <vt:variant>
        <vt:i4>0</vt:i4>
      </vt:variant>
      <vt:variant>
        <vt:i4>5</vt:i4>
      </vt:variant>
      <vt:variant>
        <vt:lpwstr>mailto:vtvpubnd@krongbong.daklak.gov.vn</vt:lpwstr>
      </vt:variant>
      <vt:variant>
        <vt:lpwstr/>
      </vt:variant>
      <vt:variant>
        <vt:i4>2555932</vt:i4>
      </vt:variant>
      <vt:variant>
        <vt:i4>891</vt:i4>
      </vt:variant>
      <vt:variant>
        <vt:i4>0</vt:i4>
      </vt:variant>
      <vt:variant>
        <vt:i4>5</vt:i4>
      </vt:variant>
      <vt:variant>
        <vt:lpwstr>mailto:vtldld@krongana.daklak.gov.vn</vt:lpwstr>
      </vt:variant>
      <vt:variant>
        <vt:lpwstr/>
      </vt:variant>
      <vt:variant>
        <vt:i4>3735562</vt:i4>
      </vt:variant>
      <vt:variant>
        <vt:i4>888</vt:i4>
      </vt:variant>
      <vt:variant>
        <vt:i4>0</vt:i4>
      </vt:variant>
      <vt:variant>
        <vt:i4>5</vt:i4>
      </vt:variant>
      <vt:variant>
        <vt:lpwstr>mailto:vtubkt@krongana.daklak.gov.vn</vt:lpwstr>
      </vt:variant>
      <vt:variant>
        <vt:lpwstr/>
      </vt:variant>
      <vt:variant>
        <vt:i4>4391024</vt:i4>
      </vt:variant>
      <vt:variant>
        <vt:i4>885</vt:i4>
      </vt:variant>
      <vt:variant>
        <vt:i4>0</vt:i4>
      </vt:variant>
      <vt:variant>
        <vt:i4>5</vt:i4>
      </vt:variant>
      <vt:variant>
        <vt:lpwstr>mailto:vtdl@krongana.daklak.gov.vn</vt:lpwstr>
      </vt:variant>
      <vt:variant>
        <vt:lpwstr/>
      </vt:variant>
      <vt:variant>
        <vt:i4>5767295</vt:i4>
      </vt:variant>
      <vt:variant>
        <vt:i4>882</vt:i4>
      </vt:variant>
      <vt:variant>
        <vt:i4>0</vt:i4>
      </vt:variant>
      <vt:variant>
        <vt:i4>5</vt:i4>
      </vt:variant>
      <vt:variant>
        <vt:lpwstr>mailto:vthlhpn@krongana.daklak.gov.vn</vt:lpwstr>
      </vt:variant>
      <vt:variant>
        <vt:lpwstr/>
      </vt:variant>
      <vt:variant>
        <vt:i4>2293771</vt:i4>
      </vt:variant>
      <vt:variant>
        <vt:i4>879</vt:i4>
      </vt:variant>
      <vt:variant>
        <vt:i4>0</vt:i4>
      </vt:variant>
      <vt:variant>
        <vt:i4>5</vt:i4>
      </vt:variant>
      <vt:variant>
        <vt:lpwstr>mailto:vttha@krongana.daklak.gov.vn</vt:lpwstr>
      </vt:variant>
      <vt:variant>
        <vt:lpwstr/>
      </vt:variant>
      <vt:variant>
        <vt:i4>5439613</vt:i4>
      </vt:variant>
      <vt:variant>
        <vt:i4>876</vt:i4>
      </vt:variant>
      <vt:variant>
        <vt:i4>0</vt:i4>
      </vt:variant>
      <vt:variant>
        <vt:i4>5</vt:i4>
      </vt:variant>
      <vt:variant>
        <vt:lpwstr>mailto:vtta@krongana.daklak.gov.vn</vt:lpwstr>
      </vt:variant>
      <vt:variant>
        <vt:lpwstr/>
      </vt:variant>
      <vt:variant>
        <vt:i4>5439613</vt:i4>
      </vt:variant>
      <vt:variant>
        <vt:i4>873</vt:i4>
      </vt:variant>
      <vt:variant>
        <vt:i4>0</vt:i4>
      </vt:variant>
      <vt:variant>
        <vt:i4>5</vt:i4>
      </vt:variant>
      <vt:variant>
        <vt:lpwstr>mailto:vtta@krongana.daklak.gov.vn</vt:lpwstr>
      </vt:variant>
      <vt:variant>
        <vt:lpwstr/>
      </vt:variant>
      <vt:variant>
        <vt:i4>5374063</vt:i4>
      </vt:variant>
      <vt:variant>
        <vt:i4>870</vt:i4>
      </vt:variant>
      <vt:variant>
        <vt:i4>0</vt:i4>
      </vt:variant>
      <vt:variant>
        <vt:i4>5</vt:i4>
      </vt:variant>
      <vt:variant>
        <vt:lpwstr>mailto:vtnhcsxh@krongana.daklak.gov.vn</vt:lpwstr>
      </vt:variant>
      <vt:variant>
        <vt:lpwstr/>
      </vt:variant>
      <vt:variant>
        <vt:i4>2883613</vt:i4>
      </vt:variant>
      <vt:variant>
        <vt:i4>867</vt:i4>
      </vt:variant>
      <vt:variant>
        <vt:i4>0</vt:i4>
      </vt:variant>
      <vt:variant>
        <vt:i4>5</vt:i4>
      </vt:variant>
      <vt:variant>
        <vt:lpwstr>mailto:vthccb@krongana.daklak.gov.vn</vt:lpwstr>
      </vt:variant>
      <vt:variant>
        <vt:lpwstr/>
      </vt:variant>
      <vt:variant>
        <vt:i4>4718710</vt:i4>
      </vt:variant>
      <vt:variant>
        <vt:i4>864</vt:i4>
      </vt:variant>
      <vt:variant>
        <vt:i4>0</vt:i4>
      </vt:variant>
      <vt:variant>
        <vt:i4>5</vt:i4>
      </vt:variant>
      <vt:variant>
        <vt:lpwstr>mailto:vthuyendoan@krongana.daklak.gov.vn</vt:lpwstr>
      </vt:variant>
      <vt:variant>
        <vt:lpwstr/>
      </vt:variant>
      <vt:variant>
        <vt:i4>3801101</vt:i4>
      </vt:variant>
      <vt:variant>
        <vt:i4>861</vt:i4>
      </vt:variant>
      <vt:variant>
        <vt:i4>0</vt:i4>
      </vt:variant>
      <vt:variant>
        <vt:i4>5</vt:i4>
      </vt:variant>
      <vt:variant>
        <vt:lpwstr>mailto:vthnd@krongana.daklak.gov.vn</vt:lpwstr>
      </vt:variant>
      <vt:variant>
        <vt:lpwstr/>
      </vt:variant>
      <vt:variant>
        <vt:i4>2228231</vt:i4>
      </vt:variant>
      <vt:variant>
        <vt:i4>858</vt:i4>
      </vt:variant>
      <vt:variant>
        <vt:i4>0</vt:i4>
      </vt:variant>
      <vt:variant>
        <vt:i4>5</vt:i4>
      </vt:variant>
      <vt:variant>
        <vt:lpwstr>mailto:vtbdv@krongana.daklak.gov.vn</vt:lpwstr>
      </vt:variant>
      <vt:variant>
        <vt:lpwstr/>
      </vt:variant>
      <vt:variant>
        <vt:i4>5374072</vt:i4>
      </vt:variant>
      <vt:variant>
        <vt:i4>855</vt:i4>
      </vt:variant>
      <vt:variant>
        <vt:i4>0</vt:i4>
      </vt:variant>
      <vt:variant>
        <vt:i4>5</vt:i4>
      </vt:variant>
      <vt:variant>
        <vt:lpwstr>mailto:vtttbdct@krongana.daklak.gov.vn</vt:lpwstr>
      </vt:variant>
      <vt:variant>
        <vt:lpwstr/>
      </vt:variant>
      <vt:variant>
        <vt:i4>3604503</vt:i4>
      </vt:variant>
      <vt:variant>
        <vt:i4>852</vt:i4>
      </vt:variant>
      <vt:variant>
        <vt:i4>0</vt:i4>
      </vt:variant>
      <vt:variant>
        <vt:i4>5</vt:i4>
      </vt:variant>
      <vt:variant>
        <vt:lpwstr>mailto:vtbtc@krongana.daklak.gov.vn</vt:lpwstr>
      </vt:variant>
      <vt:variant>
        <vt:lpwstr/>
      </vt:variant>
      <vt:variant>
        <vt:i4>3342359</vt:i4>
      </vt:variant>
      <vt:variant>
        <vt:i4>849</vt:i4>
      </vt:variant>
      <vt:variant>
        <vt:i4>0</vt:i4>
      </vt:variant>
      <vt:variant>
        <vt:i4>5</vt:i4>
      </vt:variant>
      <vt:variant>
        <vt:lpwstr>mailto:vtbtg@krongana.daklak.gov.vn</vt:lpwstr>
      </vt:variant>
      <vt:variant>
        <vt:lpwstr/>
      </vt:variant>
      <vt:variant>
        <vt:i4>4915323</vt:i4>
      </vt:variant>
      <vt:variant>
        <vt:i4>846</vt:i4>
      </vt:variant>
      <vt:variant>
        <vt:i4>0</vt:i4>
      </vt:variant>
      <vt:variant>
        <vt:i4>5</vt:i4>
      </vt:variant>
      <vt:variant>
        <vt:lpwstr>mailto:vtubmttq@krongana.daklak.gov.vn</vt:lpwstr>
      </vt:variant>
      <vt:variant>
        <vt:lpwstr/>
      </vt:variant>
      <vt:variant>
        <vt:i4>5177464</vt:i4>
      </vt:variant>
      <vt:variant>
        <vt:i4>843</vt:i4>
      </vt:variant>
      <vt:variant>
        <vt:i4>0</vt:i4>
      </vt:variant>
      <vt:variant>
        <vt:i4>5</vt:i4>
      </vt:variant>
      <vt:variant>
        <vt:lpwstr>mailto:vthd@krongana.daklak.gov.vn</vt:lpwstr>
      </vt:variant>
      <vt:variant>
        <vt:lpwstr/>
      </vt:variant>
      <vt:variant>
        <vt:i4>3997698</vt:i4>
      </vt:variant>
      <vt:variant>
        <vt:i4>840</vt:i4>
      </vt:variant>
      <vt:variant>
        <vt:i4>0</vt:i4>
      </vt:variant>
      <vt:variant>
        <vt:i4>5</vt:i4>
      </vt:variant>
      <vt:variant>
        <vt:lpwstr>mailto:vtcah@krongana.daklak.gov.vn</vt:lpwstr>
      </vt:variant>
      <vt:variant>
        <vt:lpwstr/>
      </vt:variant>
      <vt:variant>
        <vt:i4>3866651</vt:i4>
      </vt:variant>
      <vt:variant>
        <vt:i4>837</vt:i4>
      </vt:variant>
      <vt:variant>
        <vt:i4>0</vt:i4>
      </vt:variant>
      <vt:variant>
        <vt:i4>5</vt:i4>
      </vt:variant>
      <vt:variant>
        <vt:lpwstr>mailto:vthctd@krongana.daklak.gov.vn</vt:lpwstr>
      </vt:variant>
      <vt:variant>
        <vt:lpwstr/>
      </vt:variant>
      <vt:variant>
        <vt:i4>3407873</vt:i4>
      </vt:variant>
      <vt:variant>
        <vt:i4>834</vt:i4>
      </vt:variant>
      <vt:variant>
        <vt:i4>0</vt:i4>
      </vt:variant>
      <vt:variant>
        <vt:i4>5</vt:i4>
      </vt:variant>
      <vt:variant>
        <vt:lpwstr>mailto:vttttbvtt@krongana.daklak.gov.vn</vt:lpwstr>
      </vt:variant>
      <vt:variant>
        <vt:lpwstr/>
      </vt:variant>
      <vt:variant>
        <vt:i4>3145748</vt:i4>
      </vt:variant>
      <vt:variant>
        <vt:i4>831</vt:i4>
      </vt:variant>
      <vt:variant>
        <vt:i4>0</vt:i4>
      </vt:variant>
      <vt:variant>
        <vt:i4>5</vt:i4>
      </vt:variant>
      <vt:variant>
        <vt:lpwstr>mailto:vtcctk@krongana.daklak.gov.vn</vt:lpwstr>
      </vt:variant>
      <vt:variant>
        <vt:lpwstr/>
      </vt:variant>
      <vt:variant>
        <vt:i4>3276808</vt:i4>
      </vt:variant>
      <vt:variant>
        <vt:i4>828</vt:i4>
      </vt:variant>
      <vt:variant>
        <vt:i4>0</vt:i4>
      </vt:variant>
      <vt:variant>
        <vt:i4>5</vt:i4>
      </vt:variant>
      <vt:variant>
        <vt:lpwstr>mailto:vthkl@krongana.daklak.gov.vn</vt:lpwstr>
      </vt:variant>
      <vt:variant>
        <vt:lpwstr/>
      </vt:variant>
      <vt:variant>
        <vt:i4>3145739</vt:i4>
      </vt:variant>
      <vt:variant>
        <vt:i4>825</vt:i4>
      </vt:variant>
      <vt:variant>
        <vt:i4>0</vt:i4>
      </vt:variant>
      <vt:variant>
        <vt:i4>5</vt:i4>
      </vt:variant>
      <vt:variant>
        <vt:lpwstr>mailto:vtcnty@krongana.daklak.gov.vn</vt:lpwstr>
      </vt:variant>
      <vt:variant>
        <vt:lpwstr/>
      </vt:variant>
      <vt:variant>
        <vt:i4>4522092</vt:i4>
      </vt:variant>
      <vt:variant>
        <vt:i4>822</vt:i4>
      </vt:variant>
      <vt:variant>
        <vt:i4>0</vt:i4>
      </vt:variant>
      <vt:variant>
        <vt:i4>5</vt:i4>
      </vt:variant>
      <vt:variant>
        <vt:lpwstr>mailto:vtxquangdien@krongana.daklak.gov.vn</vt:lpwstr>
      </vt:variant>
      <vt:variant>
        <vt:lpwstr/>
      </vt:variant>
      <vt:variant>
        <vt:i4>5111912</vt:i4>
      </vt:variant>
      <vt:variant>
        <vt:i4>819</vt:i4>
      </vt:variant>
      <vt:variant>
        <vt:i4>0</vt:i4>
      </vt:variant>
      <vt:variant>
        <vt:i4>5</vt:i4>
      </vt:variant>
      <vt:variant>
        <vt:lpwstr>mailto:vtxeana@krongana.daklak.gov.vn</vt:lpwstr>
      </vt:variant>
      <vt:variant>
        <vt:lpwstr/>
      </vt:variant>
      <vt:variant>
        <vt:i4>2555914</vt:i4>
      </vt:variant>
      <vt:variant>
        <vt:i4>816</vt:i4>
      </vt:variant>
      <vt:variant>
        <vt:i4>0</vt:i4>
      </vt:variant>
      <vt:variant>
        <vt:i4>5</vt:i4>
      </vt:variant>
      <vt:variant>
        <vt:lpwstr>mailto:vtxeabong@krongana.daklak.gov.vn</vt:lpwstr>
      </vt:variant>
      <vt:variant>
        <vt:lpwstr/>
      </vt:variant>
      <vt:variant>
        <vt:i4>2097163</vt:i4>
      </vt:variant>
      <vt:variant>
        <vt:i4>813</vt:i4>
      </vt:variant>
      <vt:variant>
        <vt:i4>0</vt:i4>
      </vt:variant>
      <vt:variant>
        <vt:i4>5</vt:i4>
      </vt:variant>
      <vt:variant>
        <vt:lpwstr>mailto:vtxdurkmal@krongana.daklak.gov.vn</vt:lpwstr>
      </vt:variant>
      <vt:variant>
        <vt:lpwstr/>
      </vt:variant>
      <vt:variant>
        <vt:i4>3211289</vt:i4>
      </vt:variant>
      <vt:variant>
        <vt:i4>810</vt:i4>
      </vt:variant>
      <vt:variant>
        <vt:i4>0</vt:i4>
      </vt:variant>
      <vt:variant>
        <vt:i4>5</vt:i4>
      </vt:variant>
      <vt:variant>
        <vt:lpwstr>mailto:vtxbinhhoa@krongana.daklak.gov.vn</vt:lpwstr>
      </vt:variant>
      <vt:variant>
        <vt:lpwstr/>
      </vt:variant>
      <vt:variant>
        <vt:i4>2162706</vt:i4>
      </vt:variant>
      <vt:variant>
        <vt:i4>807</vt:i4>
      </vt:variant>
      <vt:variant>
        <vt:i4>0</vt:i4>
      </vt:variant>
      <vt:variant>
        <vt:i4>5</vt:i4>
      </vt:variant>
      <vt:variant>
        <vt:lpwstr>mailto:vtxbangadrenh@krongana.daklak.gov.vn</vt:lpwstr>
      </vt:variant>
      <vt:variant>
        <vt:lpwstr/>
      </vt:variant>
      <vt:variant>
        <vt:i4>4915313</vt:i4>
      </vt:variant>
      <vt:variant>
        <vt:i4>804</vt:i4>
      </vt:variant>
      <vt:variant>
        <vt:i4>0</vt:i4>
      </vt:variant>
      <vt:variant>
        <vt:i4>5</vt:i4>
      </vt:variant>
      <vt:variant>
        <vt:lpwstr>mailto:vtttbuontrap@krongana.daklak.gov.vn</vt:lpwstr>
      </vt:variant>
      <vt:variant>
        <vt:lpwstr/>
      </vt:variant>
      <vt:variant>
        <vt:i4>5374072</vt:i4>
      </vt:variant>
      <vt:variant>
        <vt:i4>801</vt:i4>
      </vt:variant>
      <vt:variant>
        <vt:i4>0</vt:i4>
      </vt:variant>
      <vt:variant>
        <vt:i4>5</vt:i4>
      </vt:variant>
      <vt:variant>
        <vt:lpwstr>mailto:vtttptqd@krongana.daklak.gov.vn</vt:lpwstr>
      </vt:variant>
      <vt:variant>
        <vt:lpwstr/>
      </vt:variant>
      <vt:variant>
        <vt:i4>2293774</vt:i4>
      </vt:variant>
      <vt:variant>
        <vt:i4>798</vt:i4>
      </vt:variant>
      <vt:variant>
        <vt:i4>0</vt:i4>
      </vt:variant>
      <vt:variant>
        <vt:i4>5</vt:i4>
      </vt:variant>
      <vt:variant>
        <vt:lpwstr>mailto:vtttgdtnngdtx@krongana.daklak.gov.vn</vt:lpwstr>
      </vt:variant>
      <vt:variant>
        <vt:lpwstr/>
      </vt:variant>
      <vt:variant>
        <vt:i4>2883592</vt:i4>
      </vt:variant>
      <vt:variant>
        <vt:i4>795</vt:i4>
      </vt:variant>
      <vt:variant>
        <vt:i4>0</vt:i4>
      </vt:variant>
      <vt:variant>
        <vt:i4>5</vt:i4>
      </vt:variant>
      <vt:variant>
        <vt:lpwstr>mailto:vttkn@krongana.daklak.gov.vn</vt:lpwstr>
      </vt:variant>
      <vt:variant>
        <vt:lpwstr/>
      </vt:variant>
      <vt:variant>
        <vt:i4>5832822</vt:i4>
      </vt:variant>
      <vt:variant>
        <vt:i4>792</vt:i4>
      </vt:variant>
      <vt:variant>
        <vt:i4>0</vt:i4>
      </vt:variant>
      <vt:variant>
        <vt:i4>5</vt:i4>
      </vt:variant>
      <vt:variant>
        <vt:lpwstr>mailto:vtbqlda@krongana.daklak.gov.vn</vt:lpwstr>
      </vt:variant>
      <vt:variant>
        <vt:lpwstr/>
      </vt:variant>
      <vt:variant>
        <vt:i4>5111907</vt:i4>
      </vt:variant>
      <vt:variant>
        <vt:i4>789</vt:i4>
      </vt:variant>
      <vt:variant>
        <vt:i4>0</vt:i4>
      </vt:variant>
      <vt:variant>
        <vt:i4>5</vt:i4>
      </vt:variant>
      <vt:variant>
        <vt:lpwstr>mailto:vtdttth@krongana.daklak.gov.vn</vt:lpwstr>
      </vt:variant>
      <vt:variant>
        <vt:lpwstr/>
      </vt:variant>
      <vt:variant>
        <vt:i4>2097157</vt:i4>
      </vt:variant>
      <vt:variant>
        <vt:i4>786</vt:i4>
      </vt:variant>
      <vt:variant>
        <vt:i4>0</vt:i4>
      </vt:variant>
      <vt:variant>
        <vt:i4>5</vt:i4>
      </vt:variant>
      <vt:variant>
        <vt:lpwstr>mailto:vtphongldtbxh@krongana.daklak.gov.vn</vt:lpwstr>
      </vt:variant>
      <vt:variant>
        <vt:lpwstr/>
      </vt:variant>
      <vt:variant>
        <vt:i4>5505148</vt:i4>
      </vt:variant>
      <vt:variant>
        <vt:i4>783</vt:i4>
      </vt:variant>
      <vt:variant>
        <vt:i4>0</vt:i4>
      </vt:variant>
      <vt:variant>
        <vt:i4>5</vt:i4>
      </vt:variant>
      <vt:variant>
        <vt:lpwstr>mailto:vtphongtnmt@krongana.daklak.gov.vn</vt:lpwstr>
      </vt:variant>
      <vt:variant>
        <vt:lpwstr/>
      </vt:variant>
      <vt:variant>
        <vt:i4>4849770</vt:i4>
      </vt:variant>
      <vt:variant>
        <vt:i4>780</vt:i4>
      </vt:variant>
      <vt:variant>
        <vt:i4>0</vt:i4>
      </vt:variant>
      <vt:variant>
        <vt:i4>5</vt:i4>
      </vt:variant>
      <vt:variant>
        <vt:lpwstr>mailto:vtvpubnd@krongana.daklak.gov.vn</vt:lpwstr>
      </vt:variant>
      <vt:variant>
        <vt:lpwstr/>
      </vt:variant>
      <vt:variant>
        <vt:i4>8257621</vt:i4>
      </vt:variant>
      <vt:variant>
        <vt:i4>777</vt:i4>
      </vt:variant>
      <vt:variant>
        <vt:i4>0</vt:i4>
      </vt:variant>
      <vt:variant>
        <vt:i4>5</vt:i4>
      </vt:variant>
      <vt:variant>
        <vt:lpwstr>mailto:hopthugopy@easup.daklak.gov.vn</vt:lpwstr>
      </vt:variant>
      <vt:variant>
        <vt:lpwstr/>
      </vt:variant>
      <vt:variant>
        <vt:i4>1179690</vt:i4>
      </vt:variant>
      <vt:variant>
        <vt:i4>774</vt:i4>
      </vt:variant>
      <vt:variant>
        <vt:i4>0</vt:i4>
      </vt:variant>
      <vt:variant>
        <vt:i4>5</vt:i4>
      </vt:variant>
      <vt:variant>
        <vt:lpwstr>mailto:vtxcumlan@easup.daklak.gov.vn</vt:lpwstr>
      </vt:variant>
      <vt:variant>
        <vt:lpwstr/>
      </vt:variant>
      <vt:variant>
        <vt:i4>7209047</vt:i4>
      </vt:variant>
      <vt:variant>
        <vt:i4>771</vt:i4>
      </vt:variant>
      <vt:variant>
        <vt:i4>0</vt:i4>
      </vt:variant>
      <vt:variant>
        <vt:i4>5</vt:i4>
      </vt:variant>
      <vt:variant>
        <vt:lpwstr>mailto:vtxcukbang@easup.daklak.gov.vn</vt:lpwstr>
      </vt:variant>
      <vt:variant>
        <vt:lpwstr/>
      </vt:variant>
      <vt:variant>
        <vt:i4>196660</vt:i4>
      </vt:variant>
      <vt:variant>
        <vt:i4>768</vt:i4>
      </vt:variant>
      <vt:variant>
        <vt:i4>0</vt:i4>
      </vt:variant>
      <vt:variant>
        <vt:i4>5</vt:i4>
      </vt:variant>
      <vt:variant>
        <vt:lpwstr>mailto:phonggddt@easup.daklak.gov.vn</vt:lpwstr>
      </vt:variant>
      <vt:variant>
        <vt:lpwstr/>
      </vt:variant>
      <vt:variant>
        <vt:i4>1114151</vt:i4>
      </vt:variant>
      <vt:variant>
        <vt:i4>765</vt:i4>
      </vt:variant>
      <vt:variant>
        <vt:i4>0</vt:i4>
      </vt:variant>
      <vt:variant>
        <vt:i4>5</vt:i4>
      </vt:variant>
      <vt:variant>
        <vt:lpwstr>mailto:vtphongdt@easup.daklak.gov.vn</vt:lpwstr>
      </vt:variant>
      <vt:variant>
        <vt:lpwstr/>
      </vt:variant>
      <vt:variant>
        <vt:i4>983093</vt:i4>
      </vt:variant>
      <vt:variant>
        <vt:i4>762</vt:i4>
      </vt:variant>
      <vt:variant>
        <vt:i4>0</vt:i4>
      </vt:variant>
      <vt:variant>
        <vt:i4>5</vt:i4>
      </vt:variant>
      <vt:variant>
        <vt:lpwstr>mailto:phongvhtt@easup.daklak.gov.vn</vt:lpwstr>
      </vt:variant>
      <vt:variant>
        <vt:lpwstr/>
      </vt:variant>
      <vt:variant>
        <vt:i4>131119</vt:i4>
      </vt:variant>
      <vt:variant>
        <vt:i4>759</vt:i4>
      </vt:variant>
      <vt:variant>
        <vt:i4>0</vt:i4>
      </vt:variant>
      <vt:variant>
        <vt:i4>5</vt:i4>
      </vt:variant>
      <vt:variant>
        <vt:lpwstr>mailto:vtvpubnd@easup.daklak.gov.vn</vt:lpwstr>
      </vt:variant>
      <vt:variant>
        <vt:lpwstr/>
      </vt:variant>
      <vt:variant>
        <vt:i4>7143510</vt:i4>
      </vt:variant>
      <vt:variant>
        <vt:i4>756</vt:i4>
      </vt:variant>
      <vt:variant>
        <vt:i4>0</vt:i4>
      </vt:variant>
      <vt:variant>
        <vt:i4>5</vt:i4>
      </vt:variant>
      <vt:variant>
        <vt:lpwstr>mailto:xuanphu@eakar.daklak.gov.vn</vt:lpwstr>
      </vt:variant>
      <vt:variant>
        <vt:lpwstr/>
      </vt:variant>
      <vt:variant>
        <vt:i4>524349</vt:i4>
      </vt:variant>
      <vt:variant>
        <vt:i4>753</vt:i4>
      </vt:variant>
      <vt:variant>
        <vt:i4>0</vt:i4>
      </vt:variant>
      <vt:variant>
        <vt:i4>5</vt:i4>
      </vt:variant>
      <vt:variant>
        <vt:lpwstr>mailto:eatyh@eakar.daklak.gov.vn</vt:lpwstr>
      </vt:variant>
      <vt:variant>
        <vt:lpwstr/>
      </vt:variant>
      <vt:variant>
        <vt:i4>1769529</vt:i4>
      </vt:variant>
      <vt:variant>
        <vt:i4>750</vt:i4>
      </vt:variant>
      <vt:variant>
        <vt:i4>0</vt:i4>
      </vt:variant>
      <vt:variant>
        <vt:i4>5</vt:i4>
      </vt:variant>
      <vt:variant>
        <vt:lpwstr>mailto:easo@eakar.daklak.gov.vn</vt:lpwstr>
      </vt:variant>
      <vt:variant>
        <vt:lpwstr/>
      </vt:variant>
      <vt:variant>
        <vt:i4>1376293</vt:i4>
      </vt:variant>
      <vt:variant>
        <vt:i4>747</vt:i4>
      </vt:variant>
      <vt:variant>
        <vt:i4>0</vt:i4>
      </vt:variant>
      <vt:variant>
        <vt:i4>5</vt:i4>
      </vt:variant>
      <vt:variant>
        <vt:lpwstr>mailto:easar@eakar.daklak.gov.vn</vt:lpwstr>
      </vt:variant>
      <vt:variant>
        <vt:lpwstr/>
      </vt:variant>
      <vt:variant>
        <vt:i4>524325</vt:i4>
      </vt:variant>
      <vt:variant>
        <vt:i4>744</vt:i4>
      </vt:variant>
      <vt:variant>
        <vt:i4>0</vt:i4>
      </vt:variant>
      <vt:variant>
        <vt:i4>5</vt:i4>
      </vt:variant>
      <vt:variant>
        <vt:lpwstr>mailto:eapal@eakar.daklak.gov.vn</vt:lpwstr>
      </vt:variant>
      <vt:variant>
        <vt:lpwstr/>
      </vt:variant>
      <vt:variant>
        <vt:i4>8060996</vt:i4>
      </vt:variant>
      <vt:variant>
        <vt:i4>741</vt:i4>
      </vt:variant>
      <vt:variant>
        <vt:i4>0</vt:i4>
      </vt:variant>
      <vt:variant>
        <vt:i4>5</vt:i4>
      </vt:variant>
      <vt:variant>
        <vt:lpwstr>mailto:eao@eakar.daklak.gov.vn</vt:lpwstr>
      </vt:variant>
      <vt:variant>
        <vt:lpwstr/>
      </vt:variant>
      <vt:variant>
        <vt:i4>7733327</vt:i4>
      </vt:variant>
      <vt:variant>
        <vt:i4>738</vt:i4>
      </vt:variant>
      <vt:variant>
        <vt:i4>0</vt:i4>
      </vt:variant>
      <vt:variant>
        <vt:i4>5</vt:i4>
      </vt:variant>
      <vt:variant>
        <vt:lpwstr>mailto:eakmut@eakar.daklak.gov.vn</vt:lpwstr>
      </vt:variant>
      <vt:variant>
        <vt:lpwstr/>
      </vt:variant>
      <vt:variant>
        <vt:i4>131109</vt:i4>
      </vt:variant>
      <vt:variant>
        <vt:i4>735</vt:i4>
      </vt:variant>
      <vt:variant>
        <vt:i4>0</vt:i4>
      </vt:variant>
      <vt:variant>
        <vt:i4>5</vt:i4>
      </vt:variant>
      <vt:variant>
        <vt:lpwstr>mailto:eadar@eakar.daklak.gov.vn</vt:lpwstr>
      </vt:variant>
      <vt:variant>
        <vt:lpwstr/>
      </vt:variant>
      <vt:variant>
        <vt:i4>6946892</vt:i4>
      </vt:variant>
      <vt:variant>
        <vt:i4>732</vt:i4>
      </vt:variant>
      <vt:variant>
        <vt:i4>0</vt:i4>
      </vt:variant>
      <vt:variant>
        <vt:i4>5</vt:i4>
      </vt:variant>
      <vt:variant>
        <vt:lpwstr>mailto:cuprong@eakar.daklak.gov.vn</vt:lpwstr>
      </vt:variant>
      <vt:variant>
        <vt:lpwstr/>
      </vt:variant>
      <vt:variant>
        <vt:i4>43</vt:i4>
      </vt:variant>
      <vt:variant>
        <vt:i4>729</vt:i4>
      </vt:variant>
      <vt:variant>
        <vt:i4>0</vt:i4>
      </vt:variant>
      <vt:variant>
        <vt:i4>5</vt:i4>
      </vt:variant>
      <vt:variant>
        <vt:lpwstr>mailto:cuni@eakar.daklak.gov.vn</vt:lpwstr>
      </vt:variant>
      <vt:variant>
        <vt:lpwstr/>
      </vt:variant>
      <vt:variant>
        <vt:i4>7929924</vt:i4>
      </vt:variant>
      <vt:variant>
        <vt:i4>726</vt:i4>
      </vt:variant>
      <vt:variant>
        <vt:i4>0</vt:i4>
      </vt:variant>
      <vt:variant>
        <vt:i4>5</vt:i4>
      </vt:variant>
      <vt:variant>
        <vt:lpwstr>mailto:cuyang@eakar.daklak.gov.vn</vt:lpwstr>
      </vt:variant>
      <vt:variant>
        <vt:lpwstr/>
      </vt:variant>
      <vt:variant>
        <vt:i4>2032096</vt:i4>
      </vt:variant>
      <vt:variant>
        <vt:i4>723</vt:i4>
      </vt:variant>
      <vt:variant>
        <vt:i4>0</vt:i4>
      </vt:variant>
      <vt:variant>
        <vt:i4>5</vt:i4>
      </vt:variant>
      <vt:variant>
        <vt:lpwstr>mailto:cưhue@eakar.daklak.gov.vn</vt:lpwstr>
      </vt:variant>
      <vt:variant>
        <vt:lpwstr/>
      </vt:variant>
      <vt:variant>
        <vt:i4>7405650</vt:i4>
      </vt:variant>
      <vt:variant>
        <vt:i4>720</vt:i4>
      </vt:variant>
      <vt:variant>
        <vt:i4>0</vt:i4>
      </vt:variant>
      <vt:variant>
        <vt:i4>5</vt:i4>
      </vt:variant>
      <vt:variant>
        <vt:lpwstr>mailto:cuelang@eakar.daklak.gov.vn</vt:lpwstr>
      </vt:variant>
      <vt:variant>
        <vt:lpwstr/>
      </vt:variant>
      <vt:variant>
        <vt:i4>6422602</vt:i4>
      </vt:variant>
      <vt:variant>
        <vt:i4>717</vt:i4>
      </vt:variant>
      <vt:variant>
        <vt:i4>0</vt:i4>
      </vt:variant>
      <vt:variant>
        <vt:i4>5</vt:i4>
      </vt:variant>
      <vt:variant>
        <vt:lpwstr>mailto:cubong@eakar.daklak.gov.vn</vt:lpwstr>
      </vt:variant>
      <vt:variant>
        <vt:lpwstr/>
      </vt:variant>
      <vt:variant>
        <vt:i4>1048616</vt:i4>
      </vt:variant>
      <vt:variant>
        <vt:i4>714</vt:i4>
      </vt:variant>
      <vt:variant>
        <vt:i4>0</vt:i4>
      </vt:variant>
      <vt:variant>
        <vt:i4>5</vt:i4>
      </vt:variant>
      <vt:variant>
        <vt:lpwstr>mailto:trungtamgdnngdtt@eakar.daklak.gov.vn</vt:lpwstr>
      </vt:variant>
      <vt:variant>
        <vt:lpwstr/>
      </vt:variant>
      <vt:variant>
        <vt:i4>1048616</vt:i4>
      </vt:variant>
      <vt:variant>
        <vt:i4>711</vt:i4>
      </vt:variant>
      <vt:variant>
        <vt:i4>0</vt:i4>
      </vt:variant>
      <vt:variant>
        <vt:i4>5</vt:i4>
      </vt:variant>
      <vt:variant>
        <vt:lpwstr>mailto:trungtamgdnngdtt@eakar.daklak.gov.vn</vt:lpwstr>
      </vt:variant>
      <vt:variant>
        <vt:lpwstr/>
      </vt:variant>
      <vt:variant>
        <vt:i4>6488159</vt:i4>
      </vt:variant>
      <vt:variant>
        <vt:i4>708</vt:i4>
      </vt:variant>
      <vt:variant>
        <vt:i4>0</vt:i4>
      </vt:variant>
      <vt:variant>
        <vt:i4>5</vt:i4>
      </vt:variant>
      <vt:variant>
        <vt:lpwstr>mailto:tramkhuyennong@eakar.daklak.gov.vn</vt:lpwstr>
      </vt:variant>
      <vt:variant>
        <vt:lpwstr/>
      </vt:variant>
      <vt:variant>
        <vt:i4>1572924</vt:i4>
      </vt:variant>
      <vt:variant>
        <vt:i4>705</vt:i4>
      </vt:variant>
      <vt:variant>
        <vt:i4>0</vt:i4>
      </vt:variant>
      <vt:variant>
        <vt:i4>5</vt:i4>
      </vt:variant>
      <vt:variant>
        <vt:lpwstr>mailto:tteaknop@eakar.daklak.gov.vn</vt:lpwstr>
      </vt:variant>
      <vt:variant>
        <vt:lpwstr/>
      </vt:variant>
      <vt:variant>
        <vt:i4>7929937</vt:i4>
      </vt:variant>
      <vt:variant>
        <vt:i4>702</vt:i4>
      </vt:variant>
      <vt:variant>
        <vt:i4>0</vt:i4>
      </vt:variant>
      <vt:variant>
        <vt:i4>5</vt:i4>
      </vt:variant>
      <vt:variant>
        <vt:lpwstr>mailto:tteakar@eakar.daklak.gov.vn</vt:lpwstr>
      </vt:variant>
      <vt:variant>
        <vt:lpwstr/>
      </vt:variant>
      <vt:variant>
        <vt:i4>1310761</vt:i4>
      </vt:variant>
      <vt:variant>
        <vt:i4>699</vt:i4>
      </vt:variant>
      <vt:variant>
        <vt:i4>0</vt:i4>
      </vt:variant>
      <vt:variant>
        <vt:i4>5</vt:i4>
      </vt:variant>
      <vt:variant>
        <vt:lpwstr>mailto:banqldaxd@eakar.daklak.gov.vn</vt:lpwstr>
      </vt:variant>
      <vt:variant>
        <vt:lpwstr/>
      </vt:variant>
      <vt:variant>
        <vt:i4>6291524</vt:i4>
      </vt:variant>
      <vt:variant>
        <vt:i4>696</vt:i4>
      </vt:variant>
      <vt:variant>
        <vt:i4>0</vt:i4>
      </vt:variant>
      <vt:variant>
        <vt:i4>5</vt:i4>
      </vt:variant>
      <vt:variant>
        <vt:lpwstr>mailto:daittth@eakar.daklak.gov.vn</vt:lpwstr>
      </vt:variant>
      <vt:variant>
        <vt:lpwstr/>
      </vt:variant>
      <vt:variant>
        <vt:i4>1638432</vt:i4>
      </vt:variant>
      <vt:variant>
        <vt:i4>693</vt:i4>
      </vt:variant>
      <vt:variant>
        <vt:i4>0</vt:i4>
      </vt:variant>
      <vt:variant>
        <vt:i4>5</vt:i4>
      </vt:variant>
      <vt:variant>
        <vt:lpwstr>mailto:phonggddt@eakar.daklak.gov.vn</vt:lpwstr>
      </vt:variant>
      <vt:variant>
        <vt:lpwstr/>
      </vt:variant>
      <vt:variant>
        <vt:i4>6815809</vt:i4>
      </vt:variant>
      <vt:variant>
        <vt:i4>690</vt:i4>
      </vt:variant>
      <vt:variant>
        <vt:i4>0</vt:i4>
      </vt:variant>
      <vt:variant>
        <vt:i4>5</vt:i4>
      </vt:variant>
      <vt:variant>
        <vt:lpwstr>mailto:dantoc@eakar.daklak.gov.vn</vt:lpwstr>
      </vt:variant>
      <vt:variant>
        <vt:lpwstr/>
      </vt:variant>
      <vt:variant>
        <vt:i4>6750291</vt:i4>
      </vt:variant>
      <vt:variant>
        <vt:i4>687</vt:i4>
      </vt:variant>
      <vt:variant>
        <vt:i4>0</vt:i4>
      </vt:variant>
      <vt:variant>
        <vt:i4>5</vt:i4>
      </vt:variant>
      <vt:variant>
        <vt:lpwstr>mailto:phongnnptnt@eakar.daklak.gov.vn</vt:lpwstr>
      </vt:variant>
      <vt:variant>
        <vt:lpwstr/>
      </vt:variant>
      <vt:variant>
        <vt:i4>589856</vt:i4>
      </vt:variant>
      <vt:variant>
        <vt:i4>684</vt:i4>
      </vt:variant>
      <vt:variant>
        <vt:i4>0</vt:i4>
      </vt:variant>
      <vt:variant>
        <vt:i4>5</vt:i4>
      </vt:variant>
      <vt:variant>
        <vt:lpwstr>mailto:phongktht@eakar.daklak.gov.vn</vt:lpwstr>
      </vt:variant>
      <vt:variant>
        <vt:lpwstr/>
      </vt:variant>
      <vt:variant>
        <vt:i4>1703980</vt:i4>
      </vt:variant>
      <vt:variant>
        <vt:i4>681</vt:i4>
      </vt:variant>
      <vt:variant>
        <vt:i4>0</vt:i4>
      </vt:variant>
      <vt:variant>
        <vt:i4>5</vt:i4>
      </vt:variant>
      <vt:variant>
        <vt:lpwstr>mailto:phongthanhtra@eakar.daklak.gov.vn</vt:lpwstr>
      </vt:variant>
      <vt:variant>
        <vt:lpwstr/>
      </vt:variant>
      <vt:variant>
        <vt:i4>65581</vt:i4>
      </vt:variant>
      <vt:variant>
        <vt:i4>678</vt:i4>
      </vt:variant>
      <vt:variant>
        <vt:i4>0</vt:i4>
      </vt:variant>
      <vt:variant>
        <vt:i4>5</vt:i4>
      </vt:variant>
      <vt:variant>
        <vt:lpwstr>mailto:phongyte@eakar.daklak.gov.vn</vt:lpwstr>
      </vt:variant>
      <vt:variant>
        <vt:lpwstr/>
      </vt:variant>
      <vt:variant>
        <vt:i4>1376289</vt:i4>
      </vt:variant>
      <vt:variant>
        <vt:i4>675</vt:i4>
      </vt:variant>
      <vt:variant>
        <vt:i4>0</vt:i4>
      </vt:variant>
      <vt:variant>
        <vt:i4>5</vt:i4>
      </vt:variant>
      <vt:variant>
        <vt:lpwstr>mailto:phongvhtt@eakar.daklak.gov.vn</vt:lpwstr>
      </vt:variant>
      <vt:variant>
        <vt:lpwstr/>
      </vt:variant>
      <vt:variant>
        <vt:i4>6750275</vt:i4>
      </vt:variant>
      <vt:variant>
        <vt:i4>672</vt:i4>
      </vt:variant>
      <vt:variant>
        <vt:i4>0</vt:i4>
      </vt:variant>
      <vt:variant>
        <vt:i4>5</vt:i4>
      </vt:variant>
      <vt:variant>
        <vt:lpwstr>mailto:phongldtbxh@eakar.daklak.gov.vn</vt:lpwstr>
      </vt:variant>
      <vt:variant>
        <vt:lpwstr/>
      </vt:variant>
      <vt:variant>
        <vt:i4>1245242</vt:i4>
      </vt:variant>
      <vt:variant>
        <vt:i4>669</vt:i4>
      </vt:variant>
      <vt:variant>
        <vt:i4>0</vt:i4>
      </vt:variant>
      <vt:variant>
        <vt:i4>5</vt:i4>
      </vt:variant>
      <vt:variant>
        <vt:lpwstr>mailto:phongtnmt@eakar.daklak.gov.vn</vt:lpwstr>
      </vt:variant>
      <vt:variant>
        <vt:lpwstr/>
      </vt:variant>
      <vt:variant>
        <vt:i4>131132</vt:i4>
      </vt:variant>
      <vt:variant>
        <vt:i4>666</vt:i4>
      </vt:variant>
      <vt:variant>
        <vt:i4>0</vt:i4>
      </vt:variant>
      <vt:variant>
        <vt:i4>5</vt:i4>
      </vt:variant>
      <vt:variant>
        <vt:lpwstr>mailto:phongtckh@eakar.daklak.gov.vn</vt:lpwstr>
      </vt:variant>
      <vt:variant>
        <vt:lpwstr/>
      </vt:variant>
      <vt:variant>
        <vt:i4>6553670</vt:i4>
      </vt:variant>
      <vt:variant>
        <vt:i4>663</vt:i4>
      </vt:variant>
      <vt:variant>
        <vt:i4>0</vt:i4>
      </vt:variant>
      <vt:variant>
        <vt:i4>5</vt:i4>
      </vt:variant>
      <vt:variant>
        <vt:lpwstr>mailto:phongtuphap@eakar.daklak.gov.vn</vt:lpwstr>
      </vt:variant>
      <vt:variant>
        <vt:lpwstr/>
      </vt:variant>
      <vt:variant>
        <vt:i4>7077955</vt:i4>
      </vt:variant>
      <vt:variant>
        <vt:i4>660</vt:i4>
      </vt:variant>
      <vt:variant>
        <vt:i4>0</vt:i4>
      </vt:variant>
      <vt:variant>
        <vt:i4>5</vt:i4>
      </vt:variant>
      <vt:variant>
        <vt:lpwstr>mailto:phongnoivu@eakar.daklak.gov.vn</vt:lpwstr>
      </vt:variant>
      <vt:variant>
        <vt:lpwstr/>
      </vt:variant>
      <vt:variant>
        <vt:i4>6488131</vt:i4>
      </vt:variant>
      <vt:variant>
        <vt:i4>657</vt:i4>
      </vt:variant>
      <vt:variant>
        <vt:i4>0</vt:i4>
      </vt:variant>
      <vt:variant>
        <vt:i4>5</vt:i4>
      </vt:variant>
      <vt:variant>
        <vt:lpwstr>mailto:vpubndhuyen@eakar.daklak.gov.vn</vt:lpwstr>
      </vt:variant>
      <vt:variant>
        <vt:lpwstr/>
      </vt:variant>
      <vt:variant>
        <vt:i4>4325499</vt:i4>
      </vt:variant>
      <vt:variant>
        <vt:i4>654</vt:i4>
      </vt:variant>
      <vt:variant>
        <vt:i4>0</vt:i4>
      </vt:variant>
      <vt:variant>
        <vt:i4>5</vt:i4>
      </vt:variant>
      <vt:variant>
        <vt:lpwstr>mailto:vpubnd@eahleo.daklak.gov.vn</vt:lpwstr>
      </vt:variant>
      <vt:variant>
        <vt:lpwstr/>
      </vt:variant>
      <vt:variant>
        <vt:i4>2949120</vt:i4>
      </vt:variant>
      <vt:variant>
        <vt:i4>651</vt:i4>
      </vt:variant>
      <vt:variant>
        <vt:i4>0</vt:i4>
      </vt:variant>
      <vt:variant>
        <vt:i4>5</vt:i4>
      </vt:variant>
      <vt:variant>
        <vt:lpwstr>mailto:vtxeapok@cumgar.daklak.gov.vn</vt:lpwstr>
      </vt:variant>
      <vt:variant>
        <vt:lpwstr/>
      </vt:variant>
      <vt:variant>
        <vt:i4>6422639</vt:i4>
      </vt:variant>
      <vt:variant>
        <vt:i4>648</vt:i4>
      </vt:variant>
      <vt:variant>
        <vt:i4>0</vt:i4>
      </vt:variant>
      <vt:variant>
        <vt:i4>5</vt:i4>
      </vt:variant>
      <vt:variant>
        <vt:lpwstr>http://pgddtcumgar.edu.vn/</vt:lpwstr>
      </vt:variant>
      <vt:variant>
        <vt:lpwstr/>
      </vt:variant>
      <vt:variant>
        <vt:i4>4587631</vt:i4>
      </vt:variant>
      <vt:variant>
        <vt:i4>645</vt:i4>
      </vt:variant>
      <vt:variant>
        <vt:i4>0</vt:i4>
      </vt:variant>
      <vt:variant>
        <vt:i4>5</vt:i4>
      </vt:variant>
      <vt:variant>
        <vt:lpwstr>mailto:phongvhtt@cumgar.daklak.gov.vn</vt:lpwstr>
      </vt:variant>
      <vt:variant>
        <vt:lpwstr/>
      </vt:variant>
      <vt:variant>
        <vt:i4>4325497</vt:i4>
      </vt:variant>
      <vt:variant>
        <vt:i4>642</vt:i4>
      </vt:variant>
      <vt:variant>
        <vt:i4>0</vt:i4>
      </vt:variant>
      <vt:variant>
        <vt:i4>5</vt:i4>
      </vt:variant>
      <vt:variant>
        <vt:lpwstr>mailto:vtphongldtbxh@cumgar.daklak.gov.vn</vt:lpwstr>
      </vt:variant>
      <vt:variant>
        <vt:lpwstr/>
      </vt:variant>
      <vt:variant>
        <vt:i4>3145736</vt:i4>
      </vt:variant>
      <vt:variant>
        <vt:i4>639</vt:i4>
      </vt:variant>
      <vt:variant>
        <vt:i4>0</vt:i4>
      </vt:variant>
      <vt:variant>
        <vt:i4>5</vt:i4>
      </vt:variant>
      <vt:variant>
        <vt:lpwstr>mailto:vtvphdndubnd@cumgar.daklak.gov.vn</vt:lpwstr>
      </vt:variant>
      <vt:variant>
        <vt:lpwstr/>
      </vt:variant>
      <vt:variant>
        <vt:i4>5046388</vt:i4>
      </vt:variant>
      <vt:variant>
        <vt:i4>636</vt:i4>
      </vt:variant>
      <vt:variant>
        <vt:i4>0</vt:i4>
      </vt:variant>
      <vt:variant>
        <vt:i4>5</vt:i4>
      </vt:variant>
      <vt:variant>
        <vt:lpwstr>mailto:vtxeaning@cukuin.daklak.gov.vn</vt:lpwstr>
      </vt:variant>
      <vt:variant>
        <vt:lpwstr/>
      </vt:variant>
      <vt:variant>
        <vt:i4>5177440</vt:i4>
      </vt:variant>
      <vt:variant>
        <vt:i4>633</vt:i4>
      </vt:variant>
      <vt:variant>
        <vt:i4>0</vt:i4>
      </vt:variant>
      <vt:variant>
        <vt:i4>5</vt:i4>
      </vt:variant>
      <vt:variant>
        <vt:lpwstr>mailto:vtxhoahiep@cukuin.daklak.gov.vn</vt:lpwstr>
      </vt:variant>
      <vt:variant>
        <vt:lpwstr/>
      </vt:variant>
      <vt:variant>
        <vt:i4>6226021</vt:i4>
      </vt:variant>
      <vt:variant>
        <vt:i4>630</vt:i4>
      </vt:variant>
      <vt:variant>
        <vt:i4>0</vt:i4>
      </vt:variant>
      <vt:variant>
        <vt:i4>5</vt:i4>
      </vt:variant>
      <vt:variant>
        <vt:lpwstr>mailto:vtxeatieu@cukuin.daklak.gov.vn</vt:lpwstr>
      </vt:variant>
      <vt:variant>
        <vt:lpwstr/>
      </vt:variant>
      <vt:variant>
        <vt:i4>4522090</vt:i4>
      </vt:variant>
      <vt:variant>
        <vt:i4>627</vt:i4>
      </vt:variant>
      <vt:variant>
        <vt:i4>0</vt:i4>
      </vt:variant>
      <vt:variant>
        <vt:i4>5</vt:i4>
      </vt:variant>
      <vt:variant>
        <vt:lpwstr>mailto:vtxeaktur@cukuin.daklak.gov.vn</vt:lpwstr>
      </vt:variant>
      <vt:variant>
        <vt:lpwstr/>
      </vt:variant>
      <vt:variant>
        <vt:i4>3538972</vt:i4>
      </vt:variant>
      <vt:variant>
        <vt:i4>624</vt:i4>
      </vt:variant>
      <vt:variant>
        <vt:i4>0</vt:i4>
      </vt:variant>
      <vt:variant>
        <vt:i4>5</vt:i4>
      </vt:variant>
      <vt:variant>
        <vt:lpwstr>mailto:vtxeahu@cukuin.daklak.gov.vn</vt:lpwstr>
      </vt:variant>
      <vt:variant>
        <vt:lpwstr/>
      </vt:variant>
      <vt:variant>
        <vt:i4>4194425</vt:i4>
      </vt:variant>
      <vt:variant>
        <vt:i4>621</vt:i4>
      </vt:variant>
      <vt:variant>
        <vt:i4>0</vt:i4>
      </vt:variant>
      <vt:variant>
        <vt:i4>5</vt:i4>
      </vt:variant>
      <vt:variant>
        <vt:lpwstr>mailto:vtxeabhok@cukuin.daklak.gov.vn</vt:lpwstr>
      </vt:variant>
      <vt:variant>
        <vt:lpwstr/>
      </vt:variant>
      <vt:variant>
        <vt:i4>2097169</vt:i4>
      </vt:variant>
      <vt:variant>
        <vt:i4>618</vt:i4>
      </vt:variant>
      <vt:variant>
        <vt:i4>0</vt:i4>
      </vt:variant>
      <vt:variant>
        <vt:i4>5</vt:i4>
      </vt:variant>
      <vt:variant>
        <vt:lpwstr>mailto:vtxdraybhang@cukuin.daklak.gov.vn</vt:lpwstr>
      </vt:variant>
      <vt:variant>
        <vt:lpwstr/>
      </vt:variant>
      <vt:variant>
        <vt:i4>3080223</vt:i4>
      </vt:variant>
      <vt:variant>
        <vt:i4>615</vt:i4>
      </vt:variant>
      <vt:variant>
        <vt:i4>0</vt:i4>
      </vt:variant>
      <vt:variant>
        <vt:i4>5</vt:i4>
      </vt:variant>
      <vt:variant>
        <vt:lpwstr>mailto:vtxcuewi@cukuin.daklak.gov.vn</vt:lpwstr>
      </vt:variant>
      <vt:variant>
        <vt:lpwstr/>
      </vt:variant>
      <vt:variant>
        <vt:i4>3866642</vt:i4>
      </vt:variant>
      <vt:variant>
        <vt:i4>612</vt:i4>
      </vt:variant>
      <vt:variant>
        <vt:i4>0</vt:i4>
      </vt:variant>
      <vt:variant>
        <vt:i4>5</vt:i4>
      </vt:variant>
      <vt:variant>
        <vt:lpwstr>mailto:vtttgdnngdtx@cukuin.daklak.gov.vn</vt:lpwstr>
      </vt:variant>
      <vt:variant>
        <vt:lpwstr/>
      </vt:variant>
      <vt:variant>
        <vt:i4>3866648</vt:i4>
      </vt:variant>
      <vt:variant>
        <vt:i4>609</vt:i4>
      </vt:variant>
      <vt:variant>
        <vt:i4>0</vt:i4>
      </vt:variant>
      <vt:variant>
        <vt:i4>5</vt:i4>
      </vt:variant>
      <vt:variant>
        <vt:lpwstr>mailto:vttramkhuyennong@cukuin.daklak.gov.vn</vt:lpwstr>
      </vt:variant>
      <vt:variant>
        <vt:lpwstr/>
      </vt:variant>
      <vt:variant>
        <vt:i4>4259962</vt:i4>
      </vt:variant>
      <vt:variant>
        <vt:i4>606</vt:i4>
      </vt:variant>
      <vt:variant>
        <vt:i4>0</vt:i4>
      </vt:variant>
      <vt:variant>
        <vt:i4>5</vt:i4>
      </vt:variant>
      <vt:variant>
        <vt:lpwstr>mailto:vtttptqdcukuin@cukuin.daklak.gov.vn</vt:lpwstr>
      </vt:variant>
      <vt:variant>
        <vt:lpwstr/>
      </vt:variant>
      <vt:variant>
        <vt:i4>3473412</vt:i4>
      </vt:variant>
      <vt:variant>
        <vt:i4>603</vt:i4>
      </vt:variant>
      <vt:variant>
        <vt:i4>0</vt:i4>
      </vt:variant>
      <vt:variant>
        <vt:i4>5</vt:i4>
      </vt:variant>
      <vt:variant>
        <vt:lpwstr>mailto:vtbqlda@cukuin.daklak.gov.vn</vt:lpwstr>
      </vt:variant>
      <vt:variant>
        <vt:lpwstr/>
      </vt:variant>
      <vt:variant>
        <vt:i4>4653172</vt:i4>
      </vt:variant>
      <vt:variant>
        <vt:i4>600</vt:i4>
      </vt:variant>
      <vt:variant>
        <vt:i4>0</vt:i4>
      </vt:variant>
      <vt:variant>
        <vt:i4>5</vt:i4>
      </vt:variant>
      <vt:variant>
        <vt:lpwstr>mailto:vtttvhttdl@cukuin.daklak.gov.vn</vt:lpwstr>
      </vt:variant>
      <vt:variant>
        <vt:lpwstr/>
      </vt:variant>
      <vt:variant>
        <vt:i4>4849765</vt:i4>
      </vt:variant>
      <vt:variant>
        <vt:i4>597</vt:i4>
      </vt:variant>
      <vt:variant>
        <vt:i4>0</vt:i4>
      </vt:variant>
      <vt:variant>
        <vt:i4>5</vt:i4>
      </vt:variant>
      <vt:variant>
        <vt:lpwstr>mailto:vtdtt@cukuin.daklak.gov.vn</vt:lpwstr>
      </vt:variant>
      <vt:variant>
        <vt:lpwstr/>
      </vt:variant>
      <vt:variant>
        <vt:i4>3276820</vt:i4>
      </vt:variant>
      <vt:variant>
        <vt:i4>594</vt:i4>
      </vt:variant>
      <vt:variant>
        <vt:i4>0</vt:i4>
      </vt:variant>
      <vt:variant>
        <vt:i4>5</vt:i4>
      </vt:variant>
      <vt:variant>
        <vt:lpwstr>mailto:vtphonggddt@cukuin.daklak.gov.vn</vt:lpwstr>
      </vt:variant>
      <vt:variant>
        <vt:lpwstr/>
      </vt:variant>
      <vt:variant>
        <vt:i4>5636211</vt:i4>
      </vt:variant>
      <vt:variant>
        <vt:i4>591</vt:i4>
      </vt:variant>
      <vt:variant>
        <vt:i4>0</vt:i4>
      </vt:variant>
      <vt:variant>
        <vt:i4>5</vt:i4>
      </vt:variant>
      <vt:variant>
        <vt:lpwstr>mailto:vtphongdt@cukuin.daklak.gov.vn</vt:lpwstr>
      </vt:variant>
      <vt:variant>
        <vt:lpwstr/>
      </vt:variant>
      <vt:variant>
        <vt:i4>4980839</vt:i4>
      </vt:variant>
      <vt:variant>
        <vt:i4>588</vt:i4>
      </vt:variant>
      <vt:variant>
        <vt:i4>0</vt:i4>
      </vt:variant>
      <vt:variant>
        <vt:i4>5</vt:i4>
      </vt:variant>
      <vt:variant>
        <vt:lpwstr>mailto:vtphongnnptnt@cukuin.daklak.gov.vn</vt:lpwstr>
      </vt:variant>
      <vt:variant>
        <vt:lpwstr/>
      </vt:variant>
      <vt:variant>
        <vt:i4>2228244</vt:i4>
      </vt:variant>
      <vt:variant>
        <vt:i4>585</vt:i4>
      </vt:variant>
      <vt:variant>
        <vt:i4>0</vt:i4>
      </vt:variant>
      <vt:variant>
        <vt:i4>5</vt:i4>
      </vt:variant>
      <vt:variant>
        <vt:lpwstr>mailto:vtphongktht@cukuin.daklak.gov.vn</vt:lpwstr>
      </vt:variant>
      <vt:variant>
        <vt:lpwstr/>
      </vt:variant>
      <vt:variant>
        <vt:i4>5636195</vt:i4>
      </vt:variant>
      <vt:variant>
        <vt:i4>582</vt:i4>
      </vt:variant>
      <vt:variant>
        <vt:i4>0</vt:i4>
      </vt:variant>
      <vt:variant>
        <vt:i4>5</vt:i4>
      </vt:variant>
      <vt:variant>
        <vt:lpwstr>mailto:vtphongtt@cukuin.daklak.gov.vn</vt:lpwstr>
      </vt:variant>
      <vt:variant>
        <vt:lpwstr/>
      </vt:variant>
      <vt:variant>
        <vt:i4>5636206</vt:i4>
      </vt:variant>
      <vt:variant>
        <vt:i4>579</vt:i4>
      </vt:variant>
      <vt:variant>
        <vt:i4>0</vt:i4>
      </vt:variant>
      <vt:variant>
        <vt:i4>5</vt:i4>
      </vt:variant>
      <vt:variant>
        <vt:lpwstr>mailto:vtphongyt@cukuin.daklak.gov.vn</vt:lpwstr>
      </vt:variant>
      <vt:variant>
        <vt:lpwstr/>
      </vt:variant>
      <vt:variant>
        <vt:i4>4063253</vt:i4>
      </vt:variant>
      <vt:variant>
        <vt:i4>576</vt:i4>
      </vt:variant>
      <vt:variant>
        <vt:i4>0</vt:i4>
      </vt:variant>
      <vt:variant>
        <vt:i4>5</vt:i4>
      </vt:variant>
      <vt:variant>
        <vt:lpwstr>mailto:vtphongvhtt@cukuin.daklak.gov.vn</vt:lpwstr>
      </vt:variant>
      <vt:variant>
        <vt:lpwstr/>
      </vt:variant>
      <vt:variant>
        <vt:i4>4980855</vt:i4>
      </vt:variant>
      <vt:variant>
        <vt:i4>573</vt:i4>
      </vt:variant>
      <vt:variant>
        <vt:i4>0</vt:i4>
      </vt:variant>
      <vt:variant>
        <vt:i4>5</vt:i4>
      </vt:variant>
      <vt:variant>
        <vt:lpwstr>mailto:vtphongldtbxh@cukuin.daklak.gov.vn</vt:lpwstr>
      </vt:variant>
      <vt:variant>
        <vt:lpwstr/>
      </vt:variant>
      <vt:variant>
        <vt:i4>3670030</vt:i4>
      </vt:variant>
      <vt:variant>
        <vt:i4>570</vt:i4>
      </vt:variant>
      <vt:variant>
        <vt:i4>0</vt:i4>
      </vt:variant>
      <vt:variant>
        <vt:i4>5</vt:i4>
      </vt:variant>
      <vt:variant>
        <vt:lpwstr>mailto:vtphongtnmt@cukuin.daklak.gov.vn</vt:lpwstr>
      </vt:variant>
      <vt:variant>
        <vt:lpwstr/>
      </vt:variant>
      <vt:variant>
        <vt:i4>2686984</vt:i4>
      </vt:variant>
      <vt:variant>
        <vt:i4>567</vt:i4>
      </vt:variant>
      <vt:variant>
        <vt:i4>0</vt:i4>
      </vt:variant>
      <vt:variant>
        <vt:i4>5</vt:i4>
      </vt:variant>
      <vt:variant>
        <vt:lpwstr>mailto:vtphongtckh@cukuin.daklak.gov.vn</vt:lpwstr>
      </vt:variant>
      <vt:variant>
        <vt:lpwstr/>
      </vt:variant>
      <vt:variant>
        <vt:i4>5374051</vt:i4>
      </vt:variant>
      <vt:variant>
        <vt:i4>564</vt:i4>
      </vt:variant>
      <vt:variant>
        <vt:i4>0</vt:i4>
      </vt:variant>
      <vt:variant>
        <vt:i4>5</vt:i4>
      </vt:variant>
      <vt:variant>
        <vt:lpwstr>mailto:vtphongtp@cukuin.daklak.gov.vn</vt:lpwstr>
      </vt:variant>
      <vt:variant>
        <vt:lpwstr/>
      </vt:variant>
      <vt:variant>
        <vt:i4>5505145</vt:i4>
      </vt:variant>
      <vt:variant>
        <vt:i4>561</vt:i4>
      </vt:variant>
      <vt:variant>
        <vt:i4>0</vt:i4>
      </vt:variant>
      <vt:variant>
        <vt:i4>5</vt:i4>
      </vt:variant>
      <vt:variant>
        <vt:lpwstr>mailto:vtphongnv@cukuin.daklak.gov.vn</vt:lpwstr>
      </vt:variant>
      <vt:variant>
        <vt:lpwstr/>
      </vt:variant>
      <vt:variant>
        <vt:i4>3670022</vt:i4>
      </vt:variant>
      <vt:variant>
        <vt:i4>558</vt:i4>
      </vt:variant>
      <vt:variant>
        <vt:i4>0</vt:i4>
      </vt:variant>
      <vt:variant>
        <vt:i4>5</vt:i4>
      </vt:variant>
      <vt:variant>
        <vt:lpwstr>mailto:vtvpubnd@cukuin.daklak.gov.vn</vt:lpwstr>
      </vt:variant>
      <vt:variant>
        <vt:lpwstr/>
      </vt:variant>
      <vt:variant>
        <vt:i4>6619255</vt:i4>
      </vt:variant>
      <vt:variant>
        <vt:i4>555</vt:i4>
      </vt:variant>
      <vt:variant>
        <vt:i4>0</vt:i4>
      </vt:variant>
      <vt:variant>
        <vt:i4>5</vt:i4>
      </vt:variant>
      <vt:variant>
        <vt:lpwstr>http://buondon.edu.vn/</vt:lpwstr>
      </vt:variant>
      <vt:variant>
        <vt:lpwstr/>
      </vt:variant>
      <vt:variant>
        <vt:i4>4194424</vt:i4>
      </vt:variant>
      <vt:variant>
        <vt:i4>552</vt:i4>
      </vt:variant>
      <vt:variant>
        <vt:i4>0</vt:i4>
      </vt:variant>
      <vt:variant>
        <vt:i4>5</vt:i4>
      </vt:variant>
      <vt:variant>
        <vt:lpwstr>mailto:vtxeasien@buonho.daklak.gov.vn</vt:lpwstr>
      </vt:variant>
      <vt:variant>
        <vt:lpwstr/>
      </vt:variant>
      <vt:variant>
        <vt:i4>4849789</vt:i4>
      </vt:variant>
      <vt:variant>
        <vt:i4>549</vt:i4>
      </vt:variant>
      <vt:variant>
        <vt:i4>0</vt:i4>
      </vt:variant>
      <vt:variant>
        <vt:i4>5</vt:i4>
      </vt:variant>
      <vt:variant>
        <vt:lpwstr>mailto:vtxeadrong@buonho.daklak.gov.vn</vt:lpwstr>
      </vt:variant>
      <vt:variant>
        <vt:lpwstr/>
      </vt:variant>
      <vt:variant>
        <vt:i4>5505141</vt:i4>
      </vt:variant>
      <vt:variant>
        <vt:i4>546</vt:i4>
      </vt:variant>
      <vt:variant>
        <vt:i4>0</vt:i4>
      </vt:variant>
      <vt:variant>
        <vt:i4>5</vt:i4>
      </vt:variant>
      <vt:variant>
        <vt:lpwstr>mailto:vtxeablang@buonho.daklak.gov.vn</vt:lpwstr>
      </vt:variant>
      <vt:variant>
        <vt:lpwstr/>
      </vt:variant>
      <vt:variant>
        <vt:i4>2293786</vt:i4>
      </vt:variant>
      <vt:variant>
        <vt:i4>543</vt:i4>
      </vt:variant>
      <vt:variant>
        <vt:i4>0</vt:i4>
      </vt:variant>
      <vt:variant>
        <vt:i4>5</vt:i4>
      </vt:variant>
      <vt:variant>
        <vt:lpwstr>mailto:vtxcubao@buonho.daklak.gov.vn</vt:lpwstr>
      </vt:variant>
      <vt:variant>
        <vt:lpwstr/>
      </vt:variant>
      <vt:variant>
        <vt:i4>4128791</vt:i4>
      </vt:variant>
      <vt:variant>
        <vt:i4>540</vt:i4>
      </vt:variant>
      <vt:variant>
        <vt:i4>0</vt:i4>
      </vt:variant>
      <vt:variant>
        <vt:i4>5</vt:i4>
      </vt:variant>
      <vt:variant>
        <vt:lpwstr>mailto:vtxbinhthuan@buonho.daklak.gov.vn</vt:lpwstr>
      </vt:variant>
      <vt:variant>
        <vt:lpwstr/>
      </vt:variant>
      <vt:variant>
        <vt:i4>3538964</vt:i4>
      </vt:variant>
      <vt:variant>
        <vt:i4>537</vt:i4>
      </vt:variant>
      <vt:variant>
        <vt:i4>0</vt:i4>
      </vt:variant>
      <vt:variant>
        <vt:i4>5</vt:i4>
      </vt:variant>
      <vt:variant>
        <vt:lpwstr>mailto:vtpthongnhat@buonho.daklak.gov.vn</vt:lpwstr>
      </vt:variant>
      <vt:variant>
        <vt:lpwstr/>
      </vt:variant>
      <vt:variant>
        <vt:i4>5439593</vt:i4>
      </vt:variant>
      <vt:variant>
        <vt:i4>534</vt:i4>
      </vt:variant>
      <vt:variant>
        <vt:i4>0</vt:i4>
      </vt:variant>
      <vt:variant>
        <vt:i4>5</vt:i4>
      </vt:variant>
      <vt:variant>
        <vt:lpwstr>mailto:vtpthienan@buonho.daklak.gov.vn</vt:lpwstr>
      </vt:variant>
      <vt:variant>
        <vt:lpwstr/>
      </vt:variant>
      <vt:variant>
        <vt:i4>5963886</vt:i4>
      </vt:variant>
      <vt:variant>
        <vt:i4>531</vt:i4>
      </vt:variant>
      <vt:variant>
        <vt:i4>0</vt:i4>
      </vt:variant>
      <vt:variant>
        <vt:i4>5</vt:i4>
      </vt:variant>
      <vt:variant>
        <vt:lpwstr>mailto:vtpdoanket@buonho.daklak.gov.vn</vt:lpwstr>
      </vt:variant>
      <vt:variant>
        <vt:lpwstr/>
      </vt:variant>
      <vt:variant>
        <vt:i4>5439608</vt:i4>
      </vt:variant>
      <vt:variant>
        <vt:i4>528</vt:i4>
      </vt:variant>
      <vt:variant>
        <vt:i4>0</vt:i4>
      </vt:variant>
      <vt:variant>
        <vt:i4>5</vt:i4>
      </vt:variant>
      <vt:variant>
        <vt:lpwstr>mailto:vtpdathieu@buonho.daklak.gov.vn</vt:lpwstr>
      </vt:variant>
      <vt:variant>
        <vt:lpwstr/>
      </vt:variant>
      <vt:variant>
        <vt:i4>6226018</vt:i4>
      </vt:variant>
      <vt:variant>
        <vt:i4>525</vt:i4>
      </vt:variant>
      <vt:variant>
        <vt:i4>0</vt:i4>
      </vt:variant>
      <vt:variant>
        <vt:i4>5</vt:i4>
      </vt:variant>
      <vt:variant>
        <vt:lpwstr>mailto:vtpbinhtan@buonho.daklak.gov.vn</vt:lpwstr>
      </vt:variant>
      <vt:variant>
        <vt:lpwstr/>
      </vt:variant>
      <vt:variant>
        <vt:i4>3145754</vt:i4>
      </vt:variant>
      <vt:variant>
        <vt:i4>522</vt:i4>
      </vt:variant>
      <vt:variant>
        <vt:i4>0</vt:i4>
      </vt:variant>
      <vt:variant>
        <vt:i4>5</vt:i4>
      </vt:variant>
      <vt:variant>
        <vt:lpwstr>mailto:vtpanlac@buonho.daklak.gov.vn</vt:lpwstr>
      </vt:variant>
      <vt:variant>
        <vt:lpwstr/>
      </vt:variant>
      <vt:variant>
        <vt:i4>4259942</vt:i4>
      </vt:variant>
      <vt:variant>
        <vt:i4>519</vt:i4>
      </vt:variant>
      <vt:variant>
        <vt:i4>0</vt:i4>
      </vt:variant>
      <vt:variant>
        <vt:i4>5</vt:i4>
      </vt:variant>
      <vt:variant>
        <vt:lpwstr>mailto:vtpanbinh@buonho.daklak.gov.vn</vt:lpwstr>
      </vt:variant>
      <vt:variant>
        <vt:lpwstr/>
      </vt:variant>
      <vt:variant>
        <vt:i4>5046376</vt:i4>
      </vt:variant>
      <vt:variant>
        <vt:i4>516</vt:i4>
      </vt:variant>
      <vt:variant>
        <vt:i4>0</vt:i4>
      </vt:variant>
      <vt:variant>
        <vt:i4>5</vt:i4>
      </vt:variant>
      <vt:variant>
        <vt:lpwstr>mailto:vtttvhtttt@buonho.daklak.gov.vn</vt:lpwstr>
      </vt:variant>
      <vt:variant>
        <vt:lpwstr/>
      </vt:variant>
      <vt:variant>
        <vt:i4>2162710</vt:i4>
      </vt:variant>
      <vt:variant>
        <vt:i4>513</vt:i4>
      </vt:variant>
      <vt:variant>
        <vt:i4>0</vt:i4>
      </vt:variant>
      <vt:variant>
        <vt:i4>5</vt:i4>
      </vt:variant>
      <vt:variant>
        <vt:lpwstr>mailto:vtttgdnngdtx@buonho.daklak.gov.vn</vt:lpwstr>
      </vt:variant>
      <vt:variant>
        <vt:lpwstr/>
      </vt:variant>
      <vt:variant>
        <vt:i4>3801104</vt:i4>
      </vt:variant>
      <vt:variant>
        <vt:i4>510</vt:i4>
      </vt:variant>
      <vt:variant>
        <vt:i4>0</vt:i4>
      </vt:variant>
      <vt:variant>
        <vt:i4>5</vt:i4>
      </vt:variant>
      <vt:variant>
        <vt:lpwstr>mailto:vtttptqd@buonho.daklak.gov.vn</vt:lpwstr>
      </vt:variant>
      <vt:variant>
        <vt:lpwstr/>
      </vt:variant>
      <vt:variant>
        <vt:i4>3407875</vt:i4>
      </vt:variant>
      <vt:variant>
        <vt:i4>507</vt:i4>
      </vt:variant>
      <vt:variant>
        <vt:i4>0</vt:i4>
      </vt:variant>
      <vt:variant>
        <vt:i4>5</vt:i4>
      </vt:variant>
      <vt:variant>
        <vt:lpwstr>mailto:vtkhuyennong@buonho.daklak.gov.vn</vt:lpwstr>
      </vt:variant>
      <vt:variant>
        <vt:lpwstr/>
      </vt:variant>
      <vt:variant>
        <vt:i4>3211294</vt:i4>
      </vt:variant>
      <vt:variant>
        <vt:i4>504</vt:i4>
      </vt:variant>
      <vt:variant>
        <vt:i4>0</vt:i4>
      </vt:variant>
      <vt:variant>
        <vt:i4>5</vt:i4>
      </vt:variant>
      <vt:variant>
        <vt:lpwstr>mailto:vtbqlda@buonho.daklak.gov.vn</vt:lpwstr>
      </vt:variant>
      <vt:variant>
        <vt:lpwstr/>
      </vt:variant>
      <vt:variant>
        <vt:i4>2490379</vt:i4>
      </vt:variant>
      <vt:variant>
        <vt:i4>501</vt:i4>
      </vt:variant>
      <vt:variant>
        <vt:i4>0</vt:i4>
      </vt:variant>
      <vt:variant>
        <vt:i4>5</vt:i4>
      </vt:variant>
      <vt:variant>
        <vt:lpwstr>mailto:vtdttth@buonho.daklak.gov.vn</vt:lpwstr>
      </vt:variant>
      <vt:variant>
        <vt:lpwstr/>
      </vt:variant>
      <vt:variant>
        <vt:i4>4456475</vt:i4>
      </vt:variant>
      <vt:variant>
        <vt:i4>498</vt:i4>
      </vt:variant>
      <vt:variant>
        <vt:i4>0</vt:i4>
      </vt:variant>
      <vt:variant>
        <vt:i4>5</vt:i4>
      </vt:variant>
      <vt:variant>
        <vt:lpwstr>http://buonho.edu.vn/</vt:lpwstr>
      </vt:variant>
      <vt:variant>
        <vt:lpwstr/>
      </vt:variant>
      <vt:variant>
        <vt:i4>5374057</vt:i4>
      </vt:variant>
      <vt:variant>
        <vt:i4>495</vt:i4>
      </vt:variant>
      <vt:variant>
        <vt:i4>0</vt:i4>
      </vt:variant>
      <vt:variant>
        <vt:i4>5</vt:i4>
      </vt:variant>
      <vt:variant>
        <vt:lpwstr>mailto:vtphongdt@buonho.daklak.gov.vn</vt:lpwstr>
      </vt:variant>
      <vt:variant>
        <vt:lpwstr/>
      </vt:variant>
      <vt:variant>
        <vt:i4>4063256</vt:i4>
      </vt:variant>
      <vt:variant>
        <vt:i4>492</vt:i4>
      </vt:variant>
      <vt:variant>
        <vt:i4>0</vt:i4>
      </vt:variant>
      <vt:variant>
        <vt:i4>5</vt:i4>
      </vt:variant>
      <vt:variant>
        <vt:lpwstr>mailto:vtphongqldt@buonho.daklak.gov.vn</vt:lpwstr>
      </vt:variant>
      <vt:variant>
        <vt:lpwstr/>
      </vt:variant>
      <vt:variant>
        <vt:i4>5374054</vt:i4>
      </vt:variant>
      <vt:variant>
        <vt:i4>489</vt:i4>
      </vt:variant>
      <vt:variant>
        <vt:i4>0</vt:i4>
      </vt:variant>
      <vt:variant>
        <vt:i4>5</vt:i4>
      </vt:variant>
      <vt:variant>
        <vt:lpwstr>mailto:vtphongkt@buonho.daklak.gov.vn</vt:lpwstr>
      </vt:variant>
      <vt:variant>
        <vt:lpwstr/>
      </vt:variant>
      <vt:variant>
        <vt:i4>4194407</vt:i4>
      </vt:variant>
      <vt:variant>
        <vt:i4>486</vt:i4>
      </vt:variant>
      <vt:variant>
        <vt:i4>0</vt:i4>
      </vt:variant>
      <vt:variant>
        <vt:i4>5</vt:i4>
      </vt:variant>
      <vt:variant>
        <vt:lpwstr>mailto:vtthanhtra@buonho.daklak.gov.vn</vt:lpwstr>
      </vt:variant>
      <vt:variant>
        <vt:lpwstr/>
      </vt:variant>
      <vt:variant>
        <vt:i4>5374068</vt:i4>
      </vt:variant>
      <vt:variant>
        <vt:i4>483</vt:i4>
      </vt:variant>
      <vt:variant>
        <vt:i4>0</vt:i4>
      </vt:variant>
      <vt:variant>
        <vt:i4>5</vt:i4>
      </vt:variant>
      <vt:variant>
        <vt:lpwstr>mailto:vtphongyt@buonho.daklak.gov.vn</vt:lpwstr>
      </vt:variant>
      <vt:variant>
        <vt:lpwstr/>
      </vt:variant>
      <vt:variant>
        <vt:i4>3801103</vt:i4>
      </vt:variant>
      <vt:variant>
        <vt:i4>480</vt:i4>
      </vt:variant>
      <vt:variant>
        <vt:i4>0</vt:i4>
      </vt:variant>
      <vt:variant>
        <vt:i4>5</vt:i4>
      </vt:variant>
      <vt:variant>
        <vt:lpwstr>mailto:vtphongvhtt@buonho.daklak.gov.vn</vt:lpwstr>
      </vt:variant>
      <vt:variant>
        <vt:lpwstr/>
      </vt:variant>
      <vt:variant>
        <vt:i4>4718701</vt:i4>
      </vt:variant>
      <vt:variant>
        <vt:i4>477</vt:i4>
      </vt:variant>
      <vt:variant>
        <vt:i4>0</vt:i4>
      </vt:variant>
      <vt:variant>
        <vt:i4>5</vt:i4>
      </vt:variant>
      <vt:variant>
        <vt:lpwstr>mailto:vtphongldtbxh@buonho.daklak.gov.vn</vt:lpwstr>
      </vt:variant>
      <vt:variant>
        <vt:lpwstr/>
      </vt:variant>
      <vt:variant>
        <vt:i4>3932180</vt:i4>
      </vt:variant>
      <vt:variant>
        <vt:i4>474</vt:i4>
      </vt:variant>
      <vt:variant>
        <vt:i4>0</vt:i4>
      </vt:variant>
      <vt:variant>
        <vt:i4>5</vt:i4>
      </vt:variant>
      <vt:variant>
        <vt:lpwstr>mailto:vtphongtnmt@buonho.daklak.gov.vn</vt:lpwstr>
      </vt:variant>
      <vt:variant>
        <vt:lpwstr/>
      </vt:variant>
      <vt:variant>
        <vt:i4>2949138</vt:i4>
      </vt:variant>
      <vt:variant>
        <vt:i4>471</vt:i4>
      </vt:variant>
      <vt:variant>
        <vt:i4>0</vt:i4>
      </vt:variant>
      <vt:variant>
        <vt:i4>5</vt:i4>
      </vt:variant>
      <vt:variant>
        <vt:lpwstr>mailto:vtphongtckh@buonho.daklak.gov.vn</vt:lpwstr>
      </vt:variant>
      <vt:variant>
        <vt:lpwstr/>
      </vt:variant>
      <vt:variant>
        <vt:i4>5636217</vt:i4>
      </vt:variant>
      <vt:variant>
        <vt:i4>468</vt:i4>
      </vt:variant>
      <vt:variant>
        <vt:i4>0</vt:i4>
      </vt:variant>
      <vt:variant>
        <vt:i4>5</vt:i4>
      </vt:variant>
      <vt:variant>
        <vt:lpwstr>mailto:vtphongtp@buonho.daklak.gov.vn</vt:lpwstr>
      </vt:variant>
      <vt:variant>
        <vt:lpwstr/>
      </vt:variant>
      <vt:variant>
        <vt:i4>5242979</vt:i4>
      </vt:variant>
      <vt:variant>
        <vt:i4>465</vt:i4>
      </vt:variant>
      <vt:variant>
        <vt:i4>0</vt:i4>
      </vt:variant>
      <vt:variant>
        <vt:i4>5</vt:i4>
      </vt:variant>
      <vt:variant>
        <vt:lpwstr>mailto:vtphongnv@buonho.daklak.gov.vn</vt:lpwstr>
      </vt:variant>
      <vt:variant>
        <vt:lpwstr/>
      </vt:variant>
      <vt:variant>
        <vt:i4>5505142</vt:i4>
      </vt:variant>
      <vt:variant>
        <vt:i4>462</vt:i4>
      </vt:variant>
      <vt:variant>
        <vt:i4>0</vt:i4>
      </vt:variant>
      <vt:variant>
        <vt:i4>5</vt:i4>
      </vt:variant>
      <vt:variant>
        <vt:lpwstr>mailto:vpubnd@buonho.daklak.gov.vn</vt:lpwstr>
      </vt:variant>
      <vt:variant>
        <vt:lpwstr/>
      </vt:variant>
      <vt:variant>
        <vt:i4>524339</vt:i4>
      </vt:variant>
      <vt:variant>
        <vt:i4>459</vt:i4>
      </vt:variant>
      <vt:variant>
        <vt:i4>0</vt:i4>
      </vt:variant>
      <vt:variant>
        <vt:i4>5</vt:i4>
      </vt:variant>
      <vt:variant>
        <vt:lpwstr>mailto:vtxhoathang@bmt.daklak.gov.vn</vt:lpwstr>
      </vt:variant>
      <vt:variant>
        <vt:lpwstr/>
      </vt:variant>
      <vt:variant>
        <vt:i4>1572923</vt:i4>
      </vt:variant>
      <vt:variant>
        <vt:i4>456</vt:i4>
      </vt:variant>
      <vt:variant>
        <vt:i4>0</vt:i4>
      </vt:variant>
      <vt:variant>
        <vt:i4>5</vt:i4>
      </vt:variant>
      <vt:variant>
        <vt:lpwstr>mailto:vtxhoaxuan@bmt.daklak.gov.vn</vt:lpwstr>
      </vt:variant>
      <vt:variant>
        <vt:lpwstr/>
      </vt:variant>
      <vt:variant>
        <vt:i4>8323165</vt:i4>
      </vt:variant>
      <vt:variant>
        <vt:i4>453</vt:i4>
      </vt:variant>
      <vt:variant>
        <vt:i4>0</vt:i4>
      </vt:variant>
      <vt:variant>
        <vt:i4>5</vt:i4>
      </vt:variant>
      <vt:variant>
        <vt:lpwstr>mailto:vtxhoaphu@bmt.daklak.gov.vn</vt:lpwstr>
      </vt:variant>
      <vt:variant>
        <vt:lpwstr/>
      </vt:variant>
      <vt:variant>
        <vt:i4>1572915</vt:i4>
      </vt:variant>
      <vt:variant>
        <vt:i4>450</vt:i4>
      </vt:variant>
      <vt:variant>
        <vt:i4>0</vt:i4>
      </vt:variant>
      <vt:variant>
        <vt:i4>5</vt:i4>
      </vt:variant>
      <vt:variant>
        <vt:lpwstr>mailto:vtxhoakhanh@bmt.daklak.gov.vn</vt:lpwstr>
      </vt:variant>
      <vt:variant>
        <vt:lpwstr/>
      </vt:variant>
      <vt:variant>
        <vt:i4>1376316</vt:i4>
      </vt:variant>
      <vt:variant>
        <vt:i4>447</vt:i4>
      </vt:variant>
      <vt:variant>
        <vt:i4>0</vt:i4>
      </vt:variant>
      <vt:variant>
        <vt:i4>5</vt:i4>
      </vt:variant>
      <vt:variant>
        <vt:lpwstr>mailto:vtxhoathuan@bmt.daklak.gov.vn</vt:lpwstr>
      </vt:variant>
      <vt:variant>
        <vt:lpwstr/>
      </vt:variant>
      <vt:variant>
        <vt:i4>65581</vt:i4>
      </vt:variant>
      <vt:variant>
        <vt:i4>444</vt:i4>
      </vt:variant>
      <vt:variant>
        <vt:i4>0</vt:i4>
      </vt:variant>
      <vt:variant>
        <vt:i4>5</vt:i4>
      </vt:variant>
      <vt:variant>
        <vt:lpwstr>mailto:vtxeatu@bmt.daklak.gov.vn</vt:lpwstr>
      </vt:variant>
      <vt:variant>
        <vt:lpwstr/>
      </vt:variant>
      <vt:variant>
        <vt:i4>7209032</vt:i4>
      </vt:variant>
      <vt:variant>
        <vt:i4>441</vt:i4>
      </vt:variant>
      <vt:variant>
        <vt:i4>0</vt:i4>
      </vt:variant>
      <vt:variant>
        <vt:i4>5</vt:i4>
      </vt:variant>
      <vt:variant>
        <vt:lpwstr>mailto:vtxeakao@bmt.daklak.gov.vn</vt:lpwstr>
      </vt:variant>
      <vt:variant>
        <vt:lpwstr/>
      </vt:variant>
      <vt:variant>
        <vt:i4>7340111</vt:i4>
      </vt:variant>
      <vt:variant>
        <vt:i4>438</vt:i4>
      </vt:variant>
      <vt:variant>
        <vt:i4>0</vt:i4>
      </vt:variant>
      <vt:variant>
        <vt:i4>5</vt:i4>
      </vt:variant>
      <vt:variant>
        <vt:lpwstr>mailto:vtxcuebur@bmt.daklak.gov.vn</vt:lpwstr>
      </vt:variant>
      <vt:variant>
        <vt:lpwstr/>
      </vt:variant>
      <vt:variant>
        <vt:i4>393257</vt:i4>
      </vt:variant>
      <vt:variant>
        <vt:i4>435</vt:i4>
      </vt:variant>
      <vt:variant>
        <vt:i4>0</vt:i4>
      </vt:variant>
      <vt:variant>
        <vt:i4>5</vt:i4>
      </vt:variant>
      <vt:variant>
        <vt:lpwstr>mailto:vtptuan@bmt.daklak.gov.vn</vt:lpwstr>
      </vt:variant>
      <vt:variant>
        <vt:lpwstr/>
      </vt:variant>
      <vt:variant>
        <vt:i4>7274569</vt:i4>
      </vt:variant>
      <vt:variant>
        <vt:i4>432</vt:i4>
      </vt:variant>
      <vt:variant>
        <vt:i4>0</vt:i4>
      </vt:variant>
      <vt:variant>
        <vt:i4>5</vt:i4>
      </vt:variant>
      <vt:variant>
        <vt:lpwstr>mailto:vtpthongnhat@bmt.daklak.gov.vn</vt:lpwstr>
      </vt:variant>
      <vt:variant>
        <vt:lpwstr/>
      </vt:variant>
      <vt:variant>
        <vt:i4>7274568</vt:i4>
      </vt:variant>
      <vt:variant>
        <vt:i4>429</vt:i4>
      </vt:variant>
      <vt:variant>
        <vt:i4>0</vt:i4>
      </vt:variant>
      <vt:variant>
        <vt:i4>5</vt:i4>
      </vt:variant>
      <vt:variant>
        <vt:lpwstr>mailto:vtpthanhnhat@bmt.daklak.gov.vn</vt:lpwstr>
      </vt:variant>
      <vt:variant>
        <vt:lpwstr/>
      </vt:variant>
      <vt:variant>
        <vt:i4>7143516</vt:i4>
      </vt:variant>
      <vt:variant>
        <vt:i4>426</vt:i4>
      </vt:variant>
      <vt:variant>
        <vt:i4>0</vt:i4>
      </vt:variant>
      <vt:variant>
        <vt:i4>5</vt:i4>
      </vt:variant>
      <vt:variant>
        <vt:lpwstr>mailto:vtpthanhcong@bmt.daklak.gov.vn</vt:lpwstr>
      </vt:variant>
      <vt:variant>
        <vt:lpwstr/>
      </vt:variant>
      <vt:variant>
        <vt:i4>1966113</vt:i4>
      </vt:variant>
      <vt:variant>
        <vt:i4>423</vt:i4>
      </vt:variant>
      <vt:variant>
        <vt:i4>0</vt:i4>
      </vt:variant>
      <vt:variant>
        <vt:i4>5</vt:i4>
      </vt:variant>
      <vt:variant>
        <vt:lpwstr>mailto:vtpthangloi@bmt.daklak.gov.vn</vt:lpwstr>
      </vt:variant>
      <vt:variant>
        <vt:lpwstr/>
      </vt:variant>
      <vt:variant>
        <vt:i4>1441844</vt:i4>
      </vt:variant>
      <vt:variant>
        <vt:i4>420</vt:i4>
      </vt:variant>
      <vt:variant>
        <vt:i4>0</vt:i4>
      </vt:variant>
      <vt:variant>
        <vt:i4>5</vt:i4>
      </vt:variant>
      <vt:variant>
        <vt:lpwstr>mailto:vtptantien@bmt.daklak.gov.vn</vt:lpwstr>
      </vt:variant>
      <vt:variant>
        <vt:lpwstr/>
      </vt:variant>
      <vt:variant>
        <vt:i4>65568</vt:i4>
      </vt:variant>
      <vt:variant>
        <vt:i4>417</vt:i4>
      </vt:variant>
      <vt:variant>
        <vt:i4>0</vt:i4>
      </vt:variant>
      <vt:variant>
        <vt:i4>5</vt:i4>
      </vt:variant>
      <vt:variant>
        <vt:lpwstr>mailto:vtptanthanh@bmt.daklak.gov.vn</vt:lpwstr>
      </vt:variant>
      <vt:variant>
        <vt:lpwstr/>
      </vt:variant>
      <vt:variant>
        <vt:i4>7929929</vt:i4>
      </vt:variant>
      <vt:variant>
        <vt:i4>414</vt:i4>
      </vt:variant>
      <vt:variant>
        <vt:i4>0</vt:i4>
      </vt:variant>
      <vt:variant>
        <vt:i4>5</vt:i4>
      </vt:variant>
      <vt:variant>
        <vt:lpwstr>mailto:vtptanloi@bmt.daklak.gov.vn</vt:lpwstr>
      </vt:variant>
      <vt:variant>
        <vt:lpwstr/>
      </vt:variant>
      <vt:variant>
        <vt:i4>6291527</vt:i4>
      </vt:variant>
      <vt:variant>
        <vt:i4>411</vt:i4>
      </vt:variant>
      <vt:variant>
        <vt:i4>0</vt:i4>
      </vt:variant>
      <vt:variant>
        <vt:i4>5</vt:i4>
      </vt:variant>
      <vt:variant>
        <vt:lpwstr>mailto:vtptanlap@bmt.daklak.gov.vn</vt:lpwstr>
      </vt:variant>
      <vt:variant>
        <vt:lpwstr/>
      </vt:variant>
      <vt:variant>
        <vt:i4>7667785</vt:i4>
      </vt:variant>
      <vt:variant>
        <vt:i4>408</vt:i4>
      </vt:variant>
      <vt:variant>
        <vt:i4>0</vt:i4>
      </vt:variant>
      <vt:variant>
        <vt:i4>5</vt:i4>
      </vt:variant>
      <vt:variant>
        <vt:lpwstr>mailto:vtptanhoa@bmt.daklak.gov.vn</vt:lpwstr>
      </vt:variant>
      <vt:variant>
        <vt:lpwstr/>
      </vt:variant>
      <vt:variant>
        <vt:i4>6684765</vt:i4>
      </vt:variant>
      <vt:variant>
        <vt:i4>405</vt:i4>
      </vt:variant>
      <vt:variant>
        <vt:i4>0</vt:i4>
      </vt:variant>
      <vt:variant>
        <vt:i4>5</vt:i4>
      </vt:variant>
      <vt:variant>
        <vt:lpwstr>mailto:vtptanan@bmt.daklak.gov.vn</vt:lpwstr>
      </vt:variant>
      <vt:variant>
        <vt:lpwstr/>
      </vt:variant>
      <vt:variant>
        <vt:i4>7929936</vt:i4>
      </vt:variant>
      <vt:variant>
        <vt:i4>402</vt:i4>
      </vt:variant>
      <vt:variant>
        <vt:i4>0</vt:i4>
      </vt:variant>
      <vt:variant>
        <vt:i4>5</vt:i4>
      </vt:variant>
      <vt:variant>
        <vt:lpwstr>mailto:vtpkhanhxuan@bmt.daklak.gov.vn</vt:lpwstr>
      </vt:variant>
      <vt:variant>
        <vt:lpwstr/>
      </vt:variant>
      <vt:variant>
        <vt:i4>6684757</vt:i4>
      </vt:variant>
      <vt:variant>
        <vt:i4>399</vt:i4>
      </vt:variant>
      <vt:variant>
        <vt:i4>0</vt:i4>
      </vt:variant>
      <vt:variant>
        <vt:i4>5</vt:i4>
      </vt:variant>
      <vt:variant>
        <vt:lpwstr>mailto:vtpeatam@bmt.daklak.gov.vn</vt:lpwstr>
      </vt:variant>
      <vt:variant>
        <vt:lpwstr/>
      </vt:variant>
      <vt:variant>
        <vt:i4>1966133</vt:i4>
      </vt:variant>
      <vt:variant>
        <vt:i4>396</vt:i4>
      </vt:variant>
      <vt:variant>
        <vt:i4>0</vt:i4>
      </vt:variant>
      <vt:variant>
        <vt:i4>5</vt:i4>
      </vt:variant>
      <vt:variant>
        <vt:lpwstr>mailto:vtbanqlcho@bmt.daklak.gov.vn</vt:lpwstr>
      </vt:variant>
      <vt:variant>
        <vt:lpwstr/>
      </vt:variant>
      <vt:variant>
        <vt:i4>589877</vt:i4>
      </vt:variant>
      <vt:variant>
        <vt:i4>393</vt:i4>
      </vt:variant>
      <vt:variant>
        <vt:i4>0</vt:i4>
      </vt:variant>
      <vt:variant>
        <vt:i4>5</vt:i4>
      </vt:variant>
      <vt:variant>
        <vt:lpwstr>mailto:vtdoiqlttcq@bmt.daklak.gov.vn</vt:lpwstr>
      </vt:variant>
      <vt:variant>
        <vt:lpwstr/>
      </vt:variant>
      <vt:variant>
        <vt:i4>6750276</vt:i4>
      </vt:variant>
      <vt:variant>
        <vt:i4>390</vt:i4>
      </vt:variant>
      <vt:variant>
        <vt:i4>0</vt:i4>
      </vt:variant>
      <vt:variant>
        <vt:i4>5</vt:i4>
      </vt:variant>
      <vt:variant>
        <vt:lpwstr>mailto:vttrungtamvh@bmt.daklak.gov.vn</vt:lpwstr>
      </vt:variant>
      <vt:variant>
        <vt:lpwstr/>
      </vt:variant>
      <vt:variant>
        <vt:i4>6619225</vt:i4>
      </vt:variant>
      <vt:variant>
        <vt:i4>387</vt:i4>
      </vt:variant>
      <vt:variant>
        <vt:i4>0</vt:i4>
      </vt:variant>
      <vt:variant>
        <vt:i4>5</vt:i4>
      </vt:variant>
      <vt:variant>
        <vt:lpwstr>mailto:vanthuttptqd@bmt.daklak.gov.vn</vt:lpwstr>
      </vt:variant>
      <vt:variant>
        <vt:lpwstr/>
      </vt:variant>
      <vt:variant>
        <vt:i4>2424930</vt:i4>
      </vt:variant>
      <vt:variant>
        <vt:i4>384</vt:i4>
      </vt:variant>
      <vt:variant>
        <vt:i4>0</vt:i4>
      </vt:variant>
      <vt:variant>
        <vt:i4>5</vt:i4>
      </vt:variant>
      <vt:variant>
        <vt:lpwstr>https://www.google.com.vn/search?q=Trung+t%C3%A2m+Gia%CC%81o+du%CC%A3c+ngh%C3%AA%CC%80+nghi%C3%AA%CC%A3p+-+Gia%CC%81o+du%CC%A3c+Th%C6%B0%C6%A1%CC%80ng+xuy%C3%AAn+tha%CC%80nh+ph%C3%B4%CC%81+Bu%C3%B4n+Ma+Thu%E1%BB%99t,+T%C3%B4n+%C4%90%E1%BB%A9c+Th%E1%BA%AFng,+T%C3%B4%CC%89+d%C3%A2n+ph%C3%B4%CC%81+5,+T%C3%A2n+An,+Th%C3%A0nh+ph%E1%BB%91+Bu%C3%B4n+Ma+Thu%E1%BB%99t,+%C4%90%E1%BA%AFk+L%E1%BA%AFk&amp;sa=X&amp;ved=2ahUKEwjE_tebs8vxAhWFlEsFHRm_BeQQuzEoAHoECAMQAw&amp;biw=1468&amp;bih=723&amp;dpr=0.9</vt:lpwstr>
      </vt:variant>
      <vt:variant>
        <vt:lpwstr/>
      </vt:variant>
      <vt:variant>
        <vt:i4>2555973</vt:i4>
      </vt:variant>
      <vt:variant>
        <vt:i4>381</vt:i4>
      </vt:variant>
      <vt:variant>
        <vt:i4>0</vt:i4>
      </vt:variant>
      <vt:variant>
        <vt:i4>5</vt:i4>
      </vt:variant>
      <vt:variant>
        <vt:lpwstr>mailto:vanthuttgdnn-gdtx@bmt.daklak.gov.vn</vt:lpwstr>
      </vt:variant>
      <vt:variant>
        <vt:lpwstr/>
      </vt:variant>
      <vt:variant>
        <vt:i4>6815832</vt:i4>
      </vt:variant>
      <vt:variant>
        <vt:i4>378</vt:i4>
      </vt:variant>
      <vt:variant>
        <vt:i4>0</vt:i4>
      </vt:variant>
      <vt:variant>
        <vt:i4>5</vt:i4>
      </vt:variant>
      <vt:variant>
        <vt:lpwstr>mailto:vttramkn@bmt.daklak.gov.vn</vt:lpwstr>
      </vt:variant>
      <vt:variant>
        <vt:lpwstr/>
      </vt:variant>
      <vt:variant>
        <vt:i4>7077960</vt:i4>
      </vt:variant>
      <vt:variant>
        <vt:i4>375</vt:i4>
      </vt:variant>
      <vt:variant>
        <vt:i4>0</vt:i4>
      </vt:variant>
      <vt:variant>
        <vt:i4>5</vt:i4>
      </vt:variant>
      <vt:variant>
        <vt:lpwstr>mailto:vtbanqlda@bmt.daklak.gov.vn</vt:lpwstr>
      </vt:variant>
      <vt:variant>
        <vt:lpwstr/>
      </vt:variant>
      <vt:variant>
        <vt:i4>1376316</vt:i4>
      </vt:variant>
      <vt:variant>
        <vt:i4>372</vt:i4>
      </vt:variant>
      <vt:variant>
        <vt:i4>0</vt:i4>
      </vt:variant>
      <vt:variant>
        <vt:i4>5</vt:i4>
      </vt:variant>
      <vt:variant>
        <vt:lpwstr>mailto:vtdttth@bmt.daklak.gov.vn</vt:lpwstr>
      </vt:variant>
      <vt:variant>
        <vt:lpwstr/>
      </vt:variant>
      <vt:variant>
        <vt:i4>2883706</vt:i4>
      </vt:variant>
      <vt:variant>
        <vt:i4>369</vt:i4>
      </vt:variant>
      <vt:variant>
        <vt:i4>0</vt:i4>
      </vt:variant>
      <vt:variant>
        <vt:i4>5</vt:i4>
      </vt:variant>
      <vt:variant>
        <vt:lpwstr>http://pgddtbmt.edu.vn/</vt:lpwstr>
      </vt:variant>
      <vt:variant>
        <vt:lpwstr/>
      </vt:variant>
      <vt:variant>
        <vt:i4>327737</vt:i4>
      </vt:variant>
      <vt:variant>
        <vt:i4>366</vt:i4>
      </vt:variant>
      <vt:variant>
        <vt:i4>0</vt:i4>
      </vt:variant>
      <vt:variant>
        <vt:i4>5</vt:i4>
      </vt:variant>
      <vt:variant>
        <vt:lpwstr>mailto:vtphonggddt@bmt.daklak.gov.vn</vt:lpwstr>
      </vt:variant>
      <vt:variant>
        <vt:lpwstr/>
      </vt:variant>
      <vt:variant>
        <vt:i4>852015</vt:i4>
      </vt:variant>
      <vt:variant>
        <vt:i4>363</vt:i4>
      </vt:variant>
      <vt:variant>
        <vt:i4>0</vt:i4>
      </vt:variant>
      <vt:variant>
        <vt:i4>5</vt:i4>
      </vt:variant>
      <vt:variant>
        <vt:lpwstr>mailto:vtphongqldt@bmt.daklak.gov.vn</vt:lpwstr>
      </vt:variant>
      <vt:variant>
        <vt:lpwstr/>
      </vt:variant>
      <vt:variant>
        <vt:i4>6357073</vt:i4>
      </vt:variant>
      <vt:variant>
        <vt:i4>360</vt:i4>
      </vt:variant>
      <vt:variant>
        <vt:i4>0</vt:i4>
      </vt:variant>
      <vt:variant>
        <vt:i4>5</vt:i4>
      </vt:variant>
      <vt:variant>
        <vt:lpwstr>mailto:vtphongkt@bmt.daklak.gov.vn</vt:lpwstr>
      </vt:variant>
      <vt:variant>
        <vt:lpwstr/>
      </vt:variant>
      <vt:variant>
        <vt:i4>1638458</vt:i4>
      </vt:variant>
      <vt:variant>
        <vt:i4>357</vt:i4>
      </vt:variant>
      <vt:variant>
        <vt:i4>0</vt:i4>
      </vt:variant>
      <vt:variant>
        <vt:i4>5</vt:i4>
      </vt:variant>
      <vt:variant>
        <vt:lpwstr>mailto:vtthanhtra@bmt.daklak.gov.vn</vt:lpwstr>
      </vt:variant>
      <vt:variant>
        <vt:lpwstr/>
      </vt:variant>
      <vt:variant>
        <vt:i4>6357059</vt:i4>
      </vt:variant>
      <vt:variant>
        <vt:i4>354</vt:i4>
      </vt:variant>
      <vt:variant>
        <vt:i4>0</vt:i4>
      </vt:variant>
      <vt:variant>
        <vt:i4>5</vt:i4>
      </vt:variant>
      <vt:variant>
        <vt:lpwstr>mailto:vtphongyt@bmt.daklak.gov.vn</vt:lpwstr>
      </vt:variant>
      <vt:variant>
        <vt:lpwstr/>
      </vt:variant>
      <vt:variant>
        <vt:i4>589880</vt:i4>
      </vt:variant>
      <vt:variant>
        <vt:i4>351</vt:i4>
      </vt:variant>
      <vt:variant>
        <vt:i4>0</vt:i4>
      </vt:variant>
      <vt:variant>
        <vt:i4>5</vt:i4>
      </vt:variant>
      <vt:variant>
        <vt:lpwstr>mailto:vtphongvhtt@bmt.daklak.gov.vn</vt:lpwstr>
      </vt:variant>
      <vt:variant>
        <vt:lpwstr/>
      </vt:variant>
      <vt:variant>
        <vt:i4>8061018</vt:i4>
      </vt:variant>
      <vt:variant>
        <vt:i4>348</vt:i4>
      </vt:variant>
      <vt:variant>
        <vt:i4>0</vt:i4>
      </vt:variant>
      <vt:variant>
        <vt:i4>5</vt:i4>
      </vt:variant>
      <vt:variant>
        <vt:lpwstr>mailto:vtphongldtbxh@bmt.daklak.gov.vn</vt:lpwstr>
      </vt:variant>
      <vt:variant>
        <vt:lpwstr/>
      </vt:variant>
      <vt:variant>
        <vt:i4>983075</vt:i4>
      </vt:variant>
      <vt:variant>
        <vt:i4>345</vt:i4>
      </vt:variant>
      <vt:variant>
        <vt:i4>0</vt:i4>
      </vt:variant>
      <vt:variant>
        <vt:i4>5</vt:i4>
      </vt:variant>
      <vt:variant>
        <vt:lpwstr>mailto:vtphongtnmt@bmt.daklak.gov.vn</vt:lpwstr>
      </vt:variant>
      <vt:variant>
        <vt:lpwstr/>
      </vt:variant>
      <vt:variant>
        <vt:i4>1966117</vt:i4>
      </vt:variant>
      <vt:variant>
        <vt:i4>342</vt:i4>
      </vt:variant>
      <vt:variant>
        <vt:i4>0</vt:i4>
      </vt:variant>
      <vt:variant>
        <vt:i4>5</vt:i4>
      </vt:variant>
      <vt:variant>
        <vt:lpwstr>mailto:vtphongtckh@bmt.daklak.gov.vn</vt:lpwstr>
      </vt:variant>
      <vt:variant>
        <vt:lpwstr/>
      </vt:variant>
      <vt:variant>
        <vt:i4>6619214</vt:i4>
      </vt:variant>
      <vt:variant>
        <vt:i4>339</vt:i4>
      </vt:variant>
      <vt:variant>
        <vt:i4>0</vt:i4>
      </vt:variant>
      <vt:variant>
        <vt:i4>5</vt:i4>
      </vt:variant>
      <vt:variant>
        <vt:lpwstr>mailto:vtphongtp@bmt.daklak.gov.vn</vt:lpwstr>
      </vt:variant>
      <vt:variant>
        <vt:lpwstr/>
      </vt:variant>
      <vt:variant>
        <vt:i4>6488148</vt:i4>
      </vt:variant>
      <vt:variant>
        <vt:i4>336</vt:i4>
      </vt:variant>
      <vt:variant>
        <vt:i4>0</vt:i4>
      </vt:variant>
      <vt:variant>
        <vt:i4>5</vt:i4>
      </vt:variant>
      <vt:variant>
        <vt:lpwstr>mailto:vtphongnv@bmt.daklak.gov.vn</vt:lpwstr>
      </vt:variant>
      <vt:variant>
        <vt:lpwstr/>
      </vt:variant>
      <vt:variant>
        <vt:i4>7929947</vt:i4>
      </vt:variant>
      <vt:variant>
        <vt:i4>333</vt:i4>
      </vt:variant>
      <vt:variant>
        <vt:i4>0</vt:i4>
      </vt:variant>
      <vt:variant>
        <vt:i4>5</vt:i4>
      </vt:variant>
      <vt:variant>
        <vt:lpwstr>mailto:vpubndtp@bmt.daklak.gov.vn</vt:lpwstr>
      </vt:variant>
      <vt:variant>
        <vt:lpwstr/>
      </vt:variant>
      <vt:variant>
        <vt:i4>2162809</vt:i4>
      </vt:variant>
      <vt:variant>
        <vt:i4>330</vt:i4>
      </vt:variant>
      <vt:variant>
        <vt:i4>0</vt:i4>
      </vt:variant>
      <vt:variant>
        <vt:i4>5</vt:i4>
      </vt:variant>
      <vt:variant>
        <vt:lpwstr>http://ttytmdrak.yte.daklak.gov.vn/</vt:lpwstr>
      </vt:variant>
      <vt:variant>
        <vt:lpwstr/>
      </vt:variant>
      <vt:variant>
        <vt:i4>3145824</vt:i4>
      </vt:variant>
      <vt:variant>
        <vt:i4>327</vt:i4>
      </vt:variant>
      <vt:variant>
        <vt:i4>0</vt:i4>
      </vt:variant>
      <vt:variant>
        <vt:i4>5</vt:i4>
      </vt:variant>
      <vt:variant>
        <vt:lpwstr>http://ttytkrongnang.yte.daklak.gov.vn/</vt:lpwstr>
      </vt:variant>
      <vt:variant>
        <vt:lpwstr/>
      </vt:variant>
      <vt:variant>
        <vt:i4>1310744</vt:i4>
      </vt:variant>
      <vt:variant>
        <vt:i4>324</vt:i4>
      </vt:variant>
      <vt:variant>
        <vt:i4>0</vt:i4>
      </vt:variant>
      <vt:variant>
        <vt:i4>5</vt:i4>
      </vt:variant>
      <vt:variant>
        <vt:lpwstr>http://ttyteahleo.yte.daklak.gov.vn/</vt:lpwstr>
      </vt:variant>
      <vt:variant>
        <vt:lpwstr/>
      </vt:variant>
      <vt:variant>
        <vt:i4>1245210</vt:i4>
      </vt:variant>
      <vt:variant>
        <vt:i4>321</vt:i4>
      </vt:variant>
      <vt:variant>
        <vt:i4>0</vt:i4>
      </vt:variant>
      <vt:variant>
        <vt:i4>5</vt:i4>
      </vt:variant>
      <vt:variant>
        <vt:lpwstr>http://ttytcumgar.yte.daklak.gov.vn/</vt:lpwstr>
      </vt:variant>
      <vt:variant>
        <vt:lpwstr/>
      </vt:variant>
      <vt:variant>
        <vt:i4>5373960</vt:i4>
      </vt:variant>
      <vt:variant>
        <vt:i4>318</vt:i4>
      </vt:variant>
      <vt:variant>
        <vt:i4>0</vt:i4>
      </vt:variant>
      <vt:variant>
        <vt:i4>5</vt:i4>
      </vt:variant>
      <vt:variant>
        <vt:lpwstr>http://ttytbuondon.yte.daklak.gov.vn/</vt:lpwstr>
      </vt:variant>
      <vt:variant>
        <vt:lpwstr/>
      </vt:variant>
      <vt:variant>
        <vt:i4>1638414</vt:i4>
      </vt:variant>
      <vt:variant>
        <vt:i4>315</vt:i4>
      </vt:variant>
      <vt:variant>
        <vt:i4>0</vt:i4>
      </vt:variant>
      <vt:variant>
        <vt:i4>5</vt:i4>
      </vt:variant>
      <vt:variant>
        <vt:lpwstr>http://ttytbuonho.yte.daklak.gov.vn/</vt:lpwstr>
      </vt:variant>
      <vt:variant>
        <vt:lpwstr/>
      </vt:variant>
      <vt:variant>
        <vt:i4>7667831</vt:i4>
      </vt:variant>
      <vt:variant>
        <vt:i4>312</vt:i4>
      </vt:variant>
      <vt:variant>
        <vt:i4>0</vt:i4>
      </vt:variant>
      <vt:variant>
        <vt:i4>5</vt:i4>
      </vt:variant>
      <vt:variant>
        <vt:lpwstr>http://ttpy.yte.daklak.gov.vn/</vt:lpwstr>
      </vt:variant>
      <vt:variant>
        <vt:lpwstr/>
      </vt:variant>
      <vt:variant>
        <vt:i4>6357090</vt:i4>
      </vt:variant>
      <vt:variant>
        <vt:i4>309</vt:i4>
      </vt:variant>
      <vt:variant>
        <vt:i4>0</vt:i4>
      </vt:variant>
      <vt:variant>
        <vt:i4>5</vt:i4>
      </vt:variant>
      <vt:variant>
        <vt:lpwstr>http://ttdl.yte.daklak.gov.vn/</vt:lpwstr>
      </vt:variant>
      <vt:variant>
        <vt:lpwstr/>
      </vt:variant>
      <vt:variant>
        <vt:i4>6750328</vt:i4>
      </vt:variant>
      <vt:variant>
        <vt:i4>306</vt:i4>
      </vt:variant>
      <vt:variant>
        <vt:i4>0</vt:i4>
      </vt:variant>
      <vt:variant>
        <vt:i4>5</vt:i4>
      </vt:variant>
      <vt:variant>
        <vt:lpwstr>http://bvtt.yte.daklak.gov.vn/</vt:lpwstr>
      </vt:variant>
      <vt:variant>
        <vt:lpwstr/>
      </vt:variant>
      <vt:variant>
        <vt:i4>524366</vt:i4>
      </vt:variant>
      <vt:variant>
        <vt:i4>303</vt:i4>
      </vt:variant>
      <vt:variant>
        <vt:i4>0</vt:i4>
      </vt:variant>
      <vt:variant>
        <vt:i4>5</vt:i4>
      </vt:variant>
      <vt:variant>
        <vt:lpwstr>http://benhvienvungtaynguyen.vn/</vt:lpwstr>
      </vt:variant>
      <vt:variant>
        <vt:lpwstr/>
      </vt:variant>
      <vt:variant>
        <vt:i4>7733368</vt:i4>
      </vt:variant>
      <vt:variant>
        <vt:i4>300</vt:i4>
      </vt:variant>
      <vt:variant>
        <vt:i4>0</vt:i4>
      </vt:variant>
      <vt:variant>
        <vt:i4>5</vt:i4>
      </vt:variant>
      <vt:variant>
        <vt:lpwstr>http://bvbuonho.yte.daklak.gov.vn/</vt:lpwstr>
      </vt:variant>
      <vt:variant>
        <vt:lpwstr/>
      </vt:variant>
      <vt:variant>
        <vt:i4>3473444</vt:i4>
      </vt:variant>
      <vt:variant>
        <vt:i4>297</vt:i4>
      </vt:variant>
      <vt:variant>
        <vt:i4>0</vt:i4>
      </vt:variant>
      <vt:variant>
        <vt:i4>5</vt:i4>
      </vt:variant>
      <vt:variant>
        <vt:lpwstr>http://bvdkkv333.yte.daklak.gov.vn/</vt:lpwstr>
      </vt:variant>
      <vt:variant>
        <vt:lpwstr/>
      </vt:variant>
      <vt:variant>
        <vt:i4>5177471</vt:i4>
      </vt:variant>
      <vt:variant>
        <vt:i4>294</vt:i4>
      </vt:variant>
      <vt:variant>
        <vt:i4>0</vt:i4>
      </vt:variant>
      <vt:variant>
        <vt:i4>5</vt:i4>
      </vt:variant>
      <vt:variant>
        <vt:lpwstr>mailto:vanthuttvh@vhttdl.daklak.gov.vn</vt:lpwstr>
      </vt:variant>
      <vt:variant>
        <vt:lpwstr/>
      </vt:variant>
      <vt:variant>
        <vt:i4>5308534</vt:i4>
      </vt:variant>
      <vt:variant>
        <vt:i4>291</vt:i4>
      </vt:variant>
      <vt:variant>
        <vt:i4>0</vt:i4>
      </vt:variant>
      <vt:variant>
        <vt:i4>5</vt:i4>
      </vt:variant>
      <vt:variant>
        <vt:lpwstr>mailto:linhnt@vhttdl.daklak.gov.vn</vt:lpwstr>
      </vt:variant>
      <vt:variant>
        <vt:lpwstr/>
      </vt:variant>
      <vt:variant>
        <vt:i4>5046372</vt:i4>
      </vt:variant>
      <vt:variant>
        <vt:i4>288</vt:i4>
      </vt:variant>
      <vt:variant>
        <vt:i4>0</vt:i4>
      </vt:variant>
      <vt:variant>
        <vt:i4>5</vt:i4>
      </vt:variant>
      <vt:variant>
        <vt:lpwstr>mailto:vanthuttphpcb@vhttdl.daklak.gov.vn</vt:lpwstr>
      </vt:variant>
      <vt:variant>
        <vt:lpwstr/>
      </vt:variant>
      <vt:variant>
        <vt:i4>3473439</vt:i4>
      </vt:variant>
      <vt:variant>
        <vt:i4>285</vt:i4>
      </vt:variant>
      <vt:variant>
        <vt:i4>0</vt:i4>
      </vt:variant>
      <vt:variant>
        <vt:i4>5</vt:i4>
      </vt:variant>
      <vt:variant>
        <vt:lpwstr>mailto:vanthudthltd@vhttdl.daklak.gov.vn</vt:lpwstr>
      </vt:variant>
      <vt:variant>
        <vt:lpwstr/>
      </vt:variant>
      <vt:variant>
        <vt:i4>3735573</vt:i4>
      </vt:variant>
      <vt:variant>
        <vt:i4>282</vt:i4>
      </vt:variant>
      <vt:variant>
        <vt:i4>0</vt:i4>
      </vt:variant>
      <vt:variant>
        <vt:i4>5</vt:i4>
      </vt:variant>
      <vt:variant>
        <vt:lpwstr>mailto:vanthutv@vhttdl.daklak.gov.vn</vt:lpwstr>
      </vt:variant>
      <vt:variant>
        <vt:lpwstr/>
      </vt:variant>
      <vt:variant>
        <vt:i4>3276816</vt:i4>
      </vt:variant>
      <vt:variant>
        <vt:i4>279</vt:i4>
      </vt:variant>
      <vt:variant>
        <vt:i4>0</vt:i4>
      </vt:variant>
      <vt:variant>
        <vt:i4>5</vt:i4>
      </vt:variant>
      <vt:variant>
        <vt:lpwstr>mailto:thanhtra@vhttdl.daklak.gov.vn</vt:lpwstr>
      </vt:variant>
      <vt:variant>
        <vt:lpwstr/>
      </vt:variant>
      <vt:variant>
        <vt:i4>2490396</vt:i4>
      </vt:variant>
      <vt:variant>
        <vt:i4>276</vt:i4>
      </vt:variant>
      <vt:variant>
        <vt:i4>0</vt:i4>
      </vt:variant>
      <vt:variant>
        <vt:i4>5</vt:i4>
      </vt:variant>
      <vt:variant>
        <vt:lpwstr>mailto:vanthudcmdt@vhttdl.daklak.gov.vn</vt:lpwstr>
      </vt:variant>
      <vt:variant>
        <vt:lpwstr/>
      </vt:variant>
      <vt:variant>
        <vt:i4>5242983</vt:i4>
      </vt:variant>
      <vt:variant>
        <vt:i4>273</vt:i4>
      </vt:variant>
      <vt:variant>
        <vt:i4>0</vt:i4>
      </vt:variant>
      <vt:variant>
        <vt:i4>5</vt:i4>
      </vt:variant>
      <vt:variant>
        <vt:lpwstr>mailto:vanthubaotang@vhttdk.daklak.gov.vn</vt:lpwstr>
      </vt:variant>
      <vt:variant>
        <vt:lpwstr/>
      </vt:variant>
      <vt:variant>
        <vt:i4>5111917</vt:i4>
      </vt:variant>
      <vt:variant>
        <vt:i4>270</vt:i4>
      </vt:variant>
      <vt:variant>
        <vt:i4>0</vt:i4>
      </vt:variant>
      <vt:variant>
        <vt:i4>5</vt:i4>
      </vt:variant>
      <vt:variant>
        <vt:lpwstr>mailto:vqgchuyangsin@nnptnt.daklak.gov.vn</vt:lpwstr>
      </vt:variant>
      <vt:variant>
        <vt:lpwstr/>
      </vt:variant>
      <vt:variant>
        <vt:i4>5963847</vt:i4>
      </vt:variant>
      <vt:variant>
        <vt:i4>267</vt:i4>
      </vt:variant>
      <vt:variant>
        <vt:i4>0</vt:i4>
      </vt:variant>
      <vt:variant>
        <vt:i4>5</vt:i4>
      </vt:variant>
      <vt:variant>
        <vt:lpwstr>http://nongthonmoi.daklak.gov.vn/</vt:lpwstr>
      </vt:variant>
      <vt:variant>
        <vt:lpwstr/>
      </vt:variant>
      <vt:variant>
        <vt:i4>4587633</vt:i4>
      </vt:variant>
      <vt:variant>
        <vt:i4>264</vt:i4>
      </vt:variant>
      <vt:variant>
        <vt:i4>0</vt:i4>
      </vt:variant>
      <vt:variant>
        <vt:i4>5</vt:i4>
      </vt:variant>
      <vt:variant>
        <vt:lpwstr>mailto:vanphongdieuphoixdntm@nnptnt.daklak.gov.vn</vt:lpwstr>
      </vt:variant>
      <vt:variant>
        <vt:lpwstr/>
      </vt:variant>
      <vt:variant>
        <vt:i4>4653083</vt:i4>
      </vt:variant>
      <vt:variant>
        <vt:i4>261</vt:i4>
      </vt:variant>
      <vt:variant>
        <vt:i4>0</vt:i4>
      </vt:variant>
      <vt:variant>
        <vt:i4>5</vt:i4>
      </vt:variant>
      <vt:variant>
        <vt:lpwstr>http://phongchongthientai.daklak.gov.vn/</vt:lpwstr>
      </vt:variant>
      <vt:variant>
        <vt:lpwstr/>
      </vt:variant>
      <vt:variant>
        <vt:i4>2424838</vt:i4>
      </vt:variant>
      <vt:variant>
        <vt:i4>258</vt:i4>
      </vt:variant>
      <vt:variant>
        <vt:i4>0</vt:i4>
      </vt:variant>
      <vt:variant>
        <vt:i4>5</vt:i4>
      </vt:variant>
      <vt:variant>
        <vt:lpwstr>mailto:vpttpctt@nnptnt.daklak.gov.vn</vt:lpwstr>
      </vt:variant>
      <vt:variant>
        <vt:lpwstr/>
      </vt:variant>
      <vt:variant>
        <vt:i4>2031617</vt:i4>
      </vt:variant>
      <vt:variant>
        <vt:i4>255</vt:i4>
      </vt:variant>
      <vt:variant>
        <vt:i4>0</vt:i4>
      </vt:variant>
      <vt:variant>
        <vt:i4>5</vt:i4>
      </vt:variant>
      <vt:variant>
        <vt:lpwstr>http://nuocnongthondaklak.vn/</vt:lpwstr>
      </vt:variant>
      <vt:variant>
        <vt:lpwstr/>
      </vt:variant>
      <vt:variant>
        <vt:i4>5570670</vt:i4>
      </vt:variant>
      <vt:variant>
        <vt:i4>252</vt:i4>
      </vt:variant>
      <vt:variant>
        <vt:i4>0</vt:i4>
      </vt:variant>
      <vt:variant>
        <vt:i4>5</vt:i4>
      </vt:variant>
      <vt:variant>
        <vt:lpwstr>mailto:trungtamnuocshmtnt@nnptnt.daklak.gov.vn</vt:lpwstr>
      </vt:variant>
      <vt:variant>
        <vt:lpwstr/>
      </vt:variant>
      <vt:variant>
        <vt:i4>4128864</vt:i4>
      </vt:variant>
      <vt:variant>
        <vt:i4>249</vt:i4>
      </vt:variant>
      <vt:variant>
        <vt:i4>0</vt:i4>
      </vt:variant>
      <vt:variant>
        <vt:i4>5</vt:i4>
      </vt:variant>
      <vt:variant>
        <vt:lpwstr>http://khuyennongdaklak.com.vn/</vt:lpwstr>
      </vt:variant>
      <vt:variant>
        <vt:lpwstr/>
      </vt:variant>
      <vt:variant>
        <vt:i4>5177458</vt:i4>
      </vt:variant>
      <vt:variant>
        <vt:i4>246</vt:i4>
      </vt:variant>
      <vt:variant>
        <vt:i4>0</vt:i4>
      </vt:variant>
      <vt:variant>
        <vt:i4>5</vt:i4>
      </vt:variant>
      <vt:variant>
        <vt:lpwstr>mailto:trungtamgiongctvn@nnptnt.daklak.gov.vn</vt:lpwstr>
      </vt:variant>
      <vt:variant>
        <vt:lpwstr/>
      </vt:variant>
      <vt:variant>
        <vt:i4>1376333</vt:i4>
      </vt:variant>
      <vt:variant>
        <vt:i4>243</vt:i4>
      </vt:variant>
      <vt:variant>
        <vt:i4>0</vt:i4>
      </vt:variant>
      <vt:variant>
        <vt:i4>5</vt:i4>
      </vt:variant>
      <vt:variant>
        <vt:lpwstr>http://www.ttbtvoidaklak.org.vn/</vt:lpwstr>
      </vt:variant>
      <vt:variant>
        <vt:lpwstr/>
      </vt:variant>
      <vt:variant>
        <vt:i4>4653172</vt:i4>
      </vt:variant>
      <vt:variant>
        <vt:i4>240</vt:i4>
      </vt:variant>
      <vt:variant>
        <vt:i4>0</vt:i4>
      </vt:variant>
      <vt:variant>
        <vt:i4>5</vt:i4>
      </vt:variant>
      <vt:variant>
        <vt:lpwstr>mailto:trungtambaotonvoi@nnptnt.daklak.gov.vn</vt:lpwstr>
      </vt:variant>
      <vt:variant>
        <vt:lpwstr/>
      </vt:variant>
      <vt:variant>
        <vt:i4>2490369</vt:i4>
      </vt:variant>
      <vt:variant>
        <vt:i4>237</vt:i4>
      </vt:variant>
      <vt:variant>
        <vt:i4>0</vt:i4>
      </vt:variant>
      <vt:variant>
        <vt:i4>5</vt:i4>
      </vt:variant>
      <vt:variant>
        <vt:lpwstr>mailto:phongthanhtrasnn@nnptnt.daklak.gov.vn</vt:lpwstr>
      </vt:variant>
      <vt:variant>
        <vt:lpwstr/>
      </vt:variant>
      <vt:variant>
        <vt:i4>6488191</vt:i4>
      </vt:variant>
      <vt:variant>
        <vt:i4>234</vt:i4>
      </vt:variant>
      <vt:variant>
        <vt:i4>0</vt:i4>
      </vt:variant>
      <vt:variant>
        <vt:i4>5</vt:i4>
      </vt:variant>
      <vt:variant>
        <vt:lpwstr>http://daklakff.vn/</vt:lpwstr>
      </vt:variant>
      <vt:variant>
        <vt:lpwstr/>
      </vt:variant>
      <vt:variant>
        <vt:i4>2686976</vt:i4>
      </vt:variant>
      <vt:variant>
        <vt:i4>231</vt:i4>
      </vt:variant>
      <vt:variant>
        <vt:i4>0</vt:i4>
      </vt:variant>
      <vt:variant>
        <vt:i4>5</vt:i4>
      </vt:variant>
      <vt:variant>
        <vt:lpwstr>mailto:quybvptr@nnptnt.daklak.gov.vn</vt:lpwstr>
      </vt:variant>
      <vt:variant>
        <vt:lpwstr/>
      </vt:variant>
      <vt:variant>
        <vt:i4>4522015</vt:i4>
      </vt:variant>
      <vt:variant>
        <vt:i4>228</vt:i4>
      </vt:variant>
      <vt:variant>
        <vt:i4>0</vt:i4>
      </vt:variant>
      <vt:variant>
        <vt:i4>5</vt:i4>
      </vt:variant>
      <vt:variant>
        <vt:lpwstr>http://ccttbvtvdaklak.gov.vn/</vt:lpwstr>
      </vt:variant>
      <vt:variant>
        <vt:lpwstr/>
      </vt:variant>
      <vt:variant>
        <vt:i4>6160489</vt:i4>
      </vt:variant>
      <vt:variant>
        <vt:i4>225</vt:i4>
      </vt:variant>
      <vt:variant>
        <vt:i4>0</vt:i4>
      </vt:variant>
      <vt:variant>
        <vt:i4>5</vt:i4>
      </vt:variant>
      <vt:variant>
        <vt:lpwstr>mailto:chicucbaovethucvat@nnptnt.daklak.gov.vn</vt:lpwstr>
      </vt:variant>
      <vt:variant>
        <vt:lpwstr/>
      </vt:variant>
      <vt:variant>
        <vt:i4>6684798</vt:i4>
      </vt:variant>
      <vt:variant>
        <vt:i4>222</vt:i4>
      </vt:variant>
      <vt:variant>
        <vt:i4>0</vt:i4>
      </vt:variant>
      <vt:variant>
        <vt:i4>5</vt:i4>
      </vt:variant>
      <vt:variant>
        <vt:lpwstr>http://chicucthuysandaklak.gov.vn/</vt:lpwstr>
      </vt:variant>
      <vt:variant>
        <vt:lpwstr/>
      </vt:variant>
      <vt:variant>
        <vt:i4>6160509</vt:i4>
      </vt:variant>
      <vt:variant>
        <vt:i4>219</vt:i4>
      </vt:variant>
      <vt:variant>
        <vt:i4>0</vt:i4>
      </vt:variant>
      <vt:variant>
        <vt:i4>5</vt:i4>
      </vt:variant>
      <vt:variant>
        <vt:lpwstr>mailto:chicucthuysan@nnptnt.daklak.gov.vn</vt:lpwstr>
      </vt:variant>
      <vt:variant>
        <vt:lpwstr/>
      </vt:variant>
      <vt:variant>
        <vt:i4>4587635</vt:i4>
      </vt:variant>
      <vt:variant>
        <vt:i4>216</vt:i4>
      </vt:variant>
      <vt:variant>
        <vt:i4>0</vt:i4>
      </vt:variant>
      <vt:variant>
        <vt:i4>5</vt:i4>
      </vt:variant>
      <vt:variant>
        <vt:lpwstr>mailto:chicucthuyloi@nnptnt.daklak.gov.vn</vt:lpwstr>
      </vt:variant>
      <vt:variant>
        <vt:lpwstr/>
      </vt:variant>
      <vt:variant>
        <vt:i4>2949243</vt:i4>
      </vt:variant>
      <vt:variant>
        <vt:i4>213</vt:i4>
      </vt:variant>
      <vt:variant>
        <vt:i4>0</vt:i4>
      </vt:variant>
      <vt:variant>
        <vt:i4>5</vt:i4>
      </vt:variant>
      <vt:variant>
        <vt:lpwstr>http://daklakafiqad.gov.vn/</vt:lpwstr>
      </vt:variant>
      <vt:variant>
        <vt:lpwstr/>
      </vt:variant>
      <vt:variant>
        <vt:i4>4063253</vt:i4>
      </vt:variant>
      <vt:variant>
        <vt:i4>210</vt:i4>
      </vt:variant>
      <vt:variant>
        <vt:i4>0</vt:i4>
      </vt:variant>
      <vt:variant>
        <vt:i4>5</vt:i4>
      </vt:variant>
      <vt:variant>
        <vt:lpwstr>mailto:chicucqlclnlsts@nnptnt.daklak.gov.vn</vt:lpwstr>
      </vt:variant>
      <vt:variant>
        <vt:lpwstr/>
      </vt:variant>
      <vt:variant>
        <vt:i4>3014685</vt:i4>
      </vt:variant>
      <vt:variant>
        <vt:i4>207</vt:i4>
      </vt:variant>
      <vt:variant>
        <vt:i4>0</vt:i4>
      </vt:variant>
      <vt:variant>
        <vt:i4>5</vt:i4>
      </vt:variant>
      <vt:variant>
        <vt:lpwstr>mailto:chicucphattriennongthon@nnptnt.daklak.gov.vn</vt:lpwstr>
      </vt:variant>
      <vt:variant>
        <vt:lpwstr/>
      </vt:variant>
      <vt:variant>
        <vt:i4>5505091</vt:i4>
      </vt:variant>
      <vt:variant>
        <vt:i4>204</vt:i4>
      </vt:variant>
      <vt:variant>
        <vt:i4>0</vt:i4>
      </vt:variant>
      <vt:variant>
        <vt:i4>5</vt:i4>
      </vt:variant>
      <vt:variant>
        <vt:lpwstr>http://kiemlam.nnptnt.daklak.gov.vn/</vt:lpwstr>
      </vt:variant>
      <vt:variant>
        <vt:lpwstr/>
      </vt:variant>
      <vt:variant>
        <vt:i4>5046376</vt:i4>
      </vt:variant>
      <vt:variant>
        <vt:i4>201</vt:i4>
      </vt:variant>
      <vt:variant>
        <vt:i4>0</vt:i4>
      </vt:variant>
      <vt:variant>
        <vt:i4>5</vt:i4>
      </vt:variant>
      <vt:variant>
        <vt:lpwstr>mailto:chicuckiemlam@nnptnt.daklak.gov.vn</vt:lpwstr>
      </vt:variant>
      <vt:variant>
        <vt:lpwstr/>
      </vt:variant>
      <vt:variant>
        <vt:i4>6160502</vt:i4>
      </vt:variant>
      <vt:variant>
        <vt:i4>198</vt:i4>
      </vt:variant>
      <vt:variant>
        <vt:i4>0</vt:i4>
      </vt:variant>
      <vt:variant>
        <vt:i4>5</vt:i4>
      </vt:variant>
      <vt:variant>
        <vt:lpwstr>mailto:chicucchannuoithuy@nnptnt.daklak.gov.vn</vt:lpwstr>
      </vt:variant>
      <vt:variant>
        <vt:lpwstr/>
      </vt:variant>
      <vt:variant>
        <vt:i4>4849790</vt:i4>
      </vt:variant>
      <vt:variant>
        <vt:i4>195</vt:i4>
      </vt:variant>
      <vt:variant>
        <vt:i4>0</vt:i4>
      </vt:variant>
      <vt:variant>
        <vt:i4>5</vt:i4>
      </vt:variant>
      <vt:variant>
        <vt:lpwstr>mailto:bqlrnuivongphu@nnptnt.daklak.gov.vn</vt:lpwstr>
      </vt:variant>
      <vt:variant>
        <vt:lpwstr/>
      </vt:variant>
      <vt:variant>
        <vt:i4>5636218</vt:i4>
      </vt:variant>
      <vt:variant>
        <vt:i4>192</vt:i4>
      </vt:variant>
      <vt:variant>
        <vt:i4>0</vt:i4>
      </vt:variant>
      <vt:variant>
        <vt:i4>5</vt:i4>
      </vt:variant>
      <vt:variant>
        <vt:lpwstr>mailto:bqlrkrongnang@nnptnt.daklak.gov.vn</vt:lpwstr>
      </vt:variant>
      <vt:variant>
        <vt:lpwstr/>
      </vt:variant>
      <vt:variant>
        <vt:i4>3407890</vt:i4>
      </vt:variant>
      <vt:variant>
        <vt:i4>189</vt:i4>
      </vt:variant>
      <vt:variant>
        <vt:i4>0</vt:i4>
      </vt:variant>
      <vt:variant>
        <vt:i4>5</vt:i4>
      </vt:variant>
      <vt:variant>
        <vt:lpwstr>mailto:bqlrbuondon@nnptnt.daklak.gov.vn</vt:lpwstr>
      </vt:variant>
      <vt:variant>
        <vt:lpwstr/>
      </vt:variant>
      <vt:variant>
        <vt:i4>6029416</vt:i4>
      </vt:variant>
      <vt:variant>
        <vt:i4>186</vt:i4>
      </vt:variant>
      <vt:variant>
        <vt:i4>0</vt:i4>
      </vt:variant>
      <vt:variant>
        <vt:i4>5</vt:i4>
      </vt:variant>
      <vt:variant>
        <vt:lpwstr>mailto:bqlrholak@nnptnt.daklak.gov.vn</vt:lpwstr>
      </vt:variant>
      <vt:variant>
        <vt:lpwstr/>
      </vt:variant>
      <vt:variant>
        <vt:i4>5308524</vt:i4>
      </vt:variant>
      <vt:variant>
        <vt:i4>183</vt:i4>
      </vt:variant>
      <vt:variant>
        <vt:i4>0</vt:i4>
      </vt:variant>
      <vt:variant>
        <vt:i4>5</vt:i4>
      </vt:variant>
      <vt:variant>
        <vt:lpwstr>mailto:bqlrnamka@nnptnt.daklak.gov.vn</vt:lpwstr>
      </vt:variant>
      <vt:variant>
        <vt:lpwstr/>
      </vt:variant>
      <vt:variant>
        <vt:i4>5308524</vt:i4>
      </vt:variant>
      <vt:variant>
        <vt:i4>180</vt:i4>
      </vt:variant>
      <vt:variant>
        <vt:i4>0</vt:i4>
      </vt:variant>
      <vt:variant>
        <vt:i4>5</vt:i4>
      </vt:variant>
      <vt:variant>
        <vt:lpwstr>mailto:bqlbaotonthongnuoc@nnptnt.daklak.gov.vn</vt:lpwstr>
      </vt:variant>
      <vt:variant>
        <vt:lpwstr/>
      </vt:variant>
      <vt:variant>
        <vt:i4>3014735</vt:i4>
      </vt:variant>
      <vt:variant>
        <vt:i4>177</vt:i4>
      </vt:variant>
      <vt:variant>
        <vt:i4>0</vt:i4>
      </vt:variant>
      <vt:variant>
        <vt:i4>5</vt:i4>
      </vt:variant>
      <vt:variant>
        <vt:lpwstr>mailto:bqldawb8@nnptnt.daklak.gov.vn</vt:lpwstr>
      </vt:variant>
      <vt:variant>
        <vt:lpwstr/>
      </vt:variant>
      <vt:variant>
        <vt:i4>7340157</vt:i4>
      </vt:variant>
      <vt:variant>
        <vt:i4>174</vt:i4>
      </vt:variant>
      <vt:variant>
        <vt:i4>0</vt:i4>
      </vt:variant>
      <vt:variant>
        <vt:i4>5</vt:i4>
      </vt:variant>
      <vt:variant>
        <vt:lpwstr>http://khubttneaso.org.vn/</vt:lpwstr>
      </vt:variant>
      <vt:variant>
        <vt:lpwstr/>
      </vt:variant>
      <vt:variant>
        <vt:i4>2359306</vt:i4>
      </vt:variant>
      <vt:variant>
        <vt:i4>171</vt:i4>
      </vt:variant>
      <vt:variant>
        <vt:i4>0</vt:i4>
      </vt:variant>
      <vt:variant>
        <vt:i4>5</vt:i4>
      </vt:variant>
      <vt:variant>
        <vt:lpwstr>mailto:bqldakhubttneaso@nnptnt.daklak.gov.vn</vt:lpwstr>
      </vt:variant>
      <vt:variant>
        <vt:lpwstr/>
      </vt:variant>
      <vt:variant>
        <vt:i4>3342337</vt:i4>
      </vt:variant>
      <vt:variant>
        <vt:i4>168</vt:i4>
      </vt:variant>
      <vt:variant>
        <vt:i4>0</vt:i4>
      </vt:variant>
      <vt:variant>
        <vt:i4>5</vt:i4>
      </vt:variant>
      <vt:variant>
        <vt:lpwstr>mailto:bqldaprichp@nnptnt.daklak.gov.vn</vt:lpwstr>
      </vt:variant>
      <vt:variant>
        <vt:lpwstr/>
      </vt:variant>
      <vt:variant>
        <vt:i4>4391025</vt:i4>
      </vt:variant>
      <vt:variant>
        <vt:i4>165</vt:i4>
      </vt:variant>
      <vt:variant>
        <vt:i4>0</vt:i4>
      </vt:variant>
      <vt:variant>
        <vt:i4>5</vt:i4>
      </vt:variant>
      <vt:variant>
        <vt:lpwstr>mailto:bqldavnsat@nnptnt.daklak.gov.vn</vt:lpwstr>
      </vt:variant>
      <vt:variant>
        <vt:lpwstr/>
      </vt:variant>
      <vt:variant>
        <vt:i4>3604534</vt:i4>
      </vt:variant>
      <vt:variant>
        <vt:i4>162</vt:i4>
      </vt:variant>
      <vt:variant>
        <vt:i4>0</vt:i4>
      </vt:variant>
      <vt:variant>
        <vt:i4>5</vt:i4>
      </vt:variant>
      <vt:variant>
        <vt:lpwstr>mailto:ttltls_ccvtlt@noivu.daklak.gov.vn</vt:lpwstr>
      </vt:variant>
      <vt:variant>
        <vt:lpwstr/>
      </vt:variant>
      <vt:variant>
        <vt:i4>6815813</vt:i4>
      </vt:variant>
      <vt:variant>
        <vt:i4>159</vt:i4>
      </vt:variant>
      <vt:variant>
        <vt:i4>0</vt:i4>
      </vt:variant>
      <vt:variant>
        <vt:i4>5</vt:i4>
      </vt:variant>
      <vt:variant>
        <vt:lpwstr>mailto:thanhtraso@noivu.daklak.gov.vn</vt:lpwstr>
      </vt:variant>
      <vt:variant>
        <vt:lpwstr/>
      </vt:variant>
      <vt:variant>
        <vt:i4>7405636</vt:i4>
      </vt:variant>
      <vt:variant>
        <vt:i4>156</vt:i4>
      </vt:variant>
      <vt:variant>
        <vt:i4>0</vt:i4>
      </vt:variant>
      <vt:variant>
        <vt:i4>5</vt:i4>
      </vt:variant>
      <vt:variant>
        <vt:lpwstr>mailto:bantongiao@noivu.daklak.gov.vn</vt:lpwstr>
      </vt:variant>
      <vt:variant>
        <vt:lpwstr/>
      </vt:variant>
      <vt:variant>
        <vt:i4>6488130</vt:i4>
      </vt:variant>
      <vt:variant>
        <vt:i4>153</vt:i4>
      </vt:variant>
      <vt:variant>
        <vt:i4>0</vt:i4>
      </vt:variant>
      <vt:variant>
        <vt:i4>5</vt:i4>
      </vt:variant>
      <vt:variant>
        <vt:lpwstr>mailto:bantdkt@noivu.daklak.gov.vn</vt:lpwstr>
      </vt:variant>
      <vt:variant>
        <vt:lpwstr/>
      </vt:variant>
      <vt:variant>
        <vt:i4>4849789</vt:i4>
      </vt:variant>
      <vt:variant>
        <vt:i4>150</vt:i4>
      </vt:variant>
      <vt:variant>
        <vt:i4>0</vt:i4>
      </vt:variant>
      <vt:variant>
        <vt:i4>5</vt:i4>
      </vt:variant>
      <vt:variant>
        <vt:lpwstr>mailto:ttud@khcn.daklak.gov.vn</vt:lpwstr>
      </vt:variant>
      <vt:variant>
        <vt:lpwstr/>
      </vt:variant>
      <vt:variant>
        <vt:i4>4456574</vt:i4>
      </vt:variant>
      <vt:variant>
        <vt:i4>147</vt:i4>
      </vt:variant>
      <vt:variant>
        <vt:i4>0</vt:i4>
      </vt:variant>
      <vt:variant>
        <vt:i4>5</vt:i4>
      </vt:variant>
      <vt:variant>
        <vt:lpwstr>mailto:thanhtra@khcn.daklak.gov.vn</vt:lpwstr>
      </vt:variant>
      <vt:variant>
        <vt:lpwstr/>
      </vt:variant>
      <vt:variant>
        <vt:i4>5374057</vt:i4>
      </vt:variant>
      <vt:variant>
        <vt:i4>144</vt:i4>
      </vt:variant>
      <vt:variant>
        <vt:i4>0</vt:i4>
      </vt:variant>
      <vt:variant>
        <vt:i4>5</vt:i4>
      </vt:variant>
      <vt:variant>
        <vt:lpwstr>mailto:tdc@khcn.daklak.gov.vn</vt:lpwstr>
      </vt:variant>
      <vt:variant>
        <vt:lpwstr/>
      </vt:variant>
      <vt:variant>
        <vt:i4>655385</vt:i4>
      </vt:variant>
      <vt:variant>
        <vt:i4>141</vt:i4>
      </vt:variant>
      <vt:variant>
        <vt:i4>0</vt:i4>
      </vt:variant>
      <vt:variant>
        <vt:i4>5</vt:i4>
      </vt:variant>
      <vt:variant>
        <vt:lpwstr>http://www.ipc.daklakdpi.gov.vn/</vt:lpwstr>
      </vt:variant>
      <vt:variant>
        <vt:lpwstr/>
      </vt:variant>
      <vt:variant>
        <vt:i4>3735582</vt:i4>
      </vt:variant>
      <vt:variant>
        <vt:i4>138</vt:i4>
      </vt:variant>
      <vt:variant>
        <vt:i4>0</vt:i4>
      </vt:variant>
      <vt:variant>
        <vt:i4>5</vt:i4>
      </vt:variant>
      <vt:variant>
        <vt:lpwstr>mailto:ttxtdt@khdt.daklak.gov.vn</vt:lpwstr>
      </vt:variant>
      <vt:variant>
        <vt:lpwstr/>
      </vt:variant>
      <vt:variant>
        <vt:i4>3342457</vt:i4>
      </vt:variant>
      <vt:variant>
        <vt:i4>135</vt:i4>
      </vt:variant>
      <vt:variant>
        <vt:i4>0</vt:i4>
      </vt:variant>
      <vt:variant>
        <vt:i4>5</vt:i4>
      </vt:variant>
      <vt:variant>
        <vt:lpwstr>http://bannghiencuu.daklak.edu.vn/</vt:lpwstr>
      </vt:variant>
      <vt:variant>
        <vt:lpwstr/>
      </vt:variant>
      <vt:variant>
        <vt:i4>6094954</vt:i4>
      </vt:variant>
      <vt:variant>
        <vt:i4>132</vt:i4>
      </vt:variant>
      <vt:variant>
        <vt:i4>0</vt:i4>
      </vt:variant>
      <vt:variant>
        <vt:i4>5</vt:i4>
      </vt:variant>
      <vt:variant>
        <vt:lpwstr>mailto:ttxttm@congthuong.daklak.gov.vn</vt:lpwstr>
      </vt:variant>
      <vt:variant>
        <vt:lpwstr/>
      </vt:variant>
      <vt:variant>
        <vt:i4>5439600</vt:i4>
      </vt:variant>
      <vt:variant>
        <vt:i4>129</vt:i4>
      </vt:variant>
      <vt:variant>
        <vt:i4>0</vt:i4>
      </vt:variant>
      <vt:variant>
        <vt:i4>5</vt:i4>
      </vt:variant>
      <vt:variant>
        <vt:lpwstr>mailto:khuyencong@congthuong.daklak.gov.vn</vt:lpwstr>
      </vt:variant>
      <vt:variant>
        <vt:lpwstr/>
      </vt:variant>
      <vt:variant>
        <vt:i4>2752532</vt:i4>
      </vt:variant>
      <vt:variant>
        <vt:i4>126</vt:i4>
      </vt:variant>
      <vt:variant>
        <vt:i4>0</vt:i4>
      </vt:variant>
      <vt:variant>
        <vt:i4>5</vt:i4>
      </vt:variant>
      <vt:variant>
        <vt:lpwstr>mailto:thanhtra@congthuong.daklak.gov.vn</vt:lpwstr>
      </vt:variant>
      <vt:variant>
        <vt:lpwstr/>
      </vt:variant>
      <vt:variant>
        <vt:i4>589892</vt:i4>
      </vt:variant>
      <vt:variant>
        <vt:i4>123</vt:i4>
      </vt:variant>
      <vt:variant>
        <vt:i4>0</vt:i4>
      </vt:variant>
      <vt:variant>
        <vt:i4>5</vt:i4>
      </vt:variant>
      <vt:variant>
        <vt:lpwstr>http://ictdaklak.vn/</vt:lpwstr>
      </vt:variant>
      <vt:variant>
        <vt:lpwstr/>
      </vt:variant>
      <vt:variant>
        <vt:i4>2686978</vt:i4>
      </vt:variant>
      <vt:variant>
        <vt:i4>120</vt:i4>
      </vt:variant>
      <vt:variant>
        <vt:i4>0</vt:i4>
      </vt:variant>
      <vt:variant>
        <vt:i4>5</vt:i4>
      </vt:variant>
      <vt:variant>
        <vt:lpwstr>mailto:daklakioc@tttt.daklak.gov.vn</vt:lpwstr>
      </vt:variant>
      <vt:variant>
        <vt:lpwstr/>
      </vt:variant>
      <vt:variant>
        <vt:i4>4128815</vt:i4>
      </vt:variant>
      <vt:variant>
        <vt:i4>117</vt:i4>
      </vt:variant>
      <vt:variant>
        <vt:i4>0</vt:i4>
      </vt:variant>
      <vt:variant>
        <vt:i4>5</vt:i4>
      </vt:variant>
      <vt:variant>
        <vt:lpwstr>https://daklak.gov.vn/</vt:lpwstr>
      </vt:variant>
      <vt:variant>
        <vt:lpwstr/>
      </vt:variant>
      <vt:variant>
        <vt:i4>3080220</vt:i4>
      </vt:variant>
      <vt:variant>
        <vt:i4>114</vt:i4>
      </vt:variant>
      <vt:variant>
        <vt:i4>0</vt:i4>
      </vt:variant>
      <vt:variant>
        <vt:i4>5</vt:i4>
      </vt:variant>
      <vt:variant>
        <vt:lpwstr>mailto:ttpvhcc@vpubnd.daklak.gov.vn</vt:lpwstr>
      </vt:variant>
      <vt:variant>
        <vt:lpwstr/>
      </vt:variant>
      <vt:variant>
        <vt:i4>1507423</vt:i4>
      </vt:variant>
      <vt:variant>
        <vt:i4>111</vt:i4>
      </vt:variant>
      <vt:variant>
        <vt:i4>0</vt:i4>
      </vt:variant>
      <vt:variant>
        <vt:i4>5</vt:i4>
      </vt:variant>
      <vt:variant>
        <vt:lpwstr>https://phunu.daklak.gov.vn/</vt:lpwstr>
      </vt:variant>
      <vt:variant>
        <vt:lpwstr/>
      </vt:variant>
      <vt:variant>
        <vt:i4>1638455</vt:i4>
      </vt:variant>
      <vt:variant>
        <vt:i4>108</vt:i4>
      </vt:variant>
      <vt:variant>
        <vt:i4>0</vt:i4>
      </vt:variant>
      <vt:variant>
        <vt:i4>5</vt:i4>
      </vt:variant>
      <vt:variant>
        <vt:lpwstr>mailto:bbtphunudaklak@gmail.com</vt:lpwstr>
      </vt:variant>
      <vt:variant>
        <vt:lpwstr/>
      </vt:variant>
      <vt:variant>
        <vt:i4>4587538</vt:i4>
      </vt:variant>
      <vt:variant>
        <vt:i4>105</vt:i4>
      </vt:variant>
      <vt:variant>
        <vt:i4>0</vt:i4>
      </vt:variant>
      <vt:variant>
        <vt:i4>5</vt:i4>
      </vt:variant>
      <vt:variant>
        <vt:lpwstr>http://bqlkcn.daklak.gov.vn/</vt:lpwstr>
      </vt:variant>
      <vt:variant>
        <vt:lpwstr/>
      </vt:variant>
      <vt:variant>
        <vt:i4>3145850</vt:i4>
      </vt:variant>
      <vt:variant>
        <vt:i4>102</vt:i4>
      </vt:variant>
      <vt:variant>
        <vt:i4>0</vt:i4>
      </vt:variant>
      <vt:variant>
        <vt:i4>5</vt:i4>
      </vt:variant>
      <vt:variant>
        <vt:lpwstr>http://www.mdrak.daklak.gov.vn/</vt:lpwstr>
      </vt:variant>
      <vt:variant>
        <vt:lpwstr/>
      </vt:variant>
      <vt:variant>
        <vt:i4>5767295</vt:i4>
      </vt:variant>
      <vt:variant>
        <vt:i4>99</vt:i4>
      </vt:variant>
      <vt:variant>
        <vt:i4>0</vt:i4>
      </vt:variant>
      <vt:variant>
        <vt:i4>5</vt:i4>
      </vt:variant>
      <vt:variant>
        <vt:lpwstr>mailto:vtubnd@madrak.daklak.gov.vn</vt:lpwstr>
      </vt:variant>
      <vt:variant>
        <vt:lpwstr/>
      </vt:variant>
      <vt:variant>
        <vt:i4>2687081</vt:i4>
      </vt:variant>
      <vt:variant>
        <vt:i4>96</vt:i4>
      </vt:variant>
      <vt:variant>
        <vt:i4>0</vt:i4>
      </vt:variant>
      <vt:variant>
        <vt:i4>5</vt:i4>
      </vt:variant>
      <vt:variant>
        <vt:lpwstr>http://krongpac.daklak.gov.vn/</vt:lpwstr>
      </vt:variant>
      <vt:variant>
        <vt:lpwstr/>
      </vt:variant>
      <vt:variant>
        <vt:i4>5308513</vt:i4>
      </vt:variant>
      <vt:variant>
        <vt:i4>93</vt:i4>
      </vt:variant>
      <vt:variant>
        <vt:i4>0</vt:i4>
      </vt:variant>
      <vt:variant>
        <vt:i4>5</vt:i4>
      </vt:variant>
      <vt:variant>
        <vt:lpwstr>mailto:ubnd@krongpak.daklak.gov.vn</vt:lpwstr>
      </vt:variant>
      <vt:variant>
        <vt:lpwstr/>
      </vt:variant>
      <vt:variant>
        <vt:i4>3997811</vt:i4>
      </vt:variant>
      <vt:variant>
        <vt:i4>90</vt:i4>
      </vt:variant>
      <vt:variant>
        <vt:i4>0</vt:i4>
      </vt:variant>
      <vt:variant>
        <vt:i4>5</vt:i4>
      </vt:variant>
      <vt:variant>
        <vt:lpwstr>http://krongbuk.daklak.gov.vn/</vt:lpwstr>
      </vt:variant>
      <vt:variant>
        <vt:lpwstr/>
      </vt:variant>
      <vt:variant>
        <vt:i4>3080246</vt:i4>
      </vt:variant>
      <vt:variant>
        <vt:i4>87</vt:i4>
      </vt:variant>
      <vt:variant>
        <vt:i4>0</vt:i4>
      </vt:variant>
      <vt:variant>
        <vt:i4>5</vt:i4>
      </vt:variant>
      <vt:variant>
        <vt:lpwstr>http://krongbong.daklak.gov.vn/</vt:lpwstr>
      </vt:variant>
      <vt:variant>
        <vt:lpwstr/>
      </vt:variant>
      <vt:variant>
        <vt:i4>393250</vt:i4>
      </vt:variant>
      <vt:variant>
        <vt:i4>84</vt:i4>
      </vt:variant>
      <vt:variant>
        <vt:i4>0</vt:i4>
      </vt:variant>
      <vt:variant>
        <vt:i4>5</vt:i4>
      </vt:variant>
      <vt:variant>
        <vt:lpwstr>mailto:vtvpubnd@krongbong.daklak.gov.vn</vt:lpwstr>
      </vt:variant>
      <vt:variant>
        <vt:lpwstr/>
      </vt:variant>
      <vt:variant>
        <vt:i4>4849770</vt:i4>
      </vt:variant>
      <vt:variant>
        <vt:i4>81</vt:i4>
      </vt:variant>
      <vt:variant>
        <vt:i4>0</vt:i4>
      </vt:variant>
      <vt:variant>
        <vt:i4>5</vt:i4>
      </vt:variant>
      <vt:variant>
        <vt:lpwstr>mailto:vtvpubnd@krongana.daklak.gov.vn</vt:lpwstr>
      </vt:variant>
      <vt:variant>
        <vt:lpwstr/>
      </vt:variant>
      <vt:variant>
        <vt:i4>4390916</vt:i4>
      </vt:variant>
      <vt:variant>
        <vt:i4>78</vt:i4>
      </vt:variant>
      <vt:variant>
        <vt:i4>0</vt:i4>
      </vt:variant>
      <vt:variant>
        <vt:i4>5</vt:i4>
      </vt:variant>
      <vt:variant>
        <vt:lpwstr>http://eahleo.daklak.gov.vn/</vt:lpwstr>
      </vt:variant>
      <vt:variant>
        <vt:lpwstr/>
      </vt:variant>
      <vt:variant>
        <vt:i4>3407883</vt:i4>
      </vt:variant>
      <vt:variant>
        <vt:i4>75</vt:i4>
      </vt:variant>
      <vt:variant>
        <vt:i4>0</vt:i4>
      </vt:variant>
      <vt:variant>
        <vt:i4>5</vt:i4>
      </vt:variant>
      <vt:variant>
        <vt:lpwstr>mailto:ubnd@eahleo.daklak.gov.vn</vt:lpwstr>
      </vt:variant>
      <vt:variant>
        <vt:lpwstr/>
      </vt:variant>
      <vt:variant>
        <vt:i4>4456454</vt:i4>
      </vt:variant>
      <vt:variant>
        <vt:i4>72</vt:i4>
      </vt:variant>
      <vt:variant>
        <vt:i4>0</vt:i4>
      </vt:variant>
      <vt:variant>
        <vt:i4>5</vt:i4>
      </vt:variant>
      <vt:variant>
        <vt:lpwstr>http://cumgar.daklak.gov.vn/</vt:lpwstr>
      </vt:variant>
      <vt:variant>
        <vt:lpwstr/>
      </vt:variant>
      <vt:variant>
        <vt:i4>262175</vt:i4>
      </vt:variant>
      <vt:variant>
        <vt:i4>69</vt:i4>
      </vt:variant>
      <vt:variant>
        <vt:i4>0</vt:i4>
      </vt:variant>
      <vt:variant>
        <vt:i4>5</vt:i4>
      </vt:variant>
      <vt:variant>
        <vt:lpwstr>http://cumgar.daklak.gov.vn/web/guest/lich-su-hinh-thanh</vt:lpwstr>
      </vt:variant>
      <vt:variant>
        <vt:lpwstr/>
      </vt:variant>
      <vt:variant>
        <vt:i4>3670022</vt:i4>
      </vt:variant>
      <vt:variant>
        <vt:i4>66</vt:i4>
      </vt:variant>
      <vt:variant>
        <vt:i4>0</vt:i4>
      </vt:variant>
      <vt:variant>
        <vt:i4>5</vt:i4>
      </vt:variant>
      <vt:variant>
        <vt:lpwstr>mailto:vtvpubnd@cukuin.daklak.gov.vn</vt:lpwstr>
      </vt:variant>
      <vt:variant>
        <vt:lpwstr/>
      </vt:variant>
      <vt:variant>
        <vt:i4>4390994</vt:i4>
      </vt:variant>
      <vt:variant>
        <vt:i4>63</vt:i4>
      </vt:variant>
      <vt:variant>
        <vt:i4>0</vt:i4>
      </vt:variant>
      <vt:variant>
        <vt:i4>5</vt:i4>
      </vt:variant>
      <vt:variant>
        <vt:lpwstr>http://buondon.daklak.gov.vn/</vt:lpwstr>
      </vt:variant>
      <vt:variant>
        <vt:lpwstr/>
      </vt:variant>
      <vt:variant>
        <vt:i4>4587583</vt:i4>
      </vt:variant>
      <vt:variant>
        <vt:i4>60</vt:i4>
      </vt:variant>
      <vt:variant>
        <vt:i4>0</vt:i4>
      </vt:variant>
      <vt:variant>
        <vt:i4>5</vt:i4>
      </vt:variant>
      <vt:variant>
        <vt:lpwstr>mailto:buonho@daklak.gov.vn</vt:lpwstr>
      </vt:variant>
      <vt:variant>
        <vt:lpwstr/>
      </vt:variant>
      <vt:variant>
        <vt:i4>5308507</vt:i4>
      </vt:variant>
      <vt:variant>
        <vt:i4>57</vt:i4>
      </vt:variant>
      <vt:variant>
        <vt:i4>0</vt:i4>
      </vt:variant>
      <vt:variant>
        <vt:i4>5</vt:i4>
      </vt:variant>
      <vt:variant>
        <vt:lpwstr>http://buonmathuot.daklak.gov.vn/</vt:lpwstr>
      </vt:variant>
      <vt:variant>
        <vt:lpwstr/>
      </vt:variant>
      <vt:variant>
        <vt:i4>983083</vt:i4>
      </vt:variant>
      <vt:variant>
        <vt:i4>54</vt:i4>
      </vt:variant>
      <vt:variant>
        <vt:i4>0</vt:i4>
      </vt:variant>
      <vt:variant>
        <vt:i4>5</vt:i4>
      </vt:variant>
      <vt:variant>
        <vt:lpwstr>mailto:ubndtp@bmt.daklak.gov.vn</vt:lpwstr>
      </vt:variant>
      <vt:variant>
        <vt:lpwstr/>
      </vt:variant>
      <vt:variant>
        <vt:i4>7798799</vt:i4>
      </vt:variant>
      <vt:variant>
        <vt:i4>51</vt:i4>
      </vt:variant>
      <vt:variant>
        <vt:i4>0</vt:i4>
      </vt:variant>
      <vt:variant>
        <vt:i4>5</vt:i4>
      </vt:variant>
      <vt:variant>
        <vt:lpwstr>mailto:bandantoc@daklak.gov.vn</vt:lpwstr>
      </vt:variant>
      <vt:variant>
        <vt:lpwstr/>
      </vt:variant>
      <vt:variant>
        <vt:i4>5767250</vt:i4>
      </vt:variant>
      <vt:variant>
        <vt:i4>48</vt:i4>
      </vt:variant>
      <vt:variant>
        <vt:i4>0</vt:i4>
      </vt:variant>
      <vt:variant>
        <vt:i4>5</vt:i4>
      </vt:variant>
      <vt:variant>
        <vt:lpwstr>http://yte.daklak.gov.vn/</vt:lpwstr>
      </vt:variant>
      <vt:variant>
        <vt:lpwstr/>
      </vt:variant>
      <vt:variant>
        <vt:i4>1966176</vt:i4>
      </vt:variant>
      <vt:variant>
        <vt:i4>45</vt:i4>
      </vt:variant>
      <vt:variant>
        <vt:i4>0</vt:i4>
      </vt:variant>
      <vt:variant>
        <vt:i4>5</vt:i4>
      </vt:variant>
      <vt:variant>
        <vt:lpwstr>mailto:xaydung@daklak.gov.vn</vt:lpwstr>
      </vt:variant>
      <vt:variant>
        <vt:lpwstr/>
      </vt:variant>
      <vt:variant>
        <vt:i4>5767293</vt:i4>
      </vt:variant>
      <vt:variant>
        <vt:i4>42</vt:i4>
      </vt:variant>
      <vt:variant>
        <vt:i4>0</vt:i4>
      </vt:variant>
      <vt:variant>
        <vt:i4>5</vt:i4>
      </vt:variant>
      <vt:variant>
        <vt:lpwstr>mailto:vanthusvhttdl@vhttdl.daklak.gov.vn</vt:lpwstr>
      </vt:variant>
      <vt:variant>
        <vt:lpwstr/>
      </vt:variant>
      <vt:variant>
        <vt:i4>3670088</vt:i4>
      </vt:variant>
      <vt:variant>
        <vt:i4>39</vt:i4>
      </vt:variant>
      <vt:variant>
        <vt:i4>0</vt:i4>
      </vt:variant>
      <vt:variant>
        <vt:i4>5</vt:i4>
      </vt:variant>
      <vt:variant>
        <vt:lpwstr>mailto:taichinh@daklak.gov.vn</vt:lpwstr>
      </vt:variant>
      <vt:variant>
        <vt:lpwstr/>
      </vt:variant>
      <vt:variant>
        <vt:i4>5963784</vt:i4>
      </vt:variant>
      <vt:variant>
        <vt:i4>36</vt:i4>
      </vt:variant>
      <vt:variant>
        <vt:i4>0</vt:i4>
      </vt:variant>
      <vt:variant>
        <vt:i4>5</vt:i4>
      </vt:variant>
      <vt:variant>
        <vt:lpwstr>http://nnptnt.daklak.gov.vn/</vt:lpwstr>
      </vt:variant>
      <vt:variant>
        <vt:lpwstr/>
      </vt:variant>
      <vt:variant>
        <vt:i4>5439525</vt:i4>
      </vt:variant>
      <vt:variant>
        <vt:i4>33</vt:i4>
      </vt:variant>
      <vt:variant>
        <vt:i4>0</vt:i4>
      </vt:variant>
      <vt:variant>
        <vt:i4>5</vt:i4>
      </vt:variant>
      <vt:variant>
        <vt:lpwstr>mailto:nnptnt@daklak.gov.vn</vt:lpwstr>
      </vt:variant>
      <vt:variant>
        <vt:lpwstr/>
      </vt:variant>
      <vt:variant>
        <vt:i4>655392</vt:i4>
      </vt:variant>
      <vt:variant>
        <vt:i4>30</vt:i4>
      </vt:variant>
      <vt:variant>
        <vt:i4>0</vt:i4>
      </vt:variant>
      <vt:variant>
        <vt:i4>5</vt:i4>
      </vt:variant>
      <vt:variant>
        <vt:lpwstr>mailto:vanphong@noivu.daklak.gov.vn</vt:lpwstr>
      </vt:variant>
      <vt:variant>
        <vt:lpwstr/>
      </vt:variant>
      <vt:variant>
        <vt:i4>2752569</vt:i4>
      </vt:variant>
      <vt:variant>
        <vt:i4>27</vt:i4>
      </vt:variant>
      <vt:variant>
        <vt:i4>0</vt:i4>
      </vt:variant>
      <vt:variant>
        <vt:i4>5</vt:i4>
      </vt:variant>
      <vt:variant>
        <vt:lpwstr>http://songoaivu.daklak.gov.vn/</vt:lpwstr>
      </vt:variant>
      <vt:variant>
        <vt:lpwstr/>
      </vt:variant>
      <vt:variant>
        <vt:i4>2359331</vt:i4>
      </vt:variant>
      <vt:variant>
        <vt:i4>24</vt:i4>
      </vt:variant>
      <vt:variant>
        <vt:i4>0</vt:i4>
      </vt:variant>
      <vt:variant>
        <vt:i4>5</vt:i4>
      </vt:variant>
      <vt:variant>
        <vt:lpwstr>http://www.khdt.daklak.gov.vn/</vt:lpwstr>
      </vt:variant>
      <vt:variant>
        <vt:lpwstr/>
      </vt:variant>
      <vt:variant>
        <vt:i4>4325497</vt:i4>
      </vt:variant>
      <vt:variant>
        <vt:i4>21</vt:i4>
      </vt:variant>
      <vt:variant>
        <vt:i4>0</vt:i4>
      </vt:variant>
      <vt:variant>
        <vt:i4>5</vt:i4>
      </vt:variant>
      <vt:variant>
        <vt:lpwstr>mailto:khdt@.daklak.gov.vn</vt:lpwstr>
      </vt:variant>
      <vt:variant>
        <vt:lpwstr/>
      </vt:variant>
      <vt:variant>
        <vt:i4>4784137</vt:i4>
      </vt:variant>
      <vt:variant>
        <vt:i4>18</vt:i4>
      </vt:variant>
      <vt:variant>
        <vt:i4>0</vt:i4>
      </vt:variant>
      <vt:variant>
        <vt:i4>5</vt:i4>
      </vt:variant>
      <vt:variant>
        <vt:lpwstr>http://sogtvt.daklak.gov.vn/</vt:lpwstr>
      </vt:variant>
      <vt:variant>
        <vt:lpwstr/>
      </vt:variant>
      <vt:variant>
        <vt:i4>3276875</vt:i4>
      </vt:variant>
      <vt:variant>
        <vt:i4>15</vt:i4>
      </vt:variant>
      <vt:variant>
        <vt:i4>0</vt:i4>
      </vt:variant>
      <vt:variant>
        <vt:i4>5</vt:i4>
      </vt:variant>
      <vt:variant>
        <vt:lpwstr>mailto:gtvt@daklak.gov.vn</vt:lpwstr>
      </vt:variant>
      <vt:variant>
        <vt:lpwstr/>
      </vt:variant>
      <vt:variant>
        <vt:i4>3801144</vt:i4>
      </vt:variant>
      <vt:variant>
        <vt:i4>12</vt:i4>
      </vt:variant>
      <vt:variant>
        <vt:i4>0</vt:i4>
      </vt:variant>
      <vt:variant>
        <vt:i4>5</vt:i4>
      </vt:variant>
      <vt:variant>
        <vt:lpwstr>http://www.socongthuong.daklak.gov.vn/</vt:lpwstr>
      </vt:variant>
      <vt:variant>
        <vt:lpwstr/>
      </vt:variant>
      <vt:variant>
        <vt:i4>4259875</vt:i4>
      </vt:variant>
      <vt:variant>
        <vt:i4>9</vt:i4>
      </vt:variant>
      <vt:variant>
        <vt:i4>0</vt:i4>
      </vt:variant>
      <vt:variant>
        <vt:i4>5</vt:i4>
      </vt:variant>
      <vt:variant>
        <vt:lpwstr>mailto:congthuong@daklak.gov.vn</vt:lpwstr>
      </vt:variant>
      <vt:variant>
        <vt:lpwstr/>
      </vt:variant>
      <vt:variant>
        <vt:i4>1114204</vt:i4>
      </vt:variant>
      <vt:variant>
        <vt:i4>6</vt:i4>
      </vt:variant>
      <vt:variant>
        <vt:i4>0</vt:i4>
      </vt:variant>
      <vt:variant>
        <vt:i4>5</vt:i4>
      </vt:variant>
      <vt:variant>
        <vt:lpwstr>https://stttt.daklak.gov.vn/</vt:lpwstr>
      </vt:variant>
      <vt:variant>
        <vt:lpwstr/>
      </vt:variant>
      <vt:variant>
        <vt:i4>5439547</vt:i4>
      </vt:variant>
      <vt:variant>
        <vt:i4>3</vt:i4>
      </vt:variant>
      <vt:variant>
        <vt:i4>0</vt:i4>
      </vt:variant>
      <vt:variant>
        <vt:i4>5</vt:i4>
      </vt:variant>
      <vt:variant>
        <vt:lpwstr>mailto:vphdnd@daklak.gov.vn</vt:lpwstr>
      </vt:variant>
      <vt:variant>
        <vt:lpwstr/>
      </vt:variant>
      <vt:variant>
        <vt:i4>2424907</vt:i4>
      </vt:variant>
      <vt:variant>
        <vt:i4>0</vt:i4>
      </vt:variant>
      <vt:variant>
        <vt:i4>0</vt:i4>
      </vt:variant>
      <vt:variant>
        <vt:i4>5</vt:i4>
      </vt:variant>
      <vt:variant>
        <vt:lpwstr>mailto:hdnd@daklak.gov.vn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DAKLAK</dc:title>
  <dc:creator>KVTOAN</dc:creator>
  <cp:lastModifiedBy>pc</cp:lastModifiedBy>
  <cp:revision>42</cp:revision>
  <cp:lastPrinted>2020-07-21T02:20:00Z</cp:lastPrinted>
  <dcterms:created xsi:type="dcterms:W3CDTF">2025-07-16T09:25:00Z</dcterms:created>
  <dcterms:modified xsi:type="dcterms:W3CDTF">2025-07-24T04:13:00Z</dcterms:modified>
</cp:coreProperties>
</file>